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7078E" w14:textId="7DD48FD8" w:rsidR="00022295" w:rsidRPr="00E06734" w:rsidRDefault="005776E2" w:rsidP="00022295">
      <w:pPr>
        <w:pStyle w:val="Tytu"/>
        <w:tabs>
          <w:tab w:val="left" w:pos="-4860"/>
        </w:tabs>
        <w:jc w:val="right"/>
        <w:rPr>
          <w:rFonts w:ascii="Times New Roman" w:hAnsi="Times New Roman"/>
          <w:bCs w:val="0"/>
          <w:sz w:val="22"/>
        </w:rPr>
      </w:pPr>
      <w:r w:rsidRPr="00E06734">
        <w:rPr>
          <w:rFonts w:ascii="Times New Roman" w:hAnsi="Times New Roman"/>
          <w:bCs w:val="0"/>
          <w:sz w:val="22"/>
        </w:rPr>
        <w:t xml:space="preserve">Załącznik nr </w:t>
      </w:r>
      <w:r w:rsidR="00E63951">
        <w:rPr>
          <w:rFonts w:ascii="Times New Roman" w:hAnsi="Times New Roman"/>
          <w:bCs w:val="0"/>
          <w:sz w:val="22"/>
        </w:rPr>
        <w:t>2</w:t>
      </w:r>
      <w:r w:rsidRPr="00E06734">
        <w:rPr>
          <w:rFonts w:ascii="Times New Roman" w:hAnsi="Times New Roman"/>
          <w:bCs w:val="0"/>
          <w:sz w:val="22"/>
        </w:rPr>
        <w:t xml:space="preserve"> do S</w:t>
      </w:r>
      <w:r w:rsidR="00022295" w:rsidRPr="00E06734">
        <w:rPr>
          <w:rFonts w:ascii="Times New Roman" w:hAnsi="Times New Roman"/>
          <w:bCs w:val="0"/>
          <w:sz w:val="22"/>
        </w:rPr>
        <w:t>WZ</w:t>
      </w:r>
    </w:p>
    <w:p w14:paraId="4A5C67D2" w14:textId="77777777" w:rsidR="002F056D" w:rsidRPr="00E06734" w:rsidRDefault="00AA2F30" w:rsidP="00527507">
      <w:pPr>
        <w:jc w:val="right"/>
        <w:rPr>
          <w:i/>
          <w:iCs/>
          <w:sz w:val="22"/>
          <w:szCs w:val="22"/>
        </w:rPr>
      </w:pPr>
      <w:r w:rsidRPr="00E06734">
        <w:rPr>
          <w:i/>
          <w:iCs/>
          <w:sz w:val="22"/>
          <w:szCs w:val="22"/>
        </w:rPr>
        <w:t>(wzór)</w:t>
      </w:r>
    </w:p>
    <w:p w14:paraId="5607CA3D" w14:textId="77777777" w:rsidR="00830459" w:rsidRPr="00EF3F6E" w:rsidRDefault="00830459" w:rsidP="00527507">
      <w:pPr>
        <w:jc w:val="right"/>
        <w:rPr>
          <w:i/>
          <w:iCs/>
          <w:sz w:val="16"/>
          <w:szCs w:val="16"/>
        </w:rPr>
      </w:pPr>
    </w:p>
    <w:p w14:paraId="03E67608" w14:textId="77777777" w:rsidR="00AA2F30" w:rsidRPr="00E06734" w:rsidRDefault="00AA2F30" w:rsidP="00AA2F30">
      <w:pPr>
        <w:jc w:val="right"/>
        <w:rPr>
          <w:b/>
          <w:bCs/>
          <w:i/>
          <w:iCs/>
          <w:sz w:val="22"/>
          <w:szCs w:val="22"/>
        </w:rPr>
      </w:pPr>
      <w:r w:rsidRPr="00E06734">
        <w:rPr>
          <w:b/>
          <w:bCs/>
          <w:i/>
          <w:iCs/>
          <w:sz w:val="22"/>
          <w:szCs w:val="22"/>
        </w:rPr>
        <w:t>Regionalne Centrum Krwiodawstwa</w:t>
      </w:r>
    </w:p>
    <w:p w14:paraId="3B4ACBA7" w14:textId="77777777" w:rsidR="00AA2F30" w:rsidRPr="00E06734" w:rsidRDefault="00AA2F30" w:rsidP="00AA2F30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i Krwiolecznictwa w Białymstoku</w:t>
      </w:r>
    </w:p>
    <w:p w14:paraId="3F7388BB" w14:textId="77777777" w:rsidR="00AA2F30" w:rsidRPr="00E06734" w:rsidRDefault="00AA2F30" w:rsidP="00AA2F30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ul. M. Skłodowskiej-Curie 23</w:t>
      </w:r>
    </w:p>
    <w:p w14:paraId="4E513737" w14:textId="77777777" w:rsidR="00760C81" w:rsidRPr="00E06734" w:rsidRDefault="00830459" w:rsidP="00830459">
      <w:pPr>
        <w:jc w:val="right"/>
        <w:rPr>
          <w:b/>
          <w:bCs/>
          <w:i/>
          <w:iCs/>
          <w:sz w:val="22"/>
          <w:szCs w:val="20"/>
        </w:rPr>
      </w:pPr>
      <w:r w:rsidRPr="00E06734">
        <w:rPr>
          <w:b/>
          <w:bCs/>
          <w:i/>
          <w:iCs/>
          <w:sz w:val="22"/>
          <w:szCs w:val="20"/>
        </w:rPr>
        <w:t>15-950 Białystok</w:t>
      </w:r>
    </w:p>
    <w:p w14:paraId="4DD0D041" w14:textId="77777777" w:rsidR="00A20A82" w:rsidRPr="00FC24E7" w:rsidRDefault="00A20A82" w:rsidP="007752E2">
      <w:pPr>
        <w:rPr>
          <w:b/>
          <w:sz w:val="16"/>
          <w:szCs w:val="16"/>
        </w:rPr>
      </w:pPr>
    </w:p>
    <w:p w14:paraId="0D93AB80" w14:textId="77777777" w:rsidR="008C4503" w:rsidRPr="00E06734" w:rsidRDefault="00850F9F" w:rsidP="00850F9F">
      <w:pPr>
        <w:jc w:val="center"/>
        <w:rPr>
          <w:b/>
          <w:sz w:val="22"/>
          <w:szCs w:val="22"/>
        </w:rPr>
      </w:pPr>
      <w:r w:rsidRPr="00E06734">
        <w:rPr>
          <w:b/>
          <w:sz w:val="22"/>
          <w:szCs w:val="22"/>
        </w:rPr>
        <w:t>FORMULARZ OFERTY</w:t>
      </w:r>
    </w:p>
    <w:p w14:paraId="3EFE58CA" w14:textId="77777777" w:rsidR="00A20A82" w:rsidRPr="00FC24E7" w:rsidRDefault="00A20A82" w:rsidP="007752E2">
      <w:pPr>
        <w:jc w:val="both"/>
        <w:rPr>
          <w:bCs/>
          <w:sz w:val="16"/>
          <w:szCs w:val="16"/>
        </w:rPr>
      </w:pPr>
    </w:p>
    <w:p w14:paraId="7776A4CC" w14:textId="77777777" w:rsidR="00AA2F30" w:rsidRPr="00E06734" w:rsidRDefault="00AA2F30" w:rsidP="00AA2F30">
      <w:pPr>
        <w:spacing w:line="360" w:lineRule="auto"/>
        <w:jc w:val="both"/>
        <w:rPr>
          <w:b/>
          <w:sz w:val="22"/>
          <w:szCs w:val="22"/>
        </w:rPr>
      </w:pPr>
      <w:r w:rsidRPr="00E06734">
        <w:rPr>
          <w:b/>
          <w:sz w:val="22"/>
          <w:szCs w:val="22"/>
        </w:rPr>
        <w:t>Dane Wykonawcy/</w:t>
      </w:r>
      <w:r w:rsidRPr="00E06734">
        <w:rPr>
          <w:b/>
          <w:i/>
          <w:sz w:val="22"/>
          <w:szCs w:val="22"/>
        </w:rPr>
        <w:t>Wykonawców</w:t>
      </w:r>
      <w:r w:rsidRPr="00E06734">
        <w:rPr>
          <w:b/>
          <w:sz w:val="22"/>
          <w:szCs w:val="22"/>
        </w:rPr>
        <w:t xml:space="preserve"> </w:t>
      </w:r>
      <w:r w:rsidRPr="00E06734">
        <w:rPr>
          <w:b/>
          <w:i/>
          <w:sz w:val="22"/>
          <w:szCs w:val="22"/>
        </w:rPr>
        <w:t>w przypadku oferty wspólnej</w:t>
      </w:r>
      <w:r w:rsidRPr="00E06734">
        <w:rPr>
          <w:b/>
          <w:sz w:val="22"/>
          <w:szCs w:val="22"/>
        </w:rPr>
        <w:t xml:space="preserve"> </w:t>
      </w:r>
      <w:r w:rsidRPr="00E06734">
        <w:rPr>
          <w:b/>
          <w:sz w:val="22"/>
          <w:szCs w:val="22"/>
          <w:vertAlign w:val="superscript"/>
        </w:rPr>
        <w:t>*</w:t>
      </w:r>
    </w:p>
    <w:p w14:paraId="1D9D0D23" w14:textId="77777777" w:rsidR="00AA2F30" w:rsidRPr="00E06734" w:rsidRDefault="00AA2F30" w:rsidP="00AA2F30">
      <w:pPr>
        <w:spacing w:line="360" w:lineRule="auto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Nazwa: ………………………………………………………………………………………....</w:t>
      </w:r>
      <w:r w:rsidR="005276B3" w:rsidRPr="00E06734">
        <w:rPr>
          <w:sz w:val="22"/>
          <w:szCs w:val="22"/>
        </w:rPr>
        <w:t>.</w:t>
      </w:r>
      <w:r w:rsidRPr="00E06734">
        <w:rPr>
          <w:sz w:val="22"/>
          <w:szCs w:val="22"/>
        </w:rPr>
        <w:t>.…</w:t>
      </w:r>
      <w:r w:rsidR="00A45E6A" w:rsidRPr="00E06734">
        <w:rPr>
          <w:sz w:val="22"/>
          <w:szCs w:val="22"/>
        </w:rPr>
        <w:t>..</w:t>
      </w:r>
    </w:p>
    <w:p w14:paraId="2D0DC844" w14:textId="77777777" w:rsidR="00AA2F30" w:rsidRPr="00E06734" w:rsidRDefault="00AA2F30" w:rsidP="00AA2F30">
      <w:pPr>
        <w:spacing w:line="360" w:lineRule="auto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Adres: ul. ………………………………………………………………………………...…….</w:t>
      </w:r>
      <w:r w:rsidR="005276B3" w:rsidRPr="00E06734">
        <w:rPr>
          <w:sz w:val="22"/>
          <w:szCs w:val="22"/>
        </w:rPr>
        <w:t>.</w:t>
      </w:r>
      <w:r w:rsidRPr="00E06734">
        <w:rPr>
          <w:sz w:val="22"/>
          <w:szCs w:val="22"/>
        </w:rPr>
        <w:t>.…</w:t>
      </w:r>
      <w:r w:rsidR="00A45E6A" w:rsidRPr="00E06734">
        <w:rPr>
          <w:sz w:val="22"/>
          <w:szCs w:val="22"/>
        </w:rPr>
        <w:t>..</w:t>
      </w:r>
    </w:p>
    <w:p w14:paraId="04C8964C" w14:textId="77777777" w:rsidR="00AA2F30" w:rsidRPr="00E06734" w:rsidRDefault="00AA2F30" w:rsidP="00AA2F30">
      <w:pPr>
        <w:spacing w:line="360" w:lineRule="auto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Kod: ................... miasto: ................................................. województwo: ................................</w:t>
      </w:r>
      <w:r w:rsidR="005276B3" w:rsidRPr="00E06734">
        <w:rPr>
          <w:sz w:val="22"/>
          <w:szCs w:val="22"/>
        </w:rPr>
        <w:t>.</w:t>
      </w:r>
      <w:r w:rsidRPr="00E06734">
        <w:rPr>
          <w:sz w:val="22"/>
          <w:szCs w:val="22"/>
        </w:rPr>
        <w:t>......</w:t>
      </w:r>
      <w:r w:rsidR="00A45E6A" w:rsidRPr="00E06734">
        <w:rPr>
          <w:sz w:val="22"/>
          <w:szCs w:val="22"/>
        </w:rPr>
        <w:t>..</w:t>
      </w:r>
    </w:p>
    <w:p w14:paraId="1E3AA0ED" w14:textId="77777777" w:rsidR="00AA2F30" w:rsidRPr="00E06734" w:rsidRDefault="00AA2F30" w:rsidP="00AA2F30">
      <w:pPr>
        <w:spacing w:line="360" w:lineRule="auto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Numer telefonu: ………………………………………………………………………..……..……</w:t>
      </w:r>
      <w:r w:rsidR="00A45E6A" w:rsidRPr="00E06734">
        <w:rPr>
          <w:sz w:val="22"/>
          <w:szCs w:val="22"/>
        </w:rPr>
        <w:t>..</w:t>
      </w:r>
    </w:p>
    <w:p w14:paraId="4A3C6A3B" w14:textId="77777777" w:rsidR="00AA2F30" w:rsidRPr="00E06734" w:rsidRDefault="00AA2F30" w:rsidP="00AA2F30">
      <w:pPr>
        <w:spacing w:line="360" w:lineRule="auto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Adres e-mail</w:t>
      </w:r>
      <w:r w:rsidR="005276B3" w:rsidRPr="00E06734">
        <w:rPr>
          <w:sz w:val="22"/>
          <w:szCs w:val="22"/>
        </w:rPr>
        <w:t xml:space="preserve"> Wykonawcy</w:t>
      </w:r>
      <w:r w:rsidRPr="00E06734">
        <w:rPr>
          <w:sz w:val="22"/>
          <w:szCs w:val="22"/>
        </w:rPr>
        <w:t>: ………………………</w:t>
      </w:r>
      <w:r w:rsidR="005276B3" w:rsidRPr="00E06734">
        <w:rPr>
          <w:sz w:val="22"/>
          <w:szCs w:val="22"/>
        </w:rPr>
        <w:t>………………………………………….</w:t>
      </w:r>
      <w:r w:rsidRPr="00E06734">
        <w:rPr>
          <w:sz w:val="22"/>
          <w:szCs w:val="22"/>
        </w:rPr>
        <w:t>………</w:t>
      </w:r>
    </w:p>
    <w:p w14:paraId="0AC433E0" w14:textId="77777777" w:rsidR="00AA2F30" w:rsidRPr="00E06734" w:rsidRDefault="00AA2F30" w:rsidP="00AA2F30">
      <w:pPr>
        <w:spacing w:line="360" w:lineRule="auto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Osoba upoważniona do kontaktów …………………………, tel. …………………………</w:t>
      </w:r>
      <w:r w:rsidR="005276B3" w:rsidRPr="00E06734">
        <w:rPr>
          <w:sz w:val="22"/>
          <w:szCs w:val="22"/>
        </w:rPr>
        <w:t>..</w:t>
      </w:r>
      <w:r w:rsidRPr="00E06734">
        <w:rPr>
          <w:sz w:val="22"/>
          <w:szCs w:val="22"/>
        </w:rPr>
        <w:t>..……</w:t>
      </w:r>
      <w:r w:rsidR="00A45E6A" w:rsidRPr="00E06734">
        <w:rPr>
          <w:sz w:val="22"/>
          <w:szCs w:val="22"/>
        </w:rPr>
        <w:t>.</w:t>
      </w:r>
    </w:p>
    <w:p w14:paraId="2406D512" w14:textId="77777777" w:rsidR="00AA2F30" w:rsidRPr="00E06734" w:rsidRDefault="00AA2F30" w:rsidP="00AA2F30">
      <w:pPr>
        <w:spacing w:line="360" w:lineRule="auto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NIP: ..............................................................., REGON: ..........................................................</w:t>
      </w:r>
      <w:r w:rsidR="005276B3" w:rsidRPr="00E06734">
        <w:rPr>
          <w:sz w:val="22"/>
          <w:szCs w:val="22"/>
        </w:rPr>
        <w:t>.</w:t>
      </w:r>
      <w:r w:rsidRPr="00E06734">
        <w:rPr>
          <w:sz w:val="22"/>
          <w:szCs w:val="22"/>
        </w:rPr>
        <w:t>.......</w:t>
      </w:r>
      <w:r w:rsidR="00A45E6A" w:rsidRPr="00E06734">
        <w:rPr>
          <w:sz w:val="22"/>
          <w:szCs w:val="22"/>
        </w:rPr>
        <w:t>..</w:t>
      </w:r>
    </w:p>
    <w:p w14:paraId="3528CBF6" w14:textId="77777777" w:rsidR="00AA2F30" w:rsidRPr="00E06734" w:rsidRDefault="00AA2F30" w:rsidP="00AA2F30">
      <w:pPr>
        <w:ind w:left="142" w:hanging="142"/>
        <w:jc w:val="both"/>
        <w:rPr>
          <w:i/>
          <w:sz w:val="18"/>
          <w:szCs w:val="18"/>
        </w:rPr>
      </w:pPr>
      <w:r w:rsidRPr="00E06734">
        <w:rPr>
          <w:i/>
          <w:sz w:val="18"/>
          <w:szCs w:val="18"/>
          <w:vertAlign w:val="superscript"/>
        </w:rPr>
        <w:t>*</w:t>
      </w:r>
      <w:r w:rsidRPr="00E06734">
        <w:rPr>
          <w:i/>
          <w:sz w:val="18"/>
          <w:szCs w:val="18"/>
        </w:rPr>
        <w:t xml:space="preserve"> w przypadku oferty wspólnej, np. konsorcjum, spółki cywilnej, należy podać dane dotyczące wszystkich Wykonawców wspólnie ubiegających się o zamówienie oraz Pełnomocnika.</w:t>
      </w:r>
    </w:p>
    <w:p w14:paraId="735E44E0" w14:textId="77777777" w:rsidR="00A20A82" w:rsidRDefault="00A20A82" w:rsidP="00AA2F30">
      <w:pPr>
        <w:pStyle w:val="Tytu"/>
        <w:jc w:val="both"/>
        <w:rPr>
          <w:rFonts w:ascii="Times New Roman" w:hAnsi="Times New Roman"/>
          <w:b w:val="0"/>
          <w:bCs w:val="0"/>
          <w:sz w:val="16"/>
          <w:szCs w:val="16"/>
        </w:rPr>
      </w:pPr>
    </w:p>
    <w:p w14:paraId="083D0FA8" w14:textId="77777777" w:rsidR="00136662" w:rsidRPr="004E4AB8" w:rsidRDefault="00136662" w:rsidP="00AA2F30">
      <w:pPr>
        <w:pStyle w:val="Tytu"/>
        <w:jc w:val="both"/>
        <w:rPr>
          <w:rFonts w:ascii="Times New Roman" w:hAnsi="Times New Roman"/>
          <w:b w:val="0"/>
          <w:bCs w:val="0"/>
          <w:sz w:val="16"/>
          <w:szCs w:val="16"/>
        </w:rPr>
      </w:pPr>
    </w:p>
    <w:p w14:paraId="04F7CC01" w14:textId="0AD88D86" w:rsidR="00136662" w:rsidRPr="004B190A" w:rsidRDefault="00AA2F30" w:rsidP="004B190A">
      <w:pPr>
        <w:pStyle w:val="Tytu"/>
        <w:jc w:val="both"/>
        <w:rPr>
          <w:rFonts w:ascii="Times New Roman" w:hAnsi="Times New Roman"/>
          <w:b w:val="0"/>
          <w:bCs w:val="0"/>
          <w:sz w:val="22"/>
        </w:rPr>
      </w:pPr>
      <w:r w:rsidRPr="004B190A">
        <w:rPr>
          <w:rFonts w:ascii="Times New Roman" w:hAnsi="Times New Roman"/>
          <w:b w:val="0"/>
          <w:bCs w:val="0"/>
          <w:sz w:val="22"/>
          <w:szCs w:val="22"/>
        </w:rPr>
        <w:t xml:space="preserve">Odpowiadając na ogłoszenie o zamówieniu w postępowaniu o udzielenie zamówienia publicznego prowadzonym w trybie przetargu nieograniczonego </w:t>
      </w:r>
      <w:r w:rsidR="007752E2" w:rsidRPr="004B190A">
        <w:rPr>
          <w:rFonts w:ascii="Times New Roman" w:hAnsi="Times New Roman"/>
          <w:b w:val="0"/>
          <w:bCs w:val="0"/>
          <w:sz w:val="22"/>
          <w:szCs w:val="22"/>
        </w:rPr>
        <w:t>nr ZP/PN-</w:t>
      </w:r>
      <w:r w:rsidR="004B190A">
        <w:rPr>
          <w:rFonts w:ascii="Times New Roman" w:hAnsi="Times New Roman"/>
          <w:b w:val="0"/>
          <w:bCs w:val="0"/>
          <w:sz w:val="22"/>
          <w:szCs w:val="22"/>
        </w:rPr>
        <w:t>2</w:t>
      </w:r>
      <w:r w:rsidR="00C75668" w:rsidRPr="004B190A">
        <w:rPr>
          <w:rFonts w:ascii="Times New Roman" w:hAnsi="Times New Roman"/>
          <w:b w:val="0"/>
          <w:bCs w:val="0"/>
          <w:sz w:val="22"/>
          <w:szCs w:val="22"/>
        </w:rPr>
        <w:t>/2</w:t>
      </w:r>
      <w:r w:rsidR="004B190A">
        <w:rPr>
          <w:rFonts w:ascii="Times New Roman" w:hAnsi="Times New Roman"/>
          <w:b w:val="0"/>
          <w:bCs w:val="0"/>
          <w:sz w:val="22"/>
          <w:szCs w:val="22"/>
        </w:rPr>
        <w:t>6</w:t>
      </w:r>
      <w:r w:rsidR="007752E2" w:rsidRPr="004B190A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Pr="004B190A">
        <w:rPr>
          <w:rFonts w:ascii="Times New Roman" w:hAnsi="Times New Roman"/>
          <w:b w:val="0"/>
          <w:bCs w:val="0"/>
          <w:sz w:val="22"/>
          <w:szCs w:val="22"/>
        </w:rPr>
        <w:t>na</w:t>
      </w:r>
      <w:r w:rsidRPr="004B190A">
        <w:rPr>
          <w:rFonts w:ascii="Times New Roman" w:hAnsi="Times New Roman"/>
          <w:sz w:val="22"/>
        </w:rPr>
        <w:t xml:space="preserve"> </w:t>
      </w:r>
      <w:r w:rsidR="00283E81" w:rsidRPr="004B190A">
        <w:rPr>
          <w:rFonts w:ascii="Times New Roman" w:hAnsi="Times New Roman"/>
          <w:sz w:val="22"/>
        </w:rPr>
        <w:t>„</w:t>
      </w:r>
      <w:r w:rsidR="004B190A" w:rsidRPr="004B190A">
        <w:rPr>
          <w:rFonts w:ascii="Times New Roman" w:hAnsi="Times New Roman"/>
          <w:sz w:val="22"/>
        </w:rPr>
        <w:t xml:space="preserve">Dostawę odczynników </w:t>
      </w:r>
      <w:r w:rsidR="004B190A">
        <w:rPr>
          <w:rFonts w:ascii="Times New Roman" w:hAnsi="Times New Roman"/>
          <w:sz w:val="22"/>
        </w:rPr>
        <w:br/>
      </w:r>
      <w:r w:rsidR="004B190A" w:rsidRPr="004B190A">
        <w:rPr>
          <w:rFonts w:ascii="Times New Roman" w:hAnsi="Times New Roman"/>
          <w:sz w:val="22"/>
        </w:rPr>
        <w:t>i materiałów zużywa</w:t>
      </w:r>
      <w:r w:rsidR="00CA1DB4">
        <w:rPr>
          <w:rFonts w:ascii="Times New Roman" w:hAnsi="Times New Roman"/>
          <w:sz w:val="22"/>
        </w:rPr>
        <w:t>l</w:t>
      </w:r>
      <w:r w:rsidR="004B190A" w:rsidRPr="004B190A">
        <w:rPr>
          <w:rFonts w:ascii="Times New Roman" w:hAnsi="Times New Roman"/>
          <w:sz w:val="22"/>
        </w:rPr>
        <w:t xml:space="preserve">nych do wykonywania badań immunohematologicznych wraz z dzierżawą </w:t>
      </w:r>
      <w:r w:rsidR="004B190A">
        <w:rPr>
          <w:rFonts w:ascii="Times New Roman" w:hAnsi="Times New Roman"/>
          <w:sz w:val="22"/>
        </w:rPr>
        <w:br/>
      </w:r>
      <w:r w:rsidR="004B190A" w:rsidRPr="004B190A">
        <w:rPr>
          <w:rFonts w:ascii="Times New Roman" w:hAnsi="Times New Roman"/>
          <w:sz w:val="22"/>
        </w:rPr>
        <w:t>w pełni automatycznego analizatora</w:t>
      </w:r>
      <w:r w:rsidR="00136662" w:rsidRPr="004B190A">
        <w:rPr>
          <w:rFonts w:ascii="Times New Roman" w:hAnsi="Times New Roman"/>
          <w:sz w:val="22"/>
        </w:rPr>
        <w:t>”:</w:t>
      </w:r>
    </w:p>
    <w:p w14:paraId="57C704AC" w14:textId="77777777" w:rsidR="00136662" w:rsidRPr="003937BE" w:rsidRDefault="00136662" w:rsidP="00136662">
      <w:pPr>
        <w:jc w:val="both"/>
        <w:rPr>
          <w:b/>
          <w:bCs/>
        </w:rPr>
      </w:pPr>
    </w:p>
    <w:p w14:paraId="377B56E9" w14:textId="77777777" w:rsidR="00136662" w:rsidRPr="004E4AB8" w:rsidRDefault="00136662" w:rsidP="00C256CA">
      <w:pPr>
        <w:pStyle w:val="Tytu"/>
        <w:spacing w:line="276" w:lineRule="auto"/>
        <w:jc w:val="both"/>
        <w:rPr>
          <w:rFonts w:ascii="Times New Roman" w:hAnsi="Times New Roman"/>
          <w:b w:val="0"/>
          <w:bCs w:val="0"/>
          <w:sz w:val="16"/>
          <w:szCs w:val="16"/>
        </w:rPr>
      </w:pPr>
    </w:p>
    <w:p w14:paraId="66ABCB30" w14:textId="4C085948" w:rsidR="00AA2F30" w:rsidRPr="00E06734" w:rsidRDefault="00AA2F30" w:rsidP="00FB7507">
      <w:pPr>
        <w:numPr>
          <w:ilvl w:val="0"/>
          <w:numId w:val="5"/>
        </w:numPr>
        <w:ind w:left="284" w:hanging="284"/>
        <w:jc w:val="both"/>
        <w:rPr>
          <w:sz w:val="22"/>
          <w:szCs w:val="22"/>
        </w:rPr>
      </w:pPr>
      <w:r w:rsidRPr="008334B6">
        <w:rPr>
          <w:sz w:val="22"/>
          <w:szCs w:val="22"/>
        </w:rPr>
        <w:t>Oświadczamy, że zapoznaliśmy się z warunkami postępowania oraz Specyfikacją Warunków Zamówienia, nie wnosimy do nich żadnych zastrzeżeń i przyjmujemy warunki w niej zawarte</w:t>
      </w:r>
      <w:r w:rsidRPr="00E06734">
        <w:rPr>
          <w:sz w:val="22"/>
          <w:szCs w:val="22"/>
        </w:rPr>
        <w:t xml:space="preserve">, </w:t>
      </w:r>
      <w:r w:rsidR="00B511A3" w:rsidRPr="00E06734">
        <w:rPr>
          <w:sz w:val="22"/>
          <w:szCs w:val="22"/>
        </w:rPr>
        <w:br/>
      </w:r>
      <w:r w:rsidRPr="00E06734">
        <w:rPr>
          <w:sz w:val="22"/>
          <w:szCs w:val="22"/>
        </w:rPr>
        <w:t>a także uzyskaliśmy informacje konieczne do przygotowania oferty.</w:t>
      </w:r>
    </w:p>
    <w:p w14:paraId="679ECD6C" w14:textId="77777777" w:rsidR="009509B4" w:rsidRPr="00E06734" w:rsidRDefault="009509B4" w:rsidP="008A12A1">
      <w:pPr>
        <w:ind w:left="360" w:hanging="360"/>
        <w:jc w:val="both"/>
        <w:rPr>
          <w:sz w:val="22"/>
          <w:szCs w:val="22"/>
        </w:rPr>
      </w:pPr>
    </w:p>
    <w:p w14:paraId="523B9208" w14:textId="77777777" w:rsidR="006E7F47" w:rsidRPr="00E06734" w:rsidRDefault="006E7F47" w:rsidP="00D54CDA">
      <w:pPr>
        <w:numPr>
          <w:ilvl w:val="0"/>
          <w:numId w:val="5"/>
        </w:numPr>
        <w:ind w:left="284" w:hanging="284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Składamy ofertę na wykonanie przedmiotu zamówienia, którego zakres określono w Specyfikacji</w:t>
      </w:r>
      <w:r w:rsidRPr="00E06734">
        <w:rPr>
          <w:sz w:val="22"/>
          <w:szCs w:val="22"/>
        </w:rPr>
        <w:br/>
        <w:t>Warunków Zamówienia na następujących warunkach:</w:t>
      </w:r>
    </w:p>
    <w:p w14:paraId="525E2907" w14:textId="77777777" w:rsidR="00F734A2" w:rsidRPr="00F8607A" w:rsidRDefault="00F734A2" w:rsidP="00850F9F">
      <w:pPr>
        <w:spacing w:line="276" w:lineRule="auto"/>
        <w:jc w:val="both"/>
        <w:rPr>
          <w:sz w:val="22"/>
          <w:szCs w:val="22"/>
        </w:rPr>
      </w:pPr>
    </w:p>
    <w:p w14:paraId="1D8225E3" w14:textId="001545E4" w:rsidR="00084F8C" w:rsidRPr="00E06734" w:rsidRDefault="00875339" w:rsidP="009E0A8A">
      <w:pPr>
        <w:spacing w:before="160" w:line="360" w:lineRule="auto"/>
        <w:ind w:left="567" w:hanging="283"/>
        <w:jc w:val="both"/>
        <w:rPr>
          <w:b/>
          <w:sz w:val="22"/>
        </w:rPr>
      </w:pPr>
      <w:r>
        <w:rPr>
          <w:b/>
          <w:sz w:val="22"/>
          <w:szCs w:val="22"/>
        </w:rPr>
        <w:t>1)</w:t>
      </w:r>
      <w:r>
        <w:rPr>
          <w:b/>
          <w:sz w:val="22"/>
          <w:szCs w:val="22"/>
        </w:rPr>
        <w:tab/>
      </w:r>
      <w:r w:rsidR="00BE4986" w:rsidRPr="00E06734">
        <w:rPr>
          <w:b/>
          <w:sz w:val="22"/>
          <w:szCs w:val="22"/>
        </w:rPr>
        <w:t xml:space="preserve">Oświadczamy, iż w zakresie kryterium </w:t>
      </w:r>
      <w:r w:rsidR="00F832F4" w:rsidRPr="00E06734">
        <w:rPr>
          <w:b/>
          <w:sz w:val="22"/>
          <w:szCs w:val="22"/>
        </w:rPr>
        <w:t>„</w:t>
      </w:r>
      <w:r w:rsidR="00BE4986" w:rsidRPr="00E06734">
        <w:rPr>
          <w:b/>
          <w:sz w:val="22"/>
          <w:szCs w:val="22"/>
        </w:rPr>
        <w:t>Cena</w:t>
      </w:r>
      <w:r w:rsidR="00F832F4" w:rsidRPr="00E06734">
        <w:rPr>
          <w:b/>
          <w:bCs/>
          <w:sz w:val="22"/>
        </w:rPr>
        <w:t>”</w:t>
      </w:r>
      <w:r w:rsidR="00D147BF" w:rsidRPr="00E06734">
        <w:rPr>
          <w:b/>
          <w:bCs/>
          <w:sz w:val="22"/>
        </w:rPr>
        <w:t xml:space="preserve"> </w:t>
      </w:r>
      <w:r w:rsidR="00BE4986" w:rsidRPr="00E06734">
        <w:rPr>
          <w:b/>
          <w:sz w:val="22"/>
          <w:szCs w:val="22"/>
        </w:rPr>
        <w:t>oferujemy realizację zamówienia w cenie</w:t>
      </w:r>
      <w:r w:rsidR="0080218E">
        <w:rPr>
          <w:b/>
          <w:sz w:val="22"/>
          <w:szCs w:val="22"/>
        </w:rPr>
        <w:t xml:space="preserve"> łącznej /równej sumie wartości brutto z poniższych tabel/</w:t>
      </w:r>
      <w:r w:rsidR="00BE4986" w:rsidRPr="00E06734">
        <w:rPr>
          <w:b/>
          <w:sz w:val="22"/>
        </w:rPr>
        <w:t>:</w:t>
      </w:r>
    </w:p>
    <w:p w14:paraId="1E5EFEBC" w14:textId="77777777" w:rsidR="00084F8C" w:rsidRPr="00E06734" w:rsidRDefault="00084F8C" w:rsidP="009E0A8A">
      <w:pPr>
        <w:spacing w:line="360" w:lineRule="auto"/>
        <w:ind w:left="709" w:hanging="142"/>
        <w:rPr>
          <w:b/>
          <w:sz w:val="22"/>
        </w:rPr>
      </w:pPr>
      <w:r w:rsidRPr="00E06734">
        <w:rPr>
          <w:b/>
          <w:sz w:val="22"/>
        </w:rPr>
        <w:t>brutto: .......................... zł</w:t>
      </w:r>
    </w:p>
    <w:p w14:paraId="3D5F2F84" w14:textId="77777777" w:rsidR="00084F8C" w:rsidRPr="00E06734" w:rsidRDefault="00084F8C" w:rsidP="009E0A8A">
      <w:pPr>
        <w:spacing w:line="360" w:lineRule="auto"/>
        <w:ind w:left="709" w:hanging="142"/>
        <w:rPr>
          <w:b/>
          <w:sz w:val="22"/>
        </w:rPr>
      </w:pPr>
      <w:r w:rsidRPr="00E06734">
        <w:rPr>
          <w:b/>
          <w:sz w:val="22"/>
        </w:rPr>
        <w:t>słownie: ............................................................................................................................. zł</w:t>
      </w:r>
    </w:p>
    <w:p w14:paraId="07AE9DCB" w14:textId="77777777" w:rsidR="00084F8C" w:rsidRPr="00E06734" w:rsidRDefault="00084F8C" w:rsidP="009E0A8A">
      <w:pPr>
        <w:tabs>
          <w:tab w:val="left" w:pos="3566"/>
        </w:tabs>
        <w:spacing w:line="360" w:lineRule="auto"/>
        <w:ind w:left="709" w:hanging="142"/>
        <w:rPr>
          <w:b/>
          <w:sz w:val="22"/>
        </w:rPr>
      </w:pPr>
      <w:r w:rsidRPr="00E06734">
        <w:rPr>
          <w:b/>
          <w:sz w:val="22"/>
        </w:rPr>
        <w:t>w tym .....% VAT</w:t>
      </w:r>
    </w:p>
    <w:p w14:paraId="50E8291F" w14:textId="77777777" w:rsidR="00084F8C" w:rsidRPr="00E06734" w:rsidRDefault="00084F8C" w:rsidP="009E0A8A">
      <w:pPr>
        <w:spacing w:line="360" w:lineRule="auto"/>
        <w:ind w:left="709" w:hanging="142"/>
        <w:rPr>
          <w:b/>
          <w:sz w:val="22"/>
        </w:rPr>
      </w:pPr>
      <w:r w:rsidRPr="00E06734">
        <w:rPr>
          <w:b/>
          <w:sz w:val="22"/>
        </w:rPr>
        <w:t>netto: ............................. zł</w:t>
      </w:r>
    </w:p>
    <w:p w14:paraId="7BEC5D50" w14:textId="77777777" w:rsidR="00F8607A" w:rsidRDefault="00F8607A">
      <w:pPr>
        <w:rPr>
          <w:b/>
          <w:sz w:val="22"/>
          <w:u w:val="single"/>
        </w:rPr>
      </w:pPr>
      <w:r>
        <w:rPr>
          <w:b/>
          <w:sz w:val="22"/>
          <w:u w:val="single"/>
        </w:rPr>
        <w:br w:type="page"/>
      </w:r>
    </w:p>
    <w:p w14:paraId="2056A284" w14:textId="77777777" w:rsidR="005B4415" w:rsidRPr="0062707B" w:rsidRDefault="005B4415" w:rsidP="005B4415">
      <w:pPr>
        <w:tabs>
          <w:tab w:val="left" w:pos="3566"/>
        </w:tabs>
        <w:spacing w:line="360" w:lineRule="auto"/>
        <w:ind w:left="567"/>
        <w:rPr>
          <w:b/>
          <w:bCs/>
          <w:sz w:val="22"/>
          <w:szCs w:val="22"/>
        </w:rPr>
      </w:pPr>
      <w:r w:rsidRPr="0062707B">
        <w:rPr>
          <w:b/>
          <w:bCs/>
          <w:sz w:val="22"/>
          <w:szCs w:val="22"/>
        </w:rPr>
        <w:lastRenderedPageBreak/>
        <w:t>w tym:</w:t>
      </w:r>
    </w:p>
    <w:p w14:paraId="36A565C4" w14:textId="25B4DE77" w:rsidR="005B4415" w:rsidRPr="0062707B" w:rsidRDefault="00EF21B8" w:rsidP="00085DC0">
      <w:pPr>
        <w:pStyle w:val="Akapitzlist"/>
        <w:numPr>
          <w:ilvl w:val="0"/>
          <w:numId w:val="67"/>
        </w:numPr>
        <w:spacing w:after="120"/>
        <w:ind w:left="851" w:hanging="284"/>
        <w:jc w:val="both"/>
        <w:rPr>
          <w:b/>
          <w:sz w:val="22"/>
        </w:rPr>
      </w:pPr>
      <w:r>
        <w:rPr>
          <w:b/>
          <w:bCs/>
          <w:sz w:val="22"/>
          <w:szCs w:val="22"/>
        </w:rPr>
        <w:t>o</w:t>
      </w:r>
      <w:r w:rsidR="005B4415" w:rsidRPr="005B4415">
        <w:rPr>
          <w:b/>
          <w:bCs/>
          <w:sz w:val="22"/>
          <w:szCs w:val="22"/>
        </w:rPr>
        <w:t>dczynniki, materiały zużywalne i inny asortyment w ilości niezbędnej do wykonania wymaganych przez Zamawiającego rodzajów i liczby badań</w:t>
      </w:r>
      <w:r w:rsidR="005B4415" w:rsidRPr="005B4415">
        <w:rPr>
          <w:b/>
          <w:sz w:val="22"/>
        </w:rPr>
        <w:t>:</w:t>
      </w:r>
    </w:p>
    <w:tbl>
      <w:tblPr>
        <w:tblW w:w="907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87"/>
        <w:gridCol w:w="1071"/>
        <w:gridCol w:w="1066"/>
        <w:gridCol w:w="1276"/>
        <w:gridCol w:w="992"/>
        <w:gridCol w:w="1276"/>
      </w:tblGrid>
      <w:tr w:rsidR="005B4415" w:rsidRPr="0062707B" w14:paraId="4572911B" w14:textId="77777777" w:rsidTr="009037A4">
        <w:trPr>
          <w:trHeight w:val="888"/>
        </w:trPr>
        <w:tc>
          <w:tcPr>
            <w:tcW w:w="709" w:type="dxa"/>
            <w:shd w:val="clear" w:color="auto" w:fill="F2F2F2"/>
            <w:vAlign w:val="center"/>
          </w:tcPr>
          <w:p w14:paraId="023DD272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87" w:type="dxa"/>
            <w:shd w:val="clear" w:color="auto" w:fill="F2F2F2"/>
            <w:vAlign w:val="center"/>
          </w:tcPr>
          <w:p w14:paraId="18BF0269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071" w:type="dxa"/>
            <w:shd w:val="clear" w:color="auto" w:fill="F2F2F2"/>
            <w:vAlign w:val="center"/>
          </w:tcPr>
          <w:p w14:paraId="72CC22F4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Wielkość opakowania</w:t>
            </w:r>
          </w:p>
          <w:p w14:paraId="1C65CCF3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(w szt.)</w:t>
            </w:r>
          </w:p>
        </w:tc>
        <w:tc>
          <w:tcPr>
            <w:tcW w:w="1066" w:type="dxa"/>
            <w:shd w:val="clear" w:color="auto" w:fill="F2F2F2"/>
            <w:vAlign w:val="center"/>
          </w:tcPr>
          <w:p w14:paraId="087445BF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Ilość opakowań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  <w:p w14:paraId="6FA45E17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(w szt.)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0FBA90EB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 xml:space="preserve">Cena netto </w:t>
            </w:r>
          </w:p>
          <w:p w14:paraId="035644E4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za opakowanie</w:t>
            </w:r>
          </w:p>
          <w:p w14:paraId="1F9D972D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(w zł)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7BBD6399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% stawka podatku VAT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2BA2E503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 xml:space="preserve">Wartość brutto </w:t>
            </w:r>
          </w:p>
          <w:p w14:paraId="23386475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(w zł)</w:t>
            </w:r>
          </w:p>
        </w:tc>
      </w:tr>
      <w:tr w:rsidR="005B4415" w:rsidRPr="0062707B" w14:paraId="4575A584" w14:textId="77777777" w:rsidTr="009037A4">
        <w:tc>
          <w:tcPr>
            <w:tcW w:w="709" w:type="dxa"/>
            <w:vAlign w:val="center"/>
          </w:tcPr>
          <w:p w14:paraId="57357FEA" w14:textId="77777777" w:rsidR="005B4415" w:rsidRPr="0062707B" w:rsidRDefault="005B4415" w:rsidP="009037A4">
            <w:pPr>
              <w:jc w:val="center"/>
              <w:rPr>
                <w:sz w:val="14"/>
                <w:szCs w:val="14"/>
              </w:rPr>
            </w:pPr>
            <w:r w:rsidRPr="0062707B">
              <w:rPr>
                <w:sz w:val="14"/>
                <w:szCs w:val="14"/>
              </w:rPr>
              <w:t>-</w:t>
            </w:r>
          </w:p>
        </w:tc>
        <w:tc>
          <w:tcPr>
            <w:tcW w:w="2687" w:type="dxa"/>
            <w:vAlign w:val="center"/>
          </w:tcPr>
          <w:p w14:paraId="3A791C4F" w14:textId="77777777" w:rsidR="005B4415" w:rsidRPr="0062707B" w:rsidRDefault="005B4415" w:rsidP="009037A4">
            <w:pPr>
              <w:jc w:val="center"/>
              <w:rPr>
                <w:sz w:val="14"/>
                <w:szCs w:val="14"/>
              </w:rPr>
            </w:pPr>
            <w:r w:rsidRPr="0062707B">
              <w:rPr>
                <w:sz w:val="14"/>
                <w:szCs w:val="14"/>
              </w:rPr>
              <w:t>1</w:t>
            </w:r>
          </w:p>
        </w:tc>
        <w:tc>
          <w:tcPr>
            <w:tcW w:w="1071" w:type="dxa"/>
            <w:vAlign w:val="center"/>
          </w:tcPr>
          <w:p w14:paraId="533FD68B" w14:textId="77777777" w:rsidR="005B4415" w:rsidRPr="0062707B" w:rsidRDefault="005B4415" w:rsidP="009037A4">
            <w:pPr>
              <w:jc w:val="center"/>
              <w:rPr>
                <w:sz w:val="14"/>
                <w:szCs w:val="14"/>
              </w:rPr>
            </w:pPr>
            <w:r w:rsidRPr="0062707B">
              <w:rPr>
                <w:sz w:val="14"/>
                <w:szCs w:val="14"/>
              </w:rPr>
              <w:t>2</w:t>
            </w:r>
          </w:p>
        </w:tc>
        <w:tc>
          <w:tcPr>
            <w:tcW w:w="1066" w:type="dxa"/>
            <w:vAlign w:val="center"/>
          </w:tcPr>
          <w:p w14:paraId="53167626" w14:textId="77777777" w:rsidR="005B4415" w:rsidRPr="0062707B" w:rsidRDefault="005B4415" w:rsidP="009037A4">
            <w:pPr>
              <w:jc w:val="center"/>
              <w:rPr>
                <w:sz w:val="14"/>
                <w:szCs w:val="14"/>
              </w:rPr>
            </w:pPr>
            <w:r w:rsidRPr="0062707B">
              <w:rPr>
                <w:sz w:val="14"/>
                <w:szCs w:val="14"/>
              </w:rPr>
              <w:t>3</w:t>
            </w:r>
          </w:p>
        </w:tc>
        <w:tc>
          <w:tcPr>
            <w:tcW w:w="1276" w:type="dxa"/>
            <w:vAlign w:val="center"/>
          </w:tcPr>
          <w:p w14:paraId="1FBF7FFA" w14:textId="77777777" w:rsidR="005B4415" w:rsidRPr="0062707B" w:rsidRDefault="005B4415" w:rsidP="009037A4">
            <w:pPr>
              <w:jc w:val="center"/>
              <w:rPr>
                <w:sz w:val="14"/>
                <w:szCs w:val="14"/>
              </w:rPr>
            </w:pPr>
            <w:r w:rsidRPr="0062707B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vAlign w:val="center"/>
          </w:tcPr>
          <w:p w14:paraId="109D4A14" w14:textId="77777777" w:rsidR="005B4415" w:rsidRPr="0062707B" w:rsidRDefault="005B4415" w:rsidP="009037A4">
            <w:pPr>
              <w:jc w:val="center"/>
              <w:rPr>
                <w:sz w:val="14"/>
                <w:szCs w:val="14"/>
              </w:rPr>
            </w:pPr>
            <w:r w:rsidRPr="0062707B">
              <w:rPr>
                <w:sz w:val="14"/>
                <w:szCs w:val="14"/>
              </w:rPr>
              <w:t>5</w:t>
            </w:r>
          </w:p>
        </w:tc>
        <w:tc>
          <w:tcPr>
            <w:tcW w:w="1276" w:type="dxa"/>
            <w:vAlign w:val="center"/>
          </w:tcPr>
          <w:p w14:paraId="7D2F93D7" w14:textId="77777777" w:rsidR="005B4415" w:rsidRPr="0062707B" w:rsidRDefault="005B4415" w:rsidP="009037A4">
            <w:pPr>
              <w:jc w:val="center"/>
              <w:rPr>
                <w:sz w:val="14"/>
                <w:szCs w:val="14"/>
              </w:rPr>
            </w:pPr>
            <w:r w:rsidRPr="0062707B">
              <w:rPr>
                <w:sz w:val="14"/>
                <w:szCs w:val="14"/>
              </w:rPr>
              <w:t xml:space="preserve">6 = (3 x 4) + kwota </w:t>
            </w:r>
          </w:p>
          <w:p w14:paraId="25479040" w14:textId="77777777" w:rsidR="005B4415" w:rsidRPr="0062707B" w:rsidRDefault="005B4415" w:rsidP="009037A4">
            <w:pPr>
              <w:jc w:val="center"/>
              <w:rPr>
                <w:sz w:val="14"/>
                <w:szCs w:val="14"/>
              </w:rPr>
            </w:pPr>
            <w:r w:rsidRPr="0062707B">
              <w:rPr>
                <w:sz w:val="14"/>
                <w:szCs w:val="14"/>
              </w:rPr>
              <w:t>podatku VAT)</w:t>
            </w:r>
          </w:p>
        </w:tc>
      </w:tr>
      <w:tr w:rsidR="005B4415" w:rsidRPr="0062707B" w14:paraId="5D106002" w14:textId="77777777" w:rsidTr="009037A4">
        <w:trPr>
          <w:trHeight w:val="620"/>
        </w:trPr>
        <w:tc>
          <w:tcPr>
            <w:tcW w:w="709" w:type="dxa"/>
          </w:tcPr>
          <w:p w14:paraId="4D5B909E" w14:textId="77777777" w:rsidR="005B4415" w:rsidRPr="0062707B" w:rsidRDefault="005B4415" w:rsidP="00085DC0">
            <w:pPr>
              <w:pStyle w:val="Tekstpodstawowy2"/>
              <w:numPr>
                <w:ilvl w:val="0"/>
                <w:numId w:val="98"/>
              </w:numPr>
              <w:suppressAutoHyphens w:val="0"/>
              <w:spacing w:line="240" w:lineRule="auto"/>
              <w:ind w:left="142" w:firstLine="0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687" w:type="dxa"/>
            <w:vAlign w:val="center"/>
          </w:tcPr>
          <w:p w14:paraId="4CC7EB2B" w14:textId="77777777" w:rsidR="005B4415" w:rsidRPr="0062707B" w:rsidRDefault="005B4415" w:rsidP="009037A4">
            <w:pPr>
              <w:pStyle w:val="Tekstpodstawowy3"/>
              <w:spacing w:line="276" w:lineRule="auto"/>
              <w:rPr>
                <w:rFonts w:ascii="Times New Roman" w:hAnsi="Times New Roman"/>
                <w:bCs/>
                <w:szCs w:val="18"/>
              </w:rPr>
            </w:pPr>
            <w:r w:rsidRPr="0062707B">
              <w:rPr>
                <w:rFonts w:ascii="Times New Roman" w:hAnsi="Times New Roman"/>
                <w:bCs/>
                <w:szCs w:val="18"/>
              </w:rPr>
              <w:t>Nazwa: ........................................</w:t>
            </w:r>
          </w:p>
          <w:p w14:paraId="2C95AE6F" w14:textId="77777777" w:rsidR="005B4415" w:rsidRPr="0062707B" w:rsidRDefault="005B4415" w:rsidP="009037A4">
            <w:pPr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Producent: ...................................</w:t>
            </w:r>
          </w:p>
          <w:p w14:paraId="05519BB0" w14:textId="77777777" w:rsidR="005B4415" w:rsidRPr="0062707B" w:rsidRDefault="005B4415" w:rsidP="009037A4">
            <w:pPr>
              <w:pStyle w:val="Tekstpodstawowy2"/>
              <w:suppressAutoHyphens w:val="0"/>
              <w:spacing w:line="276" w:lineRule="auto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  <w:r w:rsidRPr="0062707B">
              <w:rPr>
                <w:rFonts w:ascii="Times New Roman" w:hAnsi="Times New Roman" w:cs="Times New Roman"/>
                <w:bCs/>
                <w:sz w:val="18"/>
                <w:szCs w:val="18"/>
              </w:rPr>
              <w:t>Numer katalogowy: ....................</w:t>
            </w:r>
          </w:p>
        </w:tc>
        <w:tc>
          <w:tcPr>
            <w:tcW w:w="1071" w:type="dxa"/>
            <w:vAlign w:val="center"/>
          </w:tcPr>
          <w:p w14:paraId="26CE6DBB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8545AA6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7268997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C794649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38A55F5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</w:tr>
      <w:tr w:rsidR="005B4415" w:rsidRPr="0062707B" w14:paraId="5FACAB4B" w14:textId="77777777" w:rsidTr="009037A4">
        <w:trPr>
          <w:trHeight w:val="620"/>
        </w:trPr>
        <w:tc>
          <w:tcPr>
            <w:tcW w:w="709" w:type="dxa"/>
          </w:tcPr>
          <w:p w14:paraId="58401BEB" w14:textId="77777777" w:rsidR="005B4415" w:rsidRPr="0062707B" w:rsidRDefault="005B4415" w:rsidP="00085DC0">
            <w:pPr>
              <w:pStyle w:val="Tekstpodstawowy2"/>
              <w:numPr>
                <w:ilvl w:val="0"/>
                <w:numId w:val="98"/>
              </w:numPr>
              <w:suppressAutoHyphens w:val="0"/>
              <w:spacing w:line="240" w:lineRule="auto"/>
              <w:ind w:left="142" w:firstLine="0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687" w:type="dxa"/>
            <w:vAlign w:val="center"/>
          </w:tcPr>
          <w:p w14:paraId="2E7BF57E" w14:textId="77777777" w:rsidR="005B4415" w:rsidRPr="0062707B" w:rsidRDefault="005B4415" w:rsidP="009037A4">
            <w:pPr>
              <w:pStyle w:val="Tekstpodstawowy3"/>
              <w:spacing w:line="276" w:lineRule="auto"/>
              <w:rPr>
                <w:rFonts w:ascii="Times New Roman" w:hAnsi="Times New Roman"/>
                <w:bCs/>
                <w:szCs w:val="18"/>
              </w:rPr>
            </w:pPr>
            <w:r w:rsidRPr="0062707B">
              <w:rPr>
                <w:rFonts w:ascii="Times New Roman" w:hAnsi="Times New Roman"/>
                <w:bCs/>
                <w:szCs w:val="18"/>
              </w:rPr>
              <w:t>Nazwa: ........................................</w:t>
            </w:r>
          </w:p>
          <w:p w14:paraId="6485A48F" w14:textId="77777777" w:rsidR="005B4415" w:rsidRPr="0062707B" w:rsidRDefault="005B4415" w:rsidP="009037A4">
            <w:pPr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Producent: ...................................</w:t>
            </w:r>
          </w:p>
          <w:p w14:paraId="7606EE38" w14:textId="77777777" w:rsidR="005B4415" w:rsidRPr="0062707B" w:rsidRDefault="005B4415" w:rsidP="009037A4">
            <w:pPr>
              <w:pStyle w:val="Tekstpodstawowy2"/>
              <w:suppressAutoHyphens w:val="0"/>
              <w:spacing w:line="240" w:lineRule="auto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  <w:r w:rsidRPr="0062707B">
              <w:rPr>
                <w:rFonts w:ascii="Times New Roman" w:hAnsi="Times New Roman" w:cs="Times New Roman"/>
                <w:bCs/>
                <w:sz w:val="18"/>
                <w:szCs w:val="18"/>
              </w:rPr>
              <w:t>Numer katalogowy: ....................</w:t>
            </w:r>
          </w:p>
        </w:tc>
        <w:tc>
          <w:tcPr>
            <w:tcW w:w="1071" w:type="dxa"/>
            <w:vAlign w:val="center"/>
          </w:tcPr>
          <w:p w14:paraId="02EDC63F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76DB0193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AD8686E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B2B1076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E236A29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</w:tr>
      <w:tr w:rsidR="005B4415" w:rsidRPr="0062707B" w14:paraId="66C2E4FE" w14:textId="77777777" w:rsidTr="009037A4">
        <w:trPr>
          <w:trHeight w:val="620"/>
        </w:trPr>
        <w:tc>
          <w:tcPr>
            <w:tcW w:w="709" w:type="dxa"/>
          </w:tcPr>
          <w:p w14:paraId="7E343495" w14:textId="77777777" w:rsidR="005B4415" w:rsidRPr="0062707B" w:rsidRDefault="005B4415" w:rsidP="00085DC0">
            <w:pPr>
              <w:pStyle w:val="Tekstpodstawowy2"/>
              <w:numPr>
                <w:ilvl w:val="0"/>
                <w:numId w:val="98"/>
              </w:numPr>
              <w:suppressAutoHyphens w:val="0"/>
              <w:spacing w:line="240" w:lineRule="auto"/>
              <w:ind w:left="142" w:firstLine="0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687" w:type="dxa"/>
            <w:vAlign w:val="center"/>
          </w:tcPr>
          <w:p w14:paraId="33D23E40" w14:textId="77777777" w:rsidR="005B4415" w:rsidRPr="0062707B" w:rsidRDefault="005B4415" w:rsidP="009037A4">
            <w:pPr>
              <w:pStyle w:val="Tekstpodstawowy3"/>
              <w:spacing w:line="276" w:lineRule="auto"/>
              <w:rPr>
                <w:rFonts w:ascii="Times New Roman" w:hAnsi="Times New Roman"/>
                <w:bCs/>
                <w:szCs w:val="18"/>
              </w:rPr>
            </w:pPr>
            <w:r w:rsidRPr="0062707B">
              <w:rPr>
                <w:rFonts w:ascii="Times New Roman" w:hAnsi="Times New Roman"/>
                <w:bCs/>
                <w:szCs w:val="18"/>
              </w:rPr>
              <w:t>Nazwa: ........................................</w:t>
            </w:r>
          </w:p>
          <w:p w14:paraId="23AAFC7C" w14:textId="77777777" w:rsidR="005B4415" w:rsidRPr="0062707B" w:rsidRDefault="005B4415" w:rsidP="009037A4">
            <w:pPr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Producent: ...................................</w:t>
            </w:r>
          </w:p>
          <w:p w14:paraId="71A4F5B7" w14:textId="77777777" w:rsidR="005B4415" w:rsidRPr="0062707B" w:rsidRDefault="005B4415" w:rsidP="009037A4">
            <w:pPr>
              <w:pStyle w:val="Tekstpodstawowy2"/>
              <w:suppressAutoHyphens w:val="0"/>
              <w:spacing w:line="240" w:lineRule="auto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  <w:r w:rsidRPr="0062707B">
              <w:rPr>
                <w:rFonts w:ascii="Times New Roman" w:hAnsi="Times New Roman" w:cs="Times New Roman"/>
                <w:bCs/>
                <w:sz w:val="18"/>
                <w:szCs w:val="18"/>
              </w:rPr>
              <w:t>Numer katalogowy: ....................</w:t>
            </w:r>
          </w:p>
        </w:tc>
        <w:tc>
          <w:tcPr>
            <w:tcW w:w="1071" w:type="dxa"/>
            <w:vAlign w:val="center"/>
          </w:tcPr>
          <w:p w14:paraId="6073510F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42F995B9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BF1BBE9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3C2D475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45D34E3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</w:tr>
      <w:tr w:rsidR="005B4415" w:rsidRPr="0062707B" w14:paraId="672300BF" w14:textId="77777777" w:rsidTr="009037A4">
        <w:trPr>
          <w:trHeight w:val="620"/>
        </w:trPr>
        <w:tc>
          <w:tcPr>
            <w:tcW w:w="709" w:type="dxa"/>
          </w:tcPr>
          <w:p w14:paraId="5DD7E021" w14:textId="77777777" w:rsidR="005B4415" w:rsidRPr="0062707B" w:rsidRDefault="005B4415" w:rsidP="00085DC0">
            <w:pPr>
              <w:pStyle w:val="Tekstpodstawowy2"/>
              <w:numPr>
                <w:ilvl w:val="0"/>
                <w:numId w:val="98"/>
              </w:numPr>
              <w:suppressAutoHyphens w:val="0"/>
              <w:spacing w:line="240" w:lineRule="auto"/>
              <w:ind w:left="142" w:firstLine="0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687" w:type="dxa"/>
            <w:vAlign w:val="center"/>
          </w:tcPr>
          <w:p w14:paraId="3DBE357E" w14:textId="77777777" w:rsidR="005B4415" w:rsidRPr="0062707B" w:rsidRDefault="005B4415" w:rsidP="009037A4">
            <w:pPr>
              <w:pStyle w:val="Tekstpodstawowy3"/>
              <w:spacing w:line="276" w:lineRule="auto"/>
              <w:rPr>
                <w:rFonts w:ascii="Times New Roman" w:hAnsi="Times New Roman"/>
                <w:bCs/>
                <w:szCs w:val="18"/>
              </w:rPr>
            </w:pPr>
            <w:r w:rsidRPr="0062707B">
              <w:rPr>
                <w:rFonts w:ascii="Times New Roman" w:hAnsi="Times New Roman"/>
                <w:bCs/>
                <w:szCs w:val="18"/>
              </w:rPr>
              <w:t>Nazwa: ........................................</w:t>
            </w:r>
          </w:p>
          <w:p w14:paraId="45170501" w14:textId="77777777" w:rsidR="005B4415" w:rsidRPr="0062707B" w:rsidRDefault="005B4415" w:rsidP="009037A4">
            <w:pPr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Producent: ...................................</w:t>
            </w:r>
          </w:p>
          <w:p w14:paraId="1F27D63A" w14:textId="77777777" w:rsidR="005B4415" w:rsidRPr="0062707B" w:rsidRDefault="005B4415" w:rsidP="009037A4">
            <w:pPr>
              <w:pStyle w:val="Tekstpodstawowy2"/>
              <w:suppressAutoHyphens w:val="0"/>
              <w:spacing w:line="240" w:lineRule="auto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  <w:r w:rsidRPr="0062707B">
              <w:rPr>
                <w:rFonts w:ascii="Times New Roman" w:hAnsi="Times New Roman" w:cs="Times New Roman"/>
                <w:bCs/>
                <w:sz w:val="18"/>
                <w:szCs w:val="18"/>
              </w:rPr>
              <w:t>Numer katalogowy: ....................</w:t>
            </w:r>
          </w:p>
        </w:tc>
        <w:tc>
          <w:tcPr>
            <w:tcW w:w="1071" w:type="dxa"/>
            <w:vAlign w:val="center"/>
          </w:tcPr>
          <w:p w14:paraId="565220E6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27C4E961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839EF33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19A63DF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AF654E0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</w:tr>
      <w:tr w:rsidR="005B4415" w:rsidRPr="0062707B" w14:paraId="77C97923" w14:textId="77777777" w:rsidTr="009037A4">
        <w:trPr>
          <w:trHeight w:val="620"/>
        </w:trPr>
        <w:tc>
          <w:tcPr>
            <w:tcW w:w="709" w:type="dxa"/>
          </w:tcPr>
          <w:p w14:paraId="44E08464" w14:textId="77777777" w:rsidR="005B4415" w:rsidRPr="0062707B" w:rsidRDefault="005B4415" w:rsidP="00085DC0">
            <w:pPr>
              <w:pStyle w:val="Tekstpodstawowy2"/>
              <w:numPr>
                <w:ilvl w:val="0"/>
                <w:numId w:val="98"/>
              </w:numPr>
              <w:suppressAutoHyphens w:val="0"/>
              <w:spacing w:line="240" w:lineRule="auto"/>
              <w:ind w:left="142" w:firstLine="0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687" w:type="dxa"/>
            <w:vAlign w:val="center"/>
          </w:tcPr>
          <w:p w14:paraId="7443C478" w14:textId="77777777" w:rsidR="005B4415" w:rsidRPr="0062707B" w:rsidRDefault="005B4415" w:rsidP="009037A4">
            <w:pPr>
              <w:pStyle w:val="Tekstpodstawowy3"/>
              <w:spacing w:line="276" w:lineRule="auto"/>
              <w:rPr>
                <w:rFonts w:ascii="Times New Roman" w:hAnsi="Times New Roman"/>
                <w:bCs/>
                <w:szCs w:val="18"/>
              </w:rPr>
            </w:pPr>
            <w:r w:rsidRPr="0062707B">
              <w:rPr>
                <w:rFonts w:ascii="Times New Roman" w:hAnsi="Times New Roman"/>
                <w:bCs/>
                <w:szCs w:val="18"/>
              </w:rPr>
              <w:t>Nazwa: ........................................</w:t>
            </w:r>
          </w:p>
          <w:p w14:paraId="66D52F1F" w14:textId="77777777" w:rsidR="005B4415" w:rsidRPr="0062707B" w:rsidRDefault="005B4415" w:rsidP="009037A4">
            <w:pPr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Producent: ...................................</w:t>
            </w:r>
          </w:p>
          <w:p w14:paraId="1B7D9819" w14:textId="77777777" w:rsidR="005B4415" w:rsidRPr="0062707B" w:rsidRDefault="005B4415" w:rsidP="009037A4">
            <w:pPr>
              <w:pStyle w:val="Tekstpodstawowy2"/>
              <w:suppressAutoHyphens w:val="0"/>
              <w:spacing w:line="240" w:lineRule="auto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  <w:r w:rsidRPr="0062707B">
              <w:rPr>
                <w:rFonts w:ascii="Times New Roman" w:hAnsi="Times New Roman" w:cs="Times New Roman"/>
                <w:bCs/>
                <w:sz w:val="18"/>
                <w:szCs w:val="18"/>
              </w:rPr>
              <w:t>Numer katalogowy: ....................</w:t>
            </w:r>
          </w:p>
        </w:tc>
        <w:tc>
          <w:tcPr>
            <w:tcW w:w="1071" w:type="dxa"/>
            <w:vAlign w:val="center"/>
          </w:tcPr>
          <w:p w14:paraId="3C40B6C6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19B08C8B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50C7655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A245971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F883798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</w:tr>
      <w:tr w:rsidR="005B4415" w:rsidRPr="0062707B" w14:paraId="56C8CB68" w14:textId="77777777" w:rsidTr="009037A4">
        <w:trPr>
          <w:trHeight w:val="620"/>
        </w:trPr>
        <w:tc>
          <w:tcPr>
            <w:tcW w:w="709" w:type="dxa"/>
          </w:tcPr>
          <w:p w14:paraId="07393964" w14:textId="77777777" w:rsidR="005B4415" w:rsidRPr="0062707B" w:rsidRDefault="005B4415" w:rsidP="00085DC0">
            <w:pPr>
              <w:pStyle w:val="Tekstpodstawowy2"/>
              <w:numPr>
                <w:ilvl w:val="0"/>
                <w:numId w:val="98"/>
              </w:numPr>
              <w:suppressAutoHyphens w:val="0"/>
              <w:spacing w:line="240" w:lineRule="auto"/>
              <w:ind w:left="142" w:firstLine="0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687" w:type="dxa"/>
            <w:vAlign w:val="center"/>
          </w:tcPr>
          <w:p w14:paraId="395B669A" w14:textId="77777777" w:rsidR="005B4415" w:rsidRPr="0062707B" w:rsidRDefault="005B4415" w:rsidP="009037A4">
            <w:pPr>
              <w:pStyle w:val="Tekstpodstawowy3"/>
              <w:spacing w:line="276" w:lineRule="auto"/>
              <w:rPr>
                <w:rFonts w:ascii="Times New Roman" w:hAnsi="Times New Roman"/>
                <w:bCs/>
                <w:szCs w:val="18"/>
              </w:rPr>
            </w:pPr>
            <w:r w:rsidRPr="0062707B">
              <w:rPr>
                <w:rFonts w:ascii="Times New Roman" w:hAnsi="Times New Roman"/>
                <w:bCs/>
                <w:szCs w:val="18"/>
              </w:rPr>
              <w:t>Nazwa: ........................................</w:t>
            </w:r>
          </w:p>
          <w:p w14:paraId="027C0168" w14:textId="77777777" w:rsidR="005B4415" w:rsidRPr="0062707B" w:rsidRDefault="005B4415" w:rsidP="009037A4">
            <w:pPr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Producent: ...................................</w:t>
            </w:r>
          </w:p>
          <w:p w14:paraId="6A4EB5FD" w14:textId="77777777" w:rsidR="005B4415" w:rsidRPr="0062707B" w:rsidRDefault="005B4415" w:rsidP="009037A4">
            <w:pPr>
              <w:pStyle w:val="Tekstpodstawowy2"/>
              <w:suppressAutoHyphens w:val="0"/>
              <w:spacing w:line="240" w:lineRule="auto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  <w:r w:rsidRPr="0062707B">
              <w:rPr>
                <w:rFonts w:ascii="Times New Roman" w:hAnsi="Times New Roman" w:cs="Times New Roman"/>
                <w:bCs/>
                <w:sz w:val="18"/>
                <w:szCs w:val="18"/>
              </w:rPr>
              <w:t>Numer katalogowy: ....................</w:t>
            </w:r>
          </w:p>
        </w:tc>
        <w:tc>
          <w:tcPr>
            <w:tcW w:w="1071" w:type="dxa"/>
            <w:vAlign w:val="center"/>
          </w:tcPr>
          <w:p w14:paraId="68A8A87D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2954C4BD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40C4DC5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7104081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58768B6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</w:tr>
      <w:tr w:rsidR="005B4415" w:rsidRPr="0062707B" w14:paraId="1C8DCFC0" w14:textId="77777777" w:rsidTr="009037A4">
        <w:trPr>
          <w:trHeight w:val="620"/>
        </w:trPr>
        <w:tc>
          <w:tcPr>
            <w:tcW w:w="709" w:type="dxa"/>
          </w:tcPr>
          <w:p w14:paraId="703044F2" w14:textId="77777777" w:rsidR="005B4415" w:rsidRPr="0062707B" w:rsidRDefault="005B4415" w:rsidP="009037A4">
            <w:pPr>
              <w:pStyle w:val="Tekstpodstawowy2"/>
              <w:suppressAutoHyphens w:val="0"/>
              <w:spacing w:line="240" w:lineRule="auto"/>
              <w:ind w:left="142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  <w:r w:rsidRPr="0062707B"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2687" w:type="dxa"/>
            <w:vAlign w:val="center"/>
          </w:tcPr>
          <w:p w14:paraId="06D1F4E6" w14:textId="77777777" w:rsidR="005B4415" w:rsidRPr="0062707B" w:rsidRDefault="005B4415" w:rsidP="009037A4">
            <w:pPr>
              <w:pStyle w:val="Tekstpodstawowy3"/>
              <w:spacing w:line="276" w:lineRule="auto"/>
              <w:rPr>
                <w:rFonts w:ascii="Times New Roman" w:hAnsi="Times New Roman"/>
                <w:bCs/>
                <w:szCs w:val="18"/>
              </w:rPr>
            </w:pPr>
            <w:r w:rsidRPr="0062707B">
              <w:rPr>
                <w:rFonts w:ascii="Times New Roman" w:hAnsi="Times New Roman"/>
                <w:bCs/>
                <w:szCs w:val="18"/>
              </w:rPr>
              <w:t>Nazwa: ........................................</w:t>
            </w:r>
          </w:p>
          <w:p w14:paraId="3FACCE22" w14:textId="77777777" w:rsidR="005B4415" w:rsidRPr="0062707B" w:rsidRDefault="005B4415" w:rsidP="009037A4">
            <w:pPr>
              <w:spacing w:line="276" w:lineRule="auto"/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Producent: ...................................</w:t>
            </w:r>
          </w:p>
          <w:p w14:paraId="636CB921" w14:textId="77777777" w:rsidR="005B4415" w:rsidRPr="0062707B" w:rsidRDefault="005B4415" w:rsidP="009037A4">
            <w:pPr>
              <w:pStyle w:val="Tekstpodstawowy2"/>
              <w:suppressAutoHyphens w:val="0"/>
              <w:spacing w:line="240" w:lineRule="auto"/>
              <w:rPr>
                <w:rFonts w:ascii="Times New Roman" w:hAnsi="Times New Roman" w:cs="Times New Roman"/>
                <w:bCs/>
                <w:kern w:val="0"/>
                <w:sz w:val="18"/>
                <w:szCs w:val="18"/>
                <w:lang w:eastAsia="pl-PL"/>
              </w:rPr>
            </w:pPr>
            <w:r w:rsidRPr="0062707B">
              <w:rPr>
                <w:rFonts w:ascii="Times New Roman" w:hAnsi="Times New Roman" w:cs="Times New Roman"/>
                <w:bCs/>
                <w:sz w:val="18"/>
                <w:szCs w:val="18"/>
              </w:rPr>
              <w:t>Numer katalogowy: ....................</w:t>
            </w:r>
          </w:p>
        </w:tc>
        <w:tc>
          <w:tcPr>
            <w:tcW w:w="1071" w:type="dxa"/>
            <w:vAlign w:val="center"/>
          </w:tcPr>
          <w:p w14:paraId="5D070B77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724FC452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92B73CC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3065C9D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1B9E1E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</w:tr>
      <w:tr w:rsidR="005B4415" w:rsidRPr="0062707B" w14:paraId="7CF48F19" w14:textId="77777777" w:rsidTr="009037A4">
        <w:trPr>
          <w:trHeight w:val="416"/>
        </w:trPr>
        <w:tc>
          <w:tcPr>
            <w:tcW w:w="7801" w:type="dxa"/>
            <w:gridSpan w:val="6"/>
            <w:shd w:val="clear" w:color="auto" w:fill="F2F2F2"/>
            <w:vAlign w:val="center"/>
          </w:tcPr>
          <w:p w14:paraId="0767AD21" w14:textId="77777777" w:rsidR="005B4415" w:rsidRPr="0062707B" w:rsidRDefault="005B4415" w:rsidP="009037A4">
            <w:pPr>
              <w:jc w:val="right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Łącznie: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2F697D31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D22AB2A" w14:textId="5F71FE37" w:rsidR="005B4415" w:rsidRPr="00CC4D86" w:rsidRDefault="005B4415" w:rsidP="005B4415">
      <w:pPr>
        <w:tabs>
          <w:tab w:val="left" w:pos="3566"/>
        </w:tabs>
        <w:spacing w:before="120"/>
        <w:ind w:left="142" w:hanging="142"/>
        <w:jc w:val="both"/>
        <w:rPr>
          <w:i/>
          <w:iCs/>
          <w:sz w:val="18"/>
          <w:szCs w:val="18"/>
        </w:rPr>
      </w:pPr>
      <w:r w:rsidRPr="006B62A9">
        <w:rPr>
          <w:i/>
          <w:iCs/>
          <w:sz w:val="18"/>
          <w:szCs w:val="18"/>
        </w:rPr>
        <w:t>* Wykonawca oszacuje ilość zaoferowanego przedmiotu zamówienia w celu zapewnienia wykonania wymaganej przez Zamawiającego</w:t>
      </w:r>
      <w:r>
        <w:rPr>
          <w:i/>
          <w:iCs/>
          <w:sz w:val="18"/>
          <w:szCs w:val="18"/>
        </w:rPr>
        <w:t xml:space="preserve"> </w:t>
      </w:r>
      <w:r w:rsidRPr="006B62A9">
        <w:rPr>
          <w:i/>
          <w:iCs/>
          <w:sz w:val="18"/>
          <w:szCs w:val="18"/>
        </w:rPr>
        <w:t xml:space="preserve">ilości </w:t>
      </w:r>
      <w:r>
        <w:rPr>
          <w:i/>
          <w:iCs/>
          <w:sz w:val="18"/>
          <w:szCs w:val="18"/>
        </w:rPr>
        <w:t>i rodzajów badań</w:t>
      </w:r>
      <w:r w:rsidRPr="006B62A9">
        <w:rPr>
          <w:i/>
          <w:iCs/>
          <w:sz w:val="18"/>
          <w:szCs w:val="18"/>
        </w:rPr>
        <w:t xml:space="preserve">. </w:t>
      </w:r>
      <w:r w:rsidRPr="006B62A9">
        <w:rPr>
          <w:i/>
          <w:sz w:val="18"/>
          <w:szCs w:val="18"/>
        </w:rPr>
        <w:t xml:space="preserve">W przypadku, gdy opakowania zaoferowanego przedmiotu zamówienia </w:t>
      </w:r>
      <w:r>
        <w:rPr>
          <w:i/>
          <w:sz w:val="18"/>
          <w:szCs w:val="18"/>
        </w:rPr>
        <w:br/>
      </w:r>
      <w:r w:rsidRPr="006B62A9">
        <w:rPr>
          <w:i/>
          <w:sz w:val="18"/>
          <w:szCs w:val="18"/>
        </w:rPr>
        <w:t xml:space="preserve">nie odpowiadają dokładnie wymaganej ilości </w:t>
      </w:r>
      <w:r>
        <w:rPr>
          <w:i/>
          <w:sz w:val="18"/>
          <w:szCs w:val="18"/>
        </w:rPr>
        <w:t>badań</w:t>
      </w:r>
      <w:r w:rsidRPr="006B62A9">
        <w:rPr>
          <w:i/>
          <w:sz w:val="18"/>
          <w:szCs w:val="18"/>
        </w:rPr>
        <w:t>, Zamawiający dopuszcza złożenie oferty z ilością zaaferowanego przedmiotu zamówienia wynikającą z pełnych opakowań z wyrównaniem w górę.</w:t>
      </w:r>
    </w:p>
    <w:p w14:paraId="460D587A" w14:textId="77777777" w:rsidR="005B4415" w:rsidRPr="00CC4D86" w:rsidRDefault="005B4415" w:rsidP="005B4415">
      <w:pPr>
        <w:contextualSpacing/>
        <w:jc w:val="both"/>
        <w:rPr>
          <w:b/>
          <w:sz w:val="22"/>
        </w:rPr>
      </w:pPr>
    </w:p>
    <w:p w14:paraId="09082195" w14:textId="0584FDBA" w:rsidR="005B4415" w:rsidRPr="0062707B" w:rsidRDefault="005B4415" w:rsidP="00085DC0">
      <w:pPr>
        <w:pStyle w:val="Akapitzlist"/>
        <w:numPr>
          <w:ilvl w:val="0"/>
          <w:numId w:val="67"/>
        </w:numPr>
        <w:spacing w:after="120"/>
        <w:ind w:left="851" w:hanging="284"/>
        <w:jc w:val="both"/>
        <w:rPr>
          <w:b/>
          <w:sz w:val="22"/>
        </w:rPr>
      </w:pPr>
      <w:r w:rsidRPr="0062707B">
        <w:rPr>
          <w:b/>
          <w:sz w:val="22"/>
        </w:rPr>
        <w:t xml:space="preserve">dzierżawa analizatora </w:t>
      </w:r>
      <w:r w:rsidR="009E0A8A">
        <w:rPr>
          <w:b/>
          <w:sz w:val="22"/>
        </w:rPr>
        <w:t xml:space="preserve">wraz z wyposażeniem i oprogramowaniem </w:t>
      </w:r>
      <w:r w:rsidRPr="0062707B">
        <w:rPr>
          <w:b/>
          <w:sz w:val="22"/>
        </w:rPr>
        <w:t xml:space="preserve">kompatybilnego </w:t>
      </w:r>
      <w:r w:rsidRPr="0062707B">
        <w:rPr>
          <w:b/>
          <w:sz w:val="22"/>
        </w:rPr>
        <w:br/>
        <w:t xml:space="preserve">z zaoferowanymi w lit. a) </w:t>
      </w:r>
      <w:r w:rsidR="009E0A8A">
        <w:rPr>
          <w:b/>
          <w:sz w:val="22"/>
        </w:rPr>
        <w:t>odczynnikami, materiałami zużywalnymi i innym asortymentem</w:t>
      </w:r>
      <w:r w:rsidRPr="0062707B">
        <w:rPr>
          <w:b/>
          <w:sz w:val="22"/>
        </w:rPr>
        <w:t>: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0"/>
        <w:gridCol w:w="961"/>
        <w:gridCol w:w="1276"/>
        <w:gridCol w:w="851"/>
        <w:gridCol w:w="1275"/>
        <w:gridCol w:w="1276"/>
      </w:tblGrid>
      <w:tr w:rsidR="005B4415" w:rsidRPr="0062707B" w14:paraId="36EAFD3D" w14:textId="77777777" w:rsidTr="009037A4">
        <w:trPr>
          <w:trHeight w:val="1581"/>
        </w:trPr>
        <w:tc>
          <w:tcPr>
            <w:tcW w:w="3500" w:type="dxa"/>
            <w:shd w:val="clear" w:color="auto" w:fill="F2F2F2"/>
            <w:vAlign w:val="center"/>
          </w:tcPr>
          <w:p w14:paraId="17FCFBC4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961" w:type="dxa"/>
            <w:shd w:val="clear" w:color="auto" w:fill="F2F2F2"/>
            <w:vAlign w:val="center"/>
          </w:tcPr>
          <w:p w14:paraId="5F534F3D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 xml:space="preserve">Ilość </w:t>
            </w:r>
          </w:p>
          <w:p w14:paraId="1A13CA7A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(w szt.)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044B72B4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 xml:space="preserve">Cena netto </w:t>
            </w:r>
          </w:p>
          <w:p w14:paraId="5D7C28B3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za miesięczną dzierżawę jednego analizatora</w:t>
            </w:r>
          </w:p>
          <w:p w14:paraId="7F32358A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(w zł)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443CD928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% stawka podatku VAT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6D63AE44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 xml:space="preserve">Cena brutto </w:t>
            </w:r>
          </w:p>
          <w:p w14:paraId="242165A2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za miesięczną dzierżawę jednego analizatora</w:t>
            </w:r>
          </w:p>
          <w:p w14:paraId="3044C64E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(w zł)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597858A1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 xml:space="preserve">Wartość brutto </w:t>
            </w:r>
            <w:r w:rsidRPr="0062707B">
              <w:rPr>
                <w:b/>
                <w:bCs/>
                <w:sz w:val="18"/>
                <w:szCs w:val="18"/>
              </w:rPr>
              <w:br/>
              <w:t>48-miesięcznej dzierżawy</w:t>
            </w:r>
          </w:p>
          <w:p w14:paraId="78ECFE76" w14:textId="77777777" w:rsidR="005B4415" w:rsidRPr="0062707B" w:rsidRDefault="005B4415" w:rsidP="009037A4">
            <w:pPr>
              <w:jc w:val="center"/>
              <w:rPr>
                <w:b/>
                <w:bCs/>
                <w:sz w:val="18"/>
                <w:szCs w:val="18"/>
              </w:rPr>
            </w:pPr>
            <w:r w:rsidRPr="0062707B">
              <w:rPr>
                <w:b/>
                <w:bCs/>
                <w:sz w:val="18"/>
                <w:szCs w:val="18"/>
              </w:rPr>
              <w:t>(w zł)</w:t>
            </w:r>
          </w:p>
        </w:tc>
      </w:tr>
      <w:tr w:rsidR="005B4415" w:rsidRPr="0062707B" w14:paraId="08327286" w14:textId="77777777" w:rsidTr="009037A4">
        <w:tc>
          <w:tcPr>
            <w:tcW w:w="3500" w:type="dxa"/>
            <w:vAlign w:val="center"/>
          </w:tcPr>
          <w:p w14:paraId="7001D71D" w14:textId="77777777" w:rsidR="005B4415" w:rsidRPr="0062707B" w:rsidRDefault="005B4415" w:rsidP="009037A4">
            <w:pPr>
              <w:jc w:val="center"/>
              <w:rPr>
                <w:i/>
                <w:iCs/>
                <w:sz w:val="14"/>
                <w:szCs w:val="14"/>
              </w:rPr>
            </w:pPr>
            <w:r w:rsidRPr="0062707B">
              <w:rPr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961" w:type="dxa"/>
            <w:vAlign w:val="center"/>
          </w:tcPr>
          <w:p w14:paraId="11A65818" w14:textId="77777777" w:rsidR="005B4415" w:rsidRPr="0062707B" w:rsidRDefault="005B4415" w:rsidP="009037A4">
            <w:pPr>
              <w:jc w:val="center"/>
              <w:rPr>
                <w:i/>
                <w:iCs/>
                <w:sz w:val="14"/>
                <w:szCs w:val="14"/>
              </w:rPr>
            </w:pPr>
            <w:r w:rsidRPr="0062707B">
              <w:rPr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276" w:type="dxa"/>
            <w:vAlign w:val="center"/>
          </w:tcPr>
          <w:p w14:paraId="358E3B34" w14:textId="77777777" w:rsidR="005B4415" w:rsidRPr="0062707B" w:rsidRDefault="005B4415" w:rsidP="009037A4">
            <w:pPr>
              <w:jc w:val="center"/>
              <w:rPr>
                <w:i/>
                <w:iCs/>
                <w:sz w:val="14"/>
                <w:szCs w:val="14"/>
              </w:rPr>
            </w:pPr>
            <w:r w:rsidRPr="0062707B">
              <w:rPr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851" w:type="dxa"/>
            <w:vAlign w:val="center"/>
          </w:tcPr>
          <w:p w14:paraId="2C82135B" w14:textId="77777777" w:rsidR="005B4415" w:rsidRPr="0062707B" w:rsidRDefault="005B4415" w:rsidP="009037A4">
            <w:pPr>
              <w:jc w:val="center"/>
              <w:rPr>
                <w:i/>
                <w:iCs/>
                <w:sz w:val="14"/>
                <w:szCs w:val="14"/>
              </w:rPr>
            </w:pPr>
            <w:r w:rsidRPr="0062707B">
              <w:rPr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275" w:type="dxa"/>
            <w:vAlign w:val="center"/>
          </w:tcPr>
          <w:p w14:paraId="152D5F41" w14:textId="77777777" w:rsidR="005B4415" w:rsidRPr="0062707B" w:rsidRDefault="005B4415" w:rsidP="009037A4">
            <w:pPr>
              <w:jc w:val="center"/>
              <w:rPr>
                <w:i/>
                <w:iCs/>
                <w:sz w:val="14"/>
                <w:szCs w:val="14"/>
              </w:rPr>
            </w:pPr>
            <w:r w:rsidRPr="0062707B">
              <w:rPr>
                <w:i/>
                <w:iCs/>
                <w:sz w:val="14"/>
                <w:szCs w:val="14"/>
              </w:rPr>
              <w:t>5 = 3 + kwota podatku VAT</w:t>
            </w:r>
          </w:p>
        </w:tc>
        <w:tc>
          <w:tcPr>
            <w:tcW w:w="1276" w:type="dxa"/>
            <w:vAlign w:val="center"/>
          </w:tcPr>
          <w:p w14:paraId="08AC0840" w14:textId="77777777" w:rsidR="005B4415" w:rsidRPr="0062707B" w:rsidRDefault="005B4415" w:rsidP="009037A4">
            <w:pPr>
              <w:jc w:val="center"/>
              <w:rPr>
                <w:i/>
                <w:iCs/>
                <w:sz w:val="14"/>
                <w:szCs w:val="14"/>
              </w:rPr>
            </w:pPr>
            <w:r w:rsidRPr="0062707B">
              <w:rPr>
                <w:i/>
                <w:iCs/>
                <w:sz w:val="14"/>
                <w:szCs w:val="14"/>
              </w:rPr>
              <w:t xml:space="preserve">6 = (2 x 3) + kwota </w:t>
            </w:r>
          </w:p>
          <w:p w14:paraId="4AC5253D" w14:textId="6C026717" w:rsidR="005B4415" w:rsidRPr="0062707B" w:rsidRDefault="005B4415" w:rsidP="009037A4">
            <w:pPr>
              <w:jc w:val="center"/>
              <w:rPr>
                <w:i/>
                <w:iCs/>
                <w:sz w:val="14"/>
                <w:szCs w:val="14"/>
              </w:rPr>
            </w:pPr>
            <w:r w:rsidRPr="0062707B">
              <w:rPr>
                <w:i/>
                <w:iCs/>
                <w:sz w:val="14"/>
                <w:szCs w:val="14"/>
              </w:rPr>
              <w:t>podatku VAT x 48 miesi</w:t>
            </w:r>
            <w:r w:rsidR="00EF21B8">
              <w:rPr>
                <w:i/>
                <w:iCs/>
                <w:sz w:val="14"/>
                <w:szCs w:val="14"/>
              </w:rPr>
              <w:t>ęcy</w:t>
            </w:r>
          </w:p>
        </w:tc>
      </w:tr>
      <w:tr w:rsidR="005B4415" w:rsidRPr="0062707B" w14:paraId="43E9AEF0" w14:textId="77777777" w:rsidTr="009037A4">
        <w:trPr>
          <w:trHeight w:val="834"/>
        </w:trPr>
        <w:tc>
          <w:tcPr>
            <w:tcW w:w="3500" w:type="dxa"/>
            <w:vAlign w:val="center"/>
          </w:tcPr>
          <w:p w14:paraId="12603E99" w14:textId="77777777" w:rsidR="005B4415" w:rsidRPr="0062707B" w:rsidRDefault="005B4415" w:rsidP="009037A4">
            <w:pPr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Nazwa urządzenia (analizatora): ……………..</w:t>
            </w:r>
          </w:p>
          <w:p w14:paraId="114E24BD" w14:textId="77777777" w:rsidR="005B4415" w:rsidRPr="0062707B" w:rsidRDefault="005B4415" w:rsidP="009037A4">
            <w:pPr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Producent: ........................................................</w:t>
            </w:r>
          </w:p>
          <w:p w14:paraId="7DE42020" w14:textId="77777777" w:rsidR="005B4415" w:rsidRPr="0062707B" w:rsidRDefault="005B4415" w:rsidP="009037A4">
            <w:pPr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Typ/model: ……...............................................</w:t>
            </w:r>
          </w:p>
          <w:p w14:paraId="33B1780B" w14:textId="77777777" w:rsidR="005B4415" w:rsidRPr="0062707B" w:rsidRDefault="005B4415" w:rsidP="009037A4">
            <w:pPr>
              <w:jc w:val="both"/>
              <w:rPr>
                <w:bCs/>
                <w:sz w:val="18"/>
                <w:szCs w:val="18"/>
              </w:rPr>
            </w:pPr>
            <w:r w:rsidRPr="0062707B">
              <w:rPr>
                <w:bCs/>
                <w:sz w:val="18"/>
                <w:szCs w:val="18"/>
              </w:rPr>
              <w:t>Wyposażenie: ………………………………..</w:t>
            </w:r>
          </w:p>
        </w:tc>
        <w:tc>
          <w:tcPr>
            <w:tcW w:w="961" w:type="dxa"/>
            <w:vAlign w:val="center"/>
          </w:tcPr>
          <w:p w14:paraId="3A5700C2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  <w:r w:rsidRPr="0062707B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6C4E63F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AC1DB93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A116454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842C0C2" w14:textId="77777777" w:rsidR="005B4415" w:rsidRPr="0062707B" w:rsidRDefault="005B4415" w:rsidP="009037A4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6E90C91" w14:textId="77777777" w:rsidR="005B4415" w:rsidRPr="0062707B" w:rsidRDefault="005B4415" w:rsidP="005B4415">
      <w:pPr>
        <w:spacing w:after="120"/>
        <w:ind w:left="567"/>
        <w:jc w:val="both"/>
        <w:rPr>
          <w:sz w:val="20"/>
          <w:szCs w:val="20"/>
        </w:rPr>
      </w:pPr>
      <w:r w:rsidRPr="0062707B">
        <w:rPr>
          <w:sz w:val="20"/>
          <w:szCs w:val="20"/>
        </w:rPr>
        <w:t>i jest to cena podana zgodnie z wymaganiami określonymi w Specyfikacji Warunków Zamówienia.</w:t>
      </w:r>
    </w:p>
    <w:p w14:paraId="65941FA5" w14:textId="77777777" w:rsidR="005B4415" w:rsidRPr="0062707B" w:rsidRDefault="005B4415" w:rsidP="005B4415">
      <w:pPr>
        <w:spacing w:after="120"/>
        <w:ind w:left="567"/>
        <w:jc w:val="both"/>
        <w:rPr>
          <w:i/>
          <w:sz w:val="20"/>
          <w:szCs w:val="20"/>
        </w:rPr>
      </w:pPr>
      <w:r w:rsidRPr="0062707B">
        <w:rPr>
          <w:i/>
          <w:sz w:val="20"/>
          <w:szCs w:val="20"/>
        </w:rPr>
        <w:t>Cena oferty zawiera ostateczną, sumaryczną cenę obejmującą wszystkie koszty związane z realizacją przedmiotu zamówienia z uwzględnieniem opłat i podatków (w tym podatku VAT) wg odpowiadających jej składników cenowych.</w:t>
      </w:r>
    </w:p>
    <w:p w14:paraId="12DBF8AE" w14:textId="77777777" w:rsidR="009E0A8A" w:rsidRDefault="009E0A8A" w:rsidP="009E0A8A">
      <w:pPr>
        <w:pStyle w:val="Tytu"/>
        <w:ind w:left="567"/>
        <w:jc w:val="both"/>
        <w:rPr>
          <w:rFonts w:ascii="Times New Roman" w:hAnsi="Times New Roman"/>
          <w:bCs w:val="0"/>
          <w:sz w:val="22"/>
          <w:szCs w:val="22"/>
        </w:rPr>
      </w:pPr>
    </w:p>
    <w:p w14:paraId="254AA7C6" w14:textId="77777777" w:rsidR="009E0A8A" w:rsidRPr="009E0A8A" w:rsidRDefault="009E0A8A" w:rsidP="009E0A8A">
      <w:pPr>
        <w:pStyle w:val="Tytu"/>
        <w:ind w:left="567"/>
        <w:jc w:val="both"/>
        <w:rPr>
          <w:rFonts w:ascii="Times New Roman" w:hAnsi="Times New Roman"/>
          <w:bCs w:val="0"/>
          <w:sz w:val="22"/>
          <w:szCs w:val="22"/>
        </w:rPr>
      </w:pPr>
    </w:p>
    <w:p w14:paraId="7F10474A" w14:textId="0D66331A" w:rsidR="009E0A8A" w:rsidRPr="009E0A8A" w:rsidRDefault="009E0A8A" w:rsidP="00085DC0">
      <w:pPr>
        <w:pStyle w:val="Tytu"/>
        <w:numPr>
          <w:ilvl w:val="2"/>
          <w:numId w:val="89"/>
        </w:numPr>
        <w:ind w:left="567" w:hanging="283"/>
        <w:jc w:val="both"/>
        <w:rPr>
          <w:rFonts w:ascii="Times New Roman" w:hAnsi="Times New Roman"/>
          <w:bCs w:val="0"/>
          <w:sz w:val="22"/>
          <w:szCs w:val="22"/>
        </w:rPr>
      </w:pPr>
      <w:r w:rsidRPr="009E0A8A">
        <w:rPr>
          <w:rFonts w:ascii="Times New Roman" w:hAnsi="Times New Roman"/>
          <w:sz w:val="22"/>
          <w:szCs w:val="22"/>
        </w:rPr>
        <w:lastRenderedPageBreak/>
        <w:t>Oświadczamy, iż w zakresie kryterium „</w:t>
      </w:r>
      <w:r w:rsidRPr="009E0A8A">
        <w:rPr>
          <w:rFonts w:ascii="Times New Roman" w:hAnsi="Times New Roman"/>
          <w:bCs w:val="0"/>
          <w:sz w:val="22"/>
          <w:szCs w:val="22"/>
        </w:rPr>
        <w:t>Parametry jakościowe” oferujemy:</w:t>
      </w:r>
    </w:p>
    <w:p w14:paraId="2E8BE575" w14:textId="0DBB28CB" w:rsidR="009E0A8A" w:rsidRPr="009E0A8A" w:rsidRDefault="009E0A8A" w:rsidP="00085DC0">
      <w:pPr>
        <w:pStyle w:val="Tytu"/>
        <w:numPr>
          <w:ilvl w:val="1"/>
          <w:numId w:val="99"/>
        </w:numPr>
        <w:spacing w:before="120" w:line="276" w:lineRule="auto"/>
        <w:ind w:left="993" w:hanging="426"/>
        <w:jc w:val="both"/>
        <w:rPr>
          <w:rFonts w:ascii="Times New Roman" w:hAnsi="Times New Roman"/>
          <w:bCs w:val="0"/>
          <w:sz w:val="22"/>
          <w:szCs w:val="22"/>
        </w:rPr>
      </w:pPr>
      <w:r w:rsidRPr="009E0A8A">
        <w:rPr>
          <w:rFonts w:ascii="Times New Roman" w:hAnsi="Times New Roman"/>
          <w:bCs w:val="0"/>
          <w:sz w:val="22"/>
          <w:szCs w:val="22"/>
        </w:rPr>
        <w:t xml:space="preserve">– </w:t>
      </w:r>
      <w:r w:rsidRPr="009E0A8A">
        <w:rPr>
          <w:rFonts w:ascii="Times New Roman" w:hAnsi="Times New Roman"/>
          <w:sz w:val="22"/>
          <w:szCs w:val="22"/>
        </w:rPr>
        <w:t>analizator o wydajności ≥90 grup krwi z izoaglutyninami  na krwinkach A1, B</w:t>
      </w:r>
      <w:r>
        <w:rPr>
          <w:rFonts w:ascii="Times New Roman" w:hAnsi="Times New Roman"/>
          <w:sz w:val="22"/>
          <w:szCs w:val="22"/>
        </w:rPr>
        <w:br/>
        <w:t xml:space="preserve">    </w:t>
      </w:r>
      <w:r w:rsidRPr="009E0A8A">
        <w:rPr>
          <w:rFonts w:ascii="Times New Roman" w:hAnsi="Times New Roman"/>
          <w:sz w:val="22"/>
          <w:szCs w:val="22"/>
        </w:rPr>
        <w:t>na godzinę</w:t>
      </w:r>
      <w:r w:rsidRPr="009E0A8A">
        <w:rPr>
          <w:rFonts w:ascii="Times New Roman" w:hAnsi="Times New Roman"/>
          <w:sz w:val="22"/>
          <w:szCs w:val="22"/>
          <w:vertAlign w:val="superscript"/>
        </w:rPr>
        <w:t xml:space="preserve"> *)</w:t>
      </w:r>
    </w:p>
    <w:p w14:paraId="47EE91D8" w14:textId="3295EFEF" w:rsidR="009E0A8A" w:rsidRPr="009E0A8A" w:rsidRDefault="009E0A8A" w:rsidP="009E0A8A">
      <w:pPr>
        <w:pStyle w:val="Tytu"/>
        <w:spacing w:line="276" w:lineRule="auto"/>
        <w:ind w:left="1134" w:hanging="142"/>
        <w:jc w:val="both"/>
        <w:rPr>
          <w:rFonts w:ascii="Times New Roman" w:hAnsi="Times New Roman"/>
          <w:bCs w:val="0"/>
          <w:sz w:val="22"/>
          <w:szCs w:val="22"/>
        </w:rPr>
      </w:pPr>
      <w:r w:rsidRPr="009E0A8A">
        <w:rPr>
          <w:rFonts w:ascii="Times New Roman" w:hAnsi="Times New Roman"/>
          <w:bCs w:val="0"/>
          <w:sz w:val="22"/>
          <w:szCs w:val="22"/>
        </w:rPr>
        <w:t xml:space="preserve">– </w:t>
      </w:r>
      <w:r w:rsidRPr="009E0A8A">
        <w:rPr>
          <w:rFonts w:ascii="Times New Roman" w:hAnsi="Times New Roman"/>
          <w:sz w:val="22"/>
          <w:szCs w:val="22"/>
        </w:rPr>
        <w:t xml:space="preserve">analizator o wydajności </w:t>
      </w:r>
      <w:r w:rsidRPr="009E0A8A">
        <w:rPr>
          <w:rFonts w:ascii="Times New Roman" w:eastAsia="Lucida Sans Unicode" w:hAnsi="Times New Roman"/>
          <w:sz w:val="22"/>
          <w:szCs w:val="22"/>
          <w:lang w:eastAsia="en-US"/>
        </w:rPr>
        <w:t>˂</w:t>
      </w:r>
      <w:r w:rsidR="00EF21B8">
        <w:rPr>
          <w:rFonts w:ascii="Times New Roman" w:hAnsi="Times New Roman"/>
          <w:sz w:val="22"/>
          <w:szCs w:val="22"/>
        </w:rPr>
        <w:t>9</w:t>
      </w:r>
      <w:r w:rsidRPr="009E0A8A">
        <w:rPr>
          <w:rFonts w:ascii="Times New Roman" w:hAnsi="Times New Roman"/>
          <w:sz w:val="22"/>
          <w:szCs w:val="22"/>
        </w:rPr>
        <w:t xml:space="preserve">0 grup krwi z izoaglutyninami na krwinkach A1, B </w:t>
      </w:r>
      <w:r>
        <w:rPr>
          <w:rFonts w:ascii="Times New Roman" w:hAnsi="Times New Roman"/>
          <w:sz w:val="22"/>
          <w:szCs w:val="22"/>
        </w:rPr>
        <w:br/>
        <w:t xml:space="preserve"> </w:t>
      </w:r>
      <w:r w:rsidRPr="009E0A8A">
        <w:rPr>
          <w:rFonts w:ascii="Times New Roman" w:hAnsi="Times New Roman"/>
          <w:sz w:val="22"/>
          <w:szCs w:val="22"/>
        </w:rPr>
        <w:t>na godzinę</w:t>
      </w:r>
      <w:r w:rsidRPr="009E0A8A">
        <w:rPr>
          <w:rFonts w:ascii="Times New Roman" w:hAnsi="Times New Roman"/>
          <w:sz w:val="22"/>
          <w:szCs w:val="22"/>
          <w:vertAlign w:val="superscript"/>
        </w:rPr>
        <w:t xml:space="preserve"> *)</w:t>
      </w:r>
    </w:p>
    <w:p w14:paraId="265DEB3B" w14:textId="6EA35B48" w:rsidR="009E0A8A" w:rsidRPr="009E0A8A" w:rsidRDefault="009E0A8A" w:rsidP="00085DC0">
      <w:pPr>
        <w:pStyle w:val="Tytu"/>
        <w:numPr>
          <w:ilvl w:val="1"/>
          <w:numId w:val="99"/>
        </w:numPr>
        <w:spacing w:before="120" w:line="276" w:lineRule="auto"/>
        <w:ind w:left="993" w:hanging="426"/>
        <w:jc w:val="both"/>
        <w:rPr>
          <w:rFonts w:ascii="Times New Roman" w:hAnsi="Times New Roman"/>
          <w:bCs w:val="0"/>
          <w:sz w:val="22"/>
          <w:szCs w:val="22"/>
        </w:rPr>
      </w:pPr>
      <w:r w:rsidRPr="009E0A8A">
        <w:rPr>
          <w:rFonts w:ascii="Times New Roman" w:hAnsi="Times New Roman"/>
          <w:bCs w:val="0"/>
          <w:sz w:val="22"/>
          <w:szCs w:val="22"/>
        </w:rPr>
        <w:t>–</w:t>
      </w:r>
      <w:r w:rsidR="005E7938">
        <w:rPr>
          <w:rFonts w:ascii="Times New Roman" w:hAnsi="Times New Roman"/>
          <w:bCs w:val="0"/>
          <w:sz w:val="22"/>
          <w:szCs w:val="22"/>
        </w:rPr>
        <w:t xml:space="preserve"> </w:t>
      </w:r>
      <w:r w:rsidR="00B15F3B" w:rsidRPr="00B15F3B">
        <w:rPr>
          <w:rFonts w:ascii="Times New Roman" w:hAnsi="Times New Roman"/>
          <w:sz w:val="22"/>
          <w:szCs w:val="22"/>
        </w:rPr>
        <w:t xml:space="preserve">analizator z funkcją jednoczesnego wykonywania różnych paneli badań </w:t>
      </w:r>
      <w:r w:rsidR="00FC32D2">
        <w:rPr>
          <w:rFonts w:ascii="Times New Roman" w:hAnsi="Times New Roman"/>
          <w:sz w:val="22"/>
          <w:szCs w:val="22"/>
        </w:rPr>
        <w:t>stanowiących</w:t>
      </w:r>
      <w:r w:rsidR="00B15F3B">
        <w:rPr>
          <w:rFonts w:ascii="Times New Roman" w:hAnsi="Times New Roman"/>
          <w:sz w:val="22"/>
          <w:szCs w:val="22"/>
        </w:rPr>
        <w:br/>
        <w:t xml:space="preserve">   </w:t>
      </w:r>
      <w:r w:rsidR="00B15F3B" w:rsidRPr="00B15F3B">
        <w:rPr>
          <w:rFonts w:ascii="Times New Roman" w:hAnsi="Times New Roman"/>
          <w:sz w:val="22"/>
          <w:szCs w:val="22"/>
        </w:rPr>
        <w:t>przedmiot zamówienia</w:t>
      </w:r>
      <w:r w:rsidR="00B15F3B" w:rsidRPr="009E0A8A">
        <w:rPr>
          <w:rFonts w:ascii="Times New Roman" w:hAnsi="Times New Roman"/>
          <w:sz w:val="22"/>
          <w:szCs w:val="22"/>
          <w:vertAlign w:val="superscript"/>
        </w:rPr>
        <w:t xml:space="preserve"> </w:t>
      </w:r>
      <w:r w:rsidRPr="009E0A8A">
        <w:rPr>
          <w:rFonts w:ascii="Times New Roman" w:hAnsi="Times New Roman"/>
          <w:sz w:val="22"/>
          <w:szCs w:val="22"/>
          <w:vertAlign w:val="superscript"/>
        </w:rPr>
        <w:t>*)</w:t>
      </w:r>
    </w:p>
    <w:p w14:paraId="7C15EF27" w14:textId="5657E52C" w:rsidR="009E0A8A" w:rsidRPr="009E0A8A" w:rsidRDefault="009E0A8A" w:rsidP="005E7938">
      <w:pPr>
        <w:pStyle w:val="Tytu"/>
        <w:spacing w:line="276" w:lineRule="auto"/>
        <w:ind w:left="1276" w:hanging="283"/>
        <w:jc w:val="both"/>
        <w:rPr>
          <w:rFonts w:ascii="Times New Roman" w:hAnsi="Times New Roman"/>
          <w:bCs w:val="0"/>
          <w:sz w:val="22"/>
          <w:szCs w:val="22"/>
        </w:rPr>
      </w:pPr>
      <w:r w:rsidRPr="009E0A8A">
        <w:rPr>
          <w:rFonts w:ascii="Times New Roman" w:hAnsi="Times New Roman"/>
          <w:bCs w:val="0"/>
          <w:sz w:val="22"/>
          <w:szCs w:val="22"/>
        </w:rPr>
        <w:t xml:space="preserve">– </w:t>
      </w:r>
      <w:r w:rsidR="00B15F3B" w:rsidRPr="00B15F3B">
        <w:rPr>
          <w:rFonts w:ascii="Times New Roman" w:hAnsi="Times New Roman"/>
          <w:sz w:val="22"/>
          <w:szCs w:val="22"/>
        </w:rPr>
        <w:t xml:space="preserve">analizator bez funkcji jednoczesnego wykonywania różnych paneli badań </w:t>
      </w:r>
      <w:r w:rsidR="00FC32D2">
        <w:rPr>
          <w:rFonts w:ascii="Times New Roman" w:hAnsi="Times New Roman"/>
          <w:sz w:val="22"/>
          <w:szCs w:val="22"/>
        </w:rPr>
        <w:t>stanowiących</w:t>
      </w:r>
      <w:r w:rsidR="00B15F3B" w:rsidRPr="00B15F3B">
        <w:rPr>
          <w:rFonts w:ascii="Times New Roman" w:hAnsi="Times New Roman"/>
          <w:sz w:val="22"/>
          <w:szCs w:val="22"/>
        </w:rPr>
        <w:t xml:space="preserve"> przedmiot zamówienia</w:t>
      </w:r>
      <w:r w:rsidR="00B15F3B" w:rsidRPr="009E0A8A">
        <w:rPr>
          <w:rFonts w:ascii="Times New Roman" w:hAnsi="Times New Roman"/>
          <w:sz w:val="22"/>
          <w:szCs w:val="22"/>
          <w:vertAlign w:val="superscript"/>
        </w:rPr>
        <w:t xml:space="preserve"> </w:t>
      </w:r>
      <w:r w:rsidRPr="009E0A8A">
        <w:rPr>
          <w:rFonts w:ascii="Times New Roman" w:hAnsi="Times New Roman"/>
          <w:sz w:val="22"/>
          <w:szCs w:val="22"/>
          <w:vertAlign w:val="superscript"/>
        </w:rPr>
        <w:t>*)</w:t>
      </w:r>
    </w:p>
    <w:p w14:paraId="70849843" w14:textId="2868149A" w:rsidR="009E0A8A" w:rsidRPr="009E0A8A" w:rsidRDefault="009E0A8A" w:rsidP="00085DC0">
      <w:pPr>
        <w:pStyle w:val="Tytu"/>
        <w:numPr>
          <w:ilvl w:val="1"/>
          <w:numId w:val="99"/>
        </w:numPr>
        <w:spacing w:before="120" w:line="276" w:lineRule="auto"/>
        <w:ind w:left="993" w:hanging="426"/>
        <w:jc w:val="both"/>
        <w:rPr>
          <w:rFonts w:ascii="Times New Roman" w:hAnsi="Times New Roman"/>
          <w:bCs w:val="0"/>
          <w:sz w:val="22"/>
          <w:szCs w:val="22"/>
        </w:rPr>
      </w:pPr>
      <w:r w:rsidRPr="009E0A8A">
        <w:rPr>
          <w:rFonts w:ascii="Times New Roman" w:hAnsi="Times New Roman"/>
          <w:bCs w:val="0"/>
          <w:sz w:val="22"/>
          <w:szCs w:val="22"/>
        </w:rPr>
        <w:t xml:space="preserve">– </w:t>
      </w:r>
      <w:r w:rsidR="00B15F3B" w:rsidRPr="00B15F3B">
        <w:rPr>
          <w:rFonts w:ascii="Times New Roman" w:hAnsi="Times New Roman"/>
          <w:sz w:val="22"/>
          <w:szCs w:val="22"/>
        </w:rPr>
        <w:t>wykonywanie badań na analizatorze przy użyciu sprzętu jednorazowego użytku</w:t>
      </w:r>
      <w:r w:rsidRPr="009E0A8A">
        <w:rPr>
          <w:rFonts w:ascii="Times New Roman" w:hAnsi="Times New Roman"/>
          <w:sz w:val="22"/>
          <w:szCs w:val="22"/>
        </w:rPr>
        <w:t xml:space="preserve"> </w:t>
      </w:r>
      <w:r w:rsidRPr="009E0A8A">
        <w:rPr>
          <w:rFonts w:ascii="Times New Roman" w:hAnsi="Times New Roman"/>
          <w:sz w:val="22"/>
          <w:szCs w:val="22"/>
          <w:vertAlign w:val="superscript"/>
        </w:rPr>
        <w:t>*)</w:t>
      </w:r>
    </w:p>
    <w:p w14:paraId="29D22E2A" w14:textId="53E7CFA9" w:rsidR="009E0A8A" w:rsidRPr="009E0A8A" w:rsidRDefault="009E0A8A" w:rsidP="009E0A8A">
      <w:pPr>
        <w:pStyle w:val="Tytu"/>
        <w:spacing w:line="276" w:lineRule="auto"/>
        <w:ind w:left="992"/>
        <w:jc w:val="both"/>
        <w:rPr>
          <w:rFonts w:ascii="Times New Roman" w:hAnsi="Times New Roman"/>
          <w:bCs w:val="0"/>
          <w:sz w:val="22"/>
          <w:szCs w:val="22"/>
        </w:rPr>
      </w:pPr>
      <w:r w:rsidRPr="009E0A8A">
        <w:rPr>
          <w:rFonts w:ascii="Times New Roman" w:hAnsi="Times New Roman"/>
          <w:bCs w:val="0"/>
          <w:sz w:val="22"/>
          <w:szCs w:val="22"/>
        </w:rPr>
        <w:t xml:space="preserve">– </w:t>
      </w:r>
      <w:r w:rsidR="00B15F3B" w:rsidRPr="00B15F3B">
        <w:rPr>
          <w:rFonts w:ascii="Times New Roman" w:hAnsi="Times New Roman"/>
          <w:sz w:val="22"/>
          <w:szCs w:val="22"/>
        </w:rPr>
        <w:t>wykonywanie badań na analizatorze przy użyciu sprzętu wielokrotnego użytku</w:t>
      </w:r>
      <w:r w:rsidR="00B15F3B" w:rsidRPr="009E0A8A">
        <w:rPr>
          <w:rFonts w:ascii="Times New Roman" w:hAnsi="Times New Roman"/>
          <w:sz w:val="22"/>
          <w:szCs w:val="22"/>
          <w:vertAlign w:val="superscript"/>
        </w:rPr>
        <w:t xml:space="preserve"> </w:t>
      </w:r>
      <w:r w:rsidRPr="009E0A8A">
        <w:rPr>
          <w:rFonts w:ascii="Times New Roman" w:hAnsi="Times New Roman"/>
          <w:sz w:val="22"/>
          <w:szCs w:val="22"/>
          <w:vertAlign w:val="superscript"/>
        </w:rPr>
        <w:t>*)</w:t>
      </w:r>
    </w:p>
    <w:p w14:paraId="327BF658" w14:textId="35075334" w:rsidR="000B626F" w:rsidRPr="00C739F2" w:rsidRDefault="000B626F" w:rsidP="009E0A8A">
      <w:pPr>
        <w:spacing w:before="160" w:line="276" w:lineRule="auto"/>
        <w:ind w:left="709" w:hanging="284"/>
        <w:jc w:val="both"/>
        <w:rPr>
          <w:bCs/>
          <w:i/>
          <w:iCs/>
          <w:sz w:val="18"/>
          <w:szCs w:val="22"/>
        </w:rPr>
      </w:pPr>
      <w:r w:rsidRPr="00C739F2">
        <w:rPr>
          <w:bCs/>
          <w:sz w:val="22"/>
          <w:szCs w:val="22"/>
          <w:vertAlign w:val="superscript"/>
        </w:rPr>
        <w:t xml:space="preserve">*) </w:t>
      </w:r>
      <w:r w:rsidRPr="00C739F2">
        <w:rPr>
          <w:bCs/>
          <w:i/>
          <w:iCs/>
          <w:sz w:val="18"/>
          <w:szCs w:val="22"/>
        </w:rPr>
        <w:t>niepotrzebne skreślić</w:t>
      </w:r>
    </w:p>
    <w:p w14:paraId="6029EEE1" w14:textId="77777777" w:rsidR="006904AC" w:rsidRPr="00940F55" w:rsidRDefault="006904AC">
      <w:pPr>
        <w:rPr>
          <w:rFonts w:eastAsia="Arial"/>
          <w:bCs/>
          <w:sz w:val="22"/>
          <w:lang w:eastAsia="ar-SA"/>
        </w:rPr>
      </w:pPr>
    </w:p>
    <w:p w14:paraId="01280F34" w14:textId="7FAF1AF6" w:rsidR="00EF153B" w:rsidRPr="00E06734" w:rsidRDefault="006F5F1D" w:rsidP="00E30E03">
      <w:pPr>
        <w:pStyle w:val="Tekstpodstawowywcity3"/>
        <w:spacing w:line="240" w:lineRule="auto"/>
        <w:ind w:left="284" w:hanging="284"/>
        <w:rPr>
          <w:rFonts w:ascii="Times New Roman" w:hAnsi="Times New Roman" w:cs="Times New Roman"/>
          <w:strike/>
          <w:sz w:val="22"/>
          <w:lang w:eastAsia="ar-SA"/>
        </w:rPr>
      </w:pPr>
      <w:r w:rsidRPr="00C739F2">
        <w:rPr>
          <w:rFonts w:ascii="Times New Roman" w:hAnsi="Times New Roman" w:cs="Times New Roman"/>
          <w:sz w:val="22"/>
        </w:rPr>
        <w:t>3</w:t>
      </w:r>
      <w:r w:rsidR="00AA2F30" w:rsidRPr="00C739F2">
        <w:rPr>
          <w:rFonts w:ascii="Times New Roman" w:hAnsi="Times New Roman" w:cs="Times New Roman"/>
          <w:sz w:val="22"/>
        </w:rPr>
        <w:t>.</w:t>
      </w:r>
      <w:r w:rsidR="00E30E03" w:rsidRPr="00C739F2">
        <w:rPr>
          <w:rFonts w:ascii="Times New Roman" w:hAnsi="Times New Roman" w:cs="Times New Roman"/>
          <w:sz w:val="22"/>
        </w:rPr>
        <w:tab/>
      </w:r>
      <w:r w:rsidR="00EF153B" w:rsidRPr="00C739F2">
        <w:rPr>
          <w:rFonts w:ascii="Times New Roman" w:hAnsi="Times New Roman" w:cs="Times New Roman"/>
          <w:sz w:val="22"/>
        </w:rPr>
        <w:t>Oświadczamy, ż</w:t>
      </w:r>
      <w:r w:rsidR="002A2FC2" w:rsidRPr="00C739F2">
        <w:rPr>
          <w:rFonts w:ascii="Times New Roman" w:hAnsi="Times New Roman" w:cs="Times New Roman"/>
          <w:sz w:val="22"/>
        </w:rPr>
        <w:t>e</w:t>
      </w:r>
      <w:r w:rsidR="00EF153B" w:rsidRPr="00C739F2">
        <w:rPr>
          <w:rFonts w:ascii="Times New Roman" w:hAnsi="Times New Roman" w:cs="Times New Roman"/>
          <w:sz w:val="22"/>
        </w:rPr>
        <w:t>:</w:t>
      </w:r>
    </w:p>
    <w:p w14:paraId="78DBEED1" w14:textId="77777777" w:rsidR="002174B5" w:rsidRPr="00E06734" w:rsidRDefault="006F5F1D" w:rsidP="002174B5">
      <w:pPr>
        <w:ind w:left="709" w:hanging="425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3</w:t>
      </w:r>
      <w:r w:rsidR="002174B5" w:rsidRPr="00E06734">
        <w:rPr>
          <w:sz w:val="22"/>
          <w:szCs w:val="22"/>
        </w:rPr>
        <w:t>.1</w:t>
      </w:r>
      <w:r w:rsidR="002174B5" w:rsidRPr="00E06734">
        <w:rPr>
          <w:sz w:val="22"/>
          <w:szCs w:val="22"/>
        </w:rPr>
        <w:tab/>
        <w:t>oferujemy realizację przedmiotu zamówienia zgodnie z warunkami określonymi w SWZ;</w:t>
      </w:r>
    </w:p>
    <w:p w14:paraId="2865B938" w14:textId="117016F7" w:rsidR="002174B5" w:rsidRPr="00E06734" w:rsidRDefault="006F5F1D" w:rsidP="008F1FDE">
      <w:pPr>
        <w:ind w:left="709" w:hanging="425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3</w:t>
      </w:r>
      <w:r w:rsidR="00850F9F" w:rsidRPr="00E06734">
        <w:rPr>
          <w:sz w:val="22"/>
          <w:szCs w:val="22"/>
        </w:rPr>
        <w:t>.2</w:t>
      </w:r>
      <w:r w:rsidR="00850F9F" w:rsidRPr="00E06734">
        <w:rPr>
          <w:sz w:val="22"/>
          <w:szCs w:val="22"/>
        </w:rPr>
        <w:tab/>
        <w:t>ceny</w:t>
      </w:r>
      <w:r w:rsidR="002174B5" w:rsidRPr="00E06734">
        <w:rPr>
          <w:sz w:val="22"/>
          <w:szCs w:val="22"/>
        </w:rPr>
        <w:t xml:space="preserve"> </w:t>
      </w:r>
      <w:r w:rsidR="00A45DD0" w:rsidRPr="00E06734">
        <w:rPr>
          <w:sz w:val="22"/>
          <w:szCs w:val="22"/>
        </w:rPr>
        <w:t xml:space="preserve">netto </w:t>
      </w:r>
      <w:r w:rsidR="002174B5" w:rsidRPr="00E06734">
        <w:rPr>
          <w:sz w:val="22"/>
          <w:szCs w:val="22"/>
        </w:rPr>
        <w:t>podan</w:t>
      </w:r>
      <w:r w:rsidR="00850F9F" w:rsidRPr="00E06734">
        <w:rPr>
          <w:sz w:val="22"/>
          <w:szCs w:val="22"/>
        </w:rPr>
        <w:t>e</w:t>
      </w:r>
      <w:r w:rsidR="002174B5" w:rsidRPr="00E06734">
        <w:rPr>
          <w:sz w:val="22"/>
          <w:szCs w:val="22"/>
        </w:rPr>
        <w:t xml:space="preserve"> w pkt 2 nie ulegn</w:t>
      </w:r>
      <w:r w:rsidR="00850F9F" w:rsidRPr="00E06734">
        <w:rPr>
          <w:sz w:val="22"/>
          <w:szCs w:val="22"/>
        </w:rPr>
        <w:t>ą</w:t>
      </w:r>
      <w:r w:rsidR="002174B5" w:rsidRPr="00E06734">
        <w:rPr>
          <w:sz w:val="22"/>
          <w:szCs w:val="22"/>
        </w:rPr>
        <w:t xml:space="preserve"> podwyższeniu przez okres realizacji umowy, </w:t>
      </w:r>
      <w:r w:rsidR="00B511A3" w:rsidRPr="00E06734">
        <w:rPr>
          <w:sz w:val="22"/>
          <w:szCs w:val="22"/>
        </w:rPr>
        <w:br/>
      </w:r>
      <w:r w:rsidR="002174B5" w:rsidRPr="00E06734">
        <w:rPr>
          <w:sz w:val="22"/>
          <w:szCs w:val="22"/>
        </w:rPr>
        <w:t>z zastrzeżeniem przypadk</w:t>
      </w:r>
      <w:r w:rsidR="00BC732F">
        <w:rPr>
          <w:sz w:val="22"/>
          <w:szCs w:val="22"/>
        </w:rPr>
        <w:t>ów</w:t>
      </w:r>
      <w:r w:rsidR="002174B5" w:rsidRPr="00E06734">
        <w:rPr>
          <w:sz w:val="22"/>
          <w:szCs w:val="22"/>
        </w:rPr>
        <w:t xml:space="preserve"> wskazan</w:t>
      </w:r>
      <w:r w:rsidR="00BC732F">
        <w:rPr>
          <w:sz w:val="22"/>
          <w:szCs w:val="22"/>
        </w:rPr>
        <w:t xml:space="preserve">ych </w:t>
      </w:r>
      <w:r w:rsidR="002174B5" w:rsidRPr="00E06734">
        <w:rPr>
          <w:sz w:val="22"/>
          <w:szCs w:val="22"/>
        </w:rPr>
        <w:t>w Projektowanych post</w:t>
      </w:r>
      <w:r w:rsidR="00F57154" w:rsidRPr="00E06734">
        <w:rPr>
          <w:sz w:val="22"/>
          <w:szCs w:val="22"/>
        </w:rPr>
        <w:t>anowieniach umowy, stanowiących</w:t>
      </w:r>
      <w:r w:rsidR="002D4706" w:rsidRPr="00E06734">
        <w:rPr>
          <w:sz w:val="22"/>
          <w:szCs w:val="22"/>
        </w:rPr>
        <w:t xml:space="preserve"> </w:t>
      </w:r>
      <w:r w:rsidR="00675DCB" w:rsidRPr="00E06734">
        <w:rPr>
          <w:sz w:val="22"/>
          <w:szCs w:val="22"/>
        </w:rPr>
        <w:t>Załącznik nr</w:t>
      </w:r>
      <w:r w:rsidR="00B15F3B">
        <w:rPr>
          <w:sz w:val="22"/>
          <w:szCs w:val="22"/>
        </w:rPr>
        <w:t xml:space="preserve"> 9 do SWZ</w:t>
      </w:r>
      <w:r w:rsidR="002174B5" w:rsidRPr="00E06734">
        <w:rPr>
          <w:sz w:val="22"/>
          <w:szCs w:val="22"/>
        </w:rPr>
        <w:t>;</w:t>
      </w:r>
    </w:p>
    <w:p w14:paraId="617F70EF" w14:textId="1331A2F1" w:rsidR="002174B5" w:rsidRPr="00E06734" w:rsidRDefault="006F5F1D" w:rsidP="002174B5">
      <w:pPr>
        <w:ind w:left="709" w:hanging="425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3</w:t>
      </w:r>
      <w:r w:rsidR="007D465F" w:rsidRPr="00E06734">
        <w:rPr>
          <w:sz w:val="22"/>
          <w:szCs w:val="22"/>
        </w:rPr>
        <w:t>.3</w:t>
      </w:r>
      <w:r w:rsidR="002174B5" w:rsidRPr="00E06734">
        <w:rPr>
          <w:sz w:val="22"/>
          <w:szCs w:val="22"/>
        </w:rPr>
        <w:tab/>
        <w:t xml:space="preserve">akceptujemy warunki płatności za zrealizowany </w:t>
      </w:r>
      <w:r w:rsidR="005279A0" w:rsidRPr="00E06734">
        <w:rPr>
          <w:sz w:val="22"/>
          <w:szCs w:val="22"/>
        </w:rPr>
        <w:t xml:space="preserve">przedmiot zamówienia określone </w:t>
      </w:r>
      <w:r w:rsidR="00675DCB">
        <w:rPr>
          <w:sz w:val="22"/>
          <w:szCs w:val="22"/>
        </w:rPr>
        <w:br/>
      </w:r>
      <w:r w:rsidR="002174B5" w:rsidRPr="00E06734">
        <w:rPr>
          <w:sz w:val="22"/>
          <w:szCs w:val="22"/>
        </w:rPr>
        <w:t xml:space="preserve">w Projektowanych postanowieniach umowy, stanowiących </w:t>
      </w:r>
      <w:r w:rsidR="005F7893" w:rsidRPr="00E06734">
        <w:rPr>
          <w:sz w:val="22"/>
          <w:szCs w:val="22"/>
        </w:rPr>
        <w:t xml:space="preserve">Załącznik nr </w:t>
      </w:r>
      <w:r w:rsidR="00B15F3B">
        <w:rPr>
          <w:sz w:val="22"/>
          <w:szCs w:val="22"/>
        </w:rPr>
        <w:t>9</w:t>
      </w:r>
      <w:r w:rsidR="005F7893" w:rsidRPr="00E06734">
        <w:rPr>
          <w:sz w:val="22"/>
          <w:szCs w:val="22"/>
        </w:rPr>
        <w:t xml:space="preserve"> do SWZ</w:t>
      </w:r>
      <w:r w:rsidR="002174B5" w:rsidRPr="00E06734">
        <w:rPr>
          <w:sz w:val="22"/>
          <w:szCs w:val="22"/>
        </w:rPr>
        <w:t>.</w:t>
      </w:r>
    </w:p>
    <w:p w14:paraId="711C67A0" w14:textId="77777777" w:rsidR="00223FB2" w:rsidRPr="008E1976" w:rsidRDefault="00223FB2" w:rsidP="00484515">
      <w:pPr>
        <w:tabs>
          <w:tab w:val="left" w:pos="426"/>
        </w:tabs>
        <w:ind w:left="425" w:hanging="425"/>
        <w:jc w:val="both"/>
        <w:rPr>
          <w:sz w:val="16"/>
          <w:szCs w:val="16"/>
        </w:rPr>
      </w:pPr>
    </w:p>
    <w:p w14:paraId="69C0470E" w14:textId="77777777" w:rsidR="00223FB2" w:rsidRPr="00E06734" w:rsidRDefault="006F5F1D" w:rsidP="00E30E03">
      <w:pPr>
        <w:pStyle w:val="Tekstpodstawowywcity3"/>
        <w:spacing w:line="240" w:lineRule="auto"/>
        <w:ind w:left="284" w:hanging="284"/>
        <w:rPr>
          <w:rFonts w:ascii="Times New Roman" w:hAnsi="Times New Roman" w:cs="Times New Roman"/>
          <w:sz w:val="22"/>
        </w:rPr>
      </w:pPr>
      <w:r w:rsidRPr="00E06734">
        <w:rPr>
          <w:rFonts w:ascii="Times New Roman" w:hAnsi="Times New Roman" w:cs="Times New Roman"/>
          <w:sz w:val="22"/>
        </w:rPr>
        <w:t>4</w:t>
      </w:r>
      <w:r w:rsidR="00223FB2" w:rsidRPr="00E06734">
        <w:rPr>
          <w:rFonts w:ascii="Times New Roman" w:hAnsi="Times New Roman" w:cs="Times New Roman"/>
          <w:sz w:val="22"/>
        </w:rPr>
        <w:t>.</w:t>
      </w:r>
      <w:r w:rsidR="00223FB2" w:rsidRPr="00E06734">
        <w:rPr>
          <w:rFonts w:ascii="Times New Roman" w:hAnsi="Times New Roman" w:cs="Times New Roman"/>
          <w:sz w:val="22"/>
        </w:rPr>
        <w:tab/>
        <w:t>Oświadczamy, że jesteśmy związani ofertą przez okres wskazany w SWZ.</w:t>
      </w:r>
    </w:p>
    <w:p w14:paraId="1072CD83" w14:textId="77777777" w:rsidR="00223FB2" w:rsidRPr="008E1976" w:rsidRDefault="00223FB2" w:rsidP="00972F5C">
      <w:pPr>
        <w:tabs>
          <w:tab w:val="left" w:pos="426"/>
        </w:tabs>
        <w:ind w:left="425" w:hanging="425"/>
        <w:jc w:val="both"/>
        <w:rPr>
          <w:sz w:val="16"/>
          <w:szCs w:val="16"/>
        </w:rPr>
      </w:pPr>
    </w:p>
    <w:p w14:paraId="1F42E3DF" w14:textId="61303C5D" w:rsidR="00223FB2" w:rsidRDefault="006F5F1D" w:rsidP="00E30E03">
      <w:pPr>
        <w:pStyle w:val="Tekstpodstawowywcity3"/>
        <w:spacing w:line="240" w:lineRule="auto"/>
        <w:ind w:left="284" w:hanging="284"/>
        <w:rPr>
          <w:rFonts w:ascii="Times New Roman" w:hAnsi="Times New Roman" w:cs="Times New Roman"/>
          <w:sz w:val="22"/>
        </w:rPr>
      </w:pPr>
      <w:r w:rsidRPr="00E06734">
        <w:rPr>
          <w:rFonts w:ascii="Times New Roman" w:hAnsi="Times New Roman" w:cs="Times New Roman"/>
          <w:sz w:val="22"/>
        </w:rPr>
        <w:t>5</w:t>
      </w:r>
      <w:r w:rsidR="00223FB2" w:rsidRPr="00E06734">
        <w:rPr>
          <w:rFonts w:ascii="Times New Roman" w:hAnsi="Times New Roman" w:cs="Times New Roman"/>
          <w:sz w:val="22"/>
        </w:rPr>
        <w:t>.</w:t>
      </w:r>
      <w:r w:rsidR="00223FB2" w:rsidRPr="00E06734">
        <w:rPr>
          <w:rFonts w:ascii="Times New Roman" w:hAnsi="Times New Roman" w:cs="Times New Roman"/>
          <w:sz w:val="22"/>
        </w:rPr>
        <w:tab/>
        <w:t>Oświadczamy, ż</w:t>
      </w:r>
      <w:r w:rsidR="002A2FC2" w:rsidRPr="00E06734">
        <w:rPr>
          <w:rFonts w:ascii="Times New Roman" w:hAnsi="Times New Roman" w:cs="Times New Roman"/>
          <w:sz w:val="22"/>
        </w:rPr>
        <w:t>e</w:t>
      </w:r>
      <w:r w:rsidR="00223FB2" w:rsidRPr="00E06734">
        <w:rPr>
          <w:rFonts w:ascii="Times New Roman" w:hAnsi="Times New Roman" w:cs="Times New Roman"/>
          <w:sz w:val="22"/>
        </w:rPr>
        <w:t xml:space="preserve"> zawarte w Specyfikacji Warunków Zamówienia Projektowane postanowienia umowy (</w:t>
      </w:r>
      <w:r w:rsidR="00675DCB" w:rsidRPr="00E06734">
        <w:rPr>
          <w:rFonts w:ascii="Times New Roman" w:hAnsi="Times New Roman" w:cs="Times New Roman"/>
          <w:sz w:val="22"/>
        </w:rPr>
        <w:t>Załącznik nr 9</w:t>
      </w:r>
      <w:r w:rsidR="00B15F3B">
        <w:rPr>
          <w:rFonts w:ascii="Times New Roman" w:hAnsi="Times New Roman" w:cs="Times New Roman"/>
          <w:sz w:val="22"/>
        </w:rPr>
        <w:t xml:space="preserve"> </w:t>
      </w:r>
      <w:r w:rsidR="00675DCB" w:rsidRPr="00E06734">
        <w:rPr>
          <w:rFonts w:ascii="Times New Roman" w:hAnsi="Times New Roman" w:cs="Times New Roman"/>
          <w:sz w:val="22"/>
        </w:rPr>
        <w:t>do SWZ</w:t>
      </w:r>
      <w:r w:rsidR="00223FB2" w:rsidRPr="00E06734">
        <w:rPr>
          <w:rFonts w:ascii="Times New Roman" w:hAnsi="Times New Roman" w:cs="Times New Roman"/>
          <w:sz w:val="22"/>
        </w:rPr>
        <w:t xml:space="preserve">) zostały przez nas zaakceptowane i zobowiązujemy się, </w:t>
      </w:r>
      <w:r w:rsidR="00B15F3B">
        <w:rPr>
          <w:rFonts w:ascii="Times New Roman" w:hAnsi="Times New Roman" w:cs="Times New Roman"/>
          <w:sz w:val="22"/>
        </w:rPr>
        <w:br/>
      </w:r>
      <w:r w:rsidR="00223FB2" w:rsidRPr="00E06734">
        <w:rPr>
          <w:rFonts w:ascii="Times New Roman" w:hAnsi="Times New Roman" w:cs="Times New Roman"/>
          <w:sz w:val="22"/>
        </w:rPr>
        <w:t xml:space="preserve">w przypadku wyboru naszej oferty, do zawarcia umowy na warunkach w nich określonych, </w:t>
      </w:r>
      <w:r w:rsidR="00B15F3B">
        <w:rPr>
          <w:rFonts w:ascii="Times New Roman" w:hAnsi="Times New Roman" w:cs="Times New Roman"/>
          <w:sz w:val="22"/>
        </w:rPr>
        <w:br/>
      </w:r>
      <w:r w:rsidR="00223FB2" w:rsidRPr="00E06734">
        <w:rPr>
          <w:rFonts w:ascii="Times New Roman" w:hAnsi="Times New Roman" w:cs="Times New Roman"/>
          <w:sz w:val="22"/>
        </w:rPr>
        <w:t>w terminie wyznaczonym przez Zamawiającego.</w:t>
      </w:r>
    </w:p>
    <w:p w14:paraId="16C17BA6" w14:textId="77777777" w:rsidR="00972F5C" w:rsidRPr="008E1976" w:rsidRDefault="00972F5C" w:rsidP="00972F5C">
      <w:pPr>
        <w:tabs>
          <w:tab w:val="left" w:pos="426"/>
        </w:tabs>
        <w:ind w:left="425" w:hanging="425"/>
        <w:jc w:val="both"/>
        <w:rPr>
          <w:sz w:val="16"/>
          <w:szCs w:val="16"/>
        </w:rPr>
      </w:pPr>
    </w:p>
    <w:p w14:paraId="21244368" w14:textId="76C65A93" w:rsidR="00223FB2" w:rsidRPr="00E06734" w:rsidRDefault="006F5F1D" w:rsidP="00E30E03">
      <w:pPr>
        <w:pStyle w:val="Tekstpodstawowywcity3"/>
        <w:spacing w:line="240" w:lineRule="auto"/>
        <w:ind w:left="284" w:hanging="284"/>
        <w:rPr>
          <w:rFonts w:ascii="Times New Roman" w:hAnsi="Times New Roman" w:cs="Times New Roman"/>
          <w:sz w:val="22"/>
        </w:rPr>
      </w:pPr>
      <w:r w:rsidRPr="00E06734">
        <w:rPr>
          <w:rFonts w:ascii="Times New Roman" w:hAnsi="Times New Roman" w:cs="Times New Roman"/>
          <w:sz w:val="22"/>
        </w:rPr>
        <w:t>6</w:t>
      </w:r>
      <w:r w:rsidR="00223FB2" w:rsidRPr="00E06734">
        <w:rPr>
          <w:rFonts w:ascii="Times New Roman" w:hAnsi="Times New Roman" w:cs="Times New Roman"/>
          <w:sz w:val="22"/>
        </w:rPr>
        <w:t>.</w:t>
      </w:r>
      <w:r w:rsidR="00223FB2" w:rsidRPr="00E06734">
        <w:rPr>
          <w:rFonts w:ascii="Times New Roman" w:hAnsi="Times New Roman" w:cs="Times New Roman"/>
          <w:sz w:val="22"/>
        </w:rPr>
        <w:tab/>
        <w:t>Oświadczamy, ż</w:t>
      </w:r>
      <w:r w:rsidR="002A2FC2" w:rsidRPr="00E06734">
        <w:rPr>
          <w:rFonts w:ascii="Times New Roman" w:hAnsi="Times New Roman" w:cs="Times New Roman"/>
          <w:sz w:val="22"/>
        </w:rPr>
        <w:t>e</w:t>
      </w:r>
      <w:r w:rsidR="00223FB2" w:rsidRPr="00E06734">
        <w:rPr>
          <w:rFonts w:ascii="Times New Roman" w:hAnsi="Times New Roman" w:cs="Times New Roman"/>
          <w:sz w:val="22"/>
        </w:rPr>
        <w:t>:</w:t>
      </w:r>
    </w:p>
    <w:p w14:paraId="073AB4F1" w14:textId="77777777" w:rsidR="00223FB2" w:rsidRPr="00E06734" w:rsidRDefault="006F5F1D" w:rsidP="00E30E03">
      <w:pPr>
        <w:tabs>
          <w:tab w:val="left" w:pos="709"/>
        </w:tabs>
        <w:ind w:left="720" w:hanging="436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6</w:t>
      </w:r>
      <w:r w:rsidR="00223FB2" w:rsidRPr="00E06734">
        <w:rPr>
          <w:sz w:val="22"/>
          <w:szCs w:val="22"/>
        </w:rPr>
        <w:t>.1</w:t>
      </w:r>
      <w:r w:rsidR="00223FB2" w:rsidRPr="00E06734">
        <w:rPr>
          <w:sz w:val="22"/>
          <w:szCs w:val="22"/>
        </w:rPr>
        <w:tab/>
        <w:t>zamówienie zrealizujemy we własnym zakresie</w:t>
      </w:r>
      <w:r w:rsidR="00223FB2" w:rsidRPr="00E06734">
        <w:rPr>
          <w:bCs/>
          <w:sz w:val="22"/>
          <w:szCs w:val="22"/>
          <w:vertAlign w:val="superscript"/>
        </w:rPr>
        <w:t>*)</w:t>
      </w:r>
    </w:p>
    <w:p w14:paraId="723C31F4" w14:textId="77777777" w:rsidR="00223FB2" w:rsidRDefault="006F5F1D" w:rsidP="00136F78">
      <w:pPr>
        <w:tabs>
          <w:tab w:val="left" w:pos="709"/>
        </w:tabs>
        <w:spacing w:after="60"/>
        <w:ind w:left="721" w:hanging="437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6</w:t>
      </w:r>
      <w:r w:rsidR="00223FB2" w:rsidRPr="00E06734">
        <w:rPr>
          <w:sz w:val="22"/>
          <w:szCs w:val="22"/>
        </w:rPr>
        <w:t>.2</w:t>
      </w:r>
      <w:r w:rsidR="00223FB2" w:rsidRPr="00E06734">
        <w:rPr>
          <w:sz w:val="22"/>
          <w:szCs w:val="22"/>
        </w:rPr>
        <w:tab/>
        <w:t>zamierzamy powierzyć do realizacji przez podwykonawcę następujące części zamówienia</w:t>
      </w:r>
      <w:r w:rsidR="00223FB2" w:rsidRPr="00E06734">
        <w:rPr>
          <w:bCs/>
          <w:sz w:val="22"/>
          <w:szCs w:val="22"/>
          <w:vertAlign w:val="superscript"/>
        </w:rPr>
        <w:t>*)</w:t>
      </w:r>
      <w:r w:rsidR="00223FB2" w:rsidRPr="00E06734">
        <w:rPr>
          <w:sz w:val="22"/>
          <w:szCs w:val="22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4831"/>
        <w:gridCol w:w="3222"/>
      </w:tblGrid>
      <w:tr w:rsidR="00223FB2" w:rsidRPr="00E06734" w14:paraId="47B5562D" w14:textId="77777777" w:rsidTr="00840981">
        <w:trPr>
          <w:trHeight w:val="6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554485" w14:textId="77777777" w:rsidR="00223FB2" w:rsidRPr="00E06734" w:rsidRDefault="00223FB2" w:rsidP="00E30E03">
            <w:pPr>
              <w:pStyle w:val="Tekstpodstawowy21"/>
              <w:suppressAutoHyphens w:val="0"/>
              <w:spacing w:line="240" w:lineRule="auto"/>
              <w:rPr>
                <w:rFonts w:ascii="Times New Roman" w:hAnsi="Times New Roman" w:cs="Times New Roman"/>
                <w:kern w:val="0"/>
                <w:szCs w:val="20"/>
                <w:lang w:eastAsia="pl-PL"/>
              </w:rPr>
            </w:pPr>
            <w:r w:rsidRPr="00E06734">
              <w:rPr>
                <w:rFonts w:ascii="Times New Roman" w:hAnsi="Times New Roman" w:cs="Times New Roman"/>
                <w:kern w:val="0"/>
                <w:szCs w:val="20"/>
                <w:lang w:eastAsia="pl-PL"/>
              </w:rPr>
              <w:t>L.p.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3264EE" w14:textId="77777777" w:rsidR="00223FB2" w:rsidRPr="00E06734" w:rsidRDefault="00223FB2" w:rsidP="00270E95">
            <w:pPr>
              <w:jc w:val="both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Rodzaj zamówienia powierzonego do wykonania przez Podwykonawcę</w:t>
            </w:r>
            <w:r w:rsidRPr="00E06734">
              <w:rPr>
                <w:bCs/>
                <w:sz w:val="22"/>
                <w:szCs w:val="22"/>
                <w:vertAlign w:val="superscript"/>
              </w:rPr>
              <w:t>**)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56C44C" w14:textId="77777777" w:rsidR="00223FB2" w:rsidRPr="00E06734" w:rsidRDefault="00DE54F0" w:rsidP="00270E95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Nazwa </w:t>
            </w:r>
            <w:r w:rsidR="00223FB2" w:rsidRPr="00E06734">
              <w:rPr>
                <w:sz w:val="20"/>
                <w:szCs w:val="20"/>
              </w:rPr>
              <w:t>Podwykonawcy</w:t>
            </w:r>
            <w:r w:rsidR="00223FB2" w:rsidRPr="00E06734">
              <w:rPr>
                <w:bCs/>
                <w:sz w:val="22"/>
                <w:szCs w:val="22"/>
                <w:vertAlign w:val="superscript"/>
              </w:rPr>
              <w:t>***)</w:t>
            </w:r>
          </w:p>
        </w:tc>
      </w:tr>
      <w:tr w:rsidR="00223FB2" w:rsidRPr="00E06734" w14:paraId="6F48F844" w14:textId="77777777" w:rsidTr="008A12A1">
        <w:trPr>
          <w:trHeight w:val="42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C987" w14:textId="77777777" w:rsidR="00223FB2" w:rsidRPr="00E06734" w:rsidRDefault="00223FB2" w:rsidP="00270E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F6F7" w14:textId="77777777" w:rsidR="00223FB2" w:rsidRPr="00E06734" w:rsidRDefault="00223FB2" w:rsidP="00270E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10A" w14:textId="77777777" w:rsidR="00223FB2" w:rsidRPr="00E06734" w:rsidRDefault="00223FB2" w:rsidP="00270E95">
            <w:pPr>
              <w:jc w:val="both"/>
              <w:rPr>
                <w:sz w:val="22"/>
                <w:szCs w:val="22"/>
              </w:rPr>
            </w:pPr>
          </w:p>
        </w:tc>
      </w:tr>
      <w:tr w:rsidR="00972F5C" w:rsidRPr="00E06734" w14:paraId="138BDE4D" w14:textId="77777777" w:rsidTr="008A12A1">
        <w:trPr>
          <w:trHeight w:val="41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855" w14:textId="77777777" w:rsidR="00972F5C" w:rsidRPr="00E06734" w:rsidRDefault="00972F5C" w:rsidP="00270E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1D4" w14:textId="77777777" w:rsidR="00972F5C" w:rsidRPr="00E06734" w:rsidRDefault="00972F5C" w:rsidP="00270E9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C3" w14:textId="77777777" w:rsidR="00972F5C" w:rsidRPr="00E06734" w:rsidRDefault="00972F5C" w:rsidP="00270E95">
            <w:pPr>
              <w:jc w:val="both"/>
              <w:rPr>
                <w:sz w:val="22"/>
                <w:szCs w:val="22"/>
              </w:rPr>
            </w:pPr>
          </w:p>
        </w:tc>
      </w:tr>
    </w:tbl>
    <w:p w14:paraId="0855E530" w14:textId="77777777" w:rsidR="00223FB2" w:rsidRPr="00E06734" w:rsidRDefault="00223FB2" w:rsidP="00223FB2">
      <w:pPr>
        <w:pStyle w:val="Podpis5"/>
        <w:suppressLineNumbers w:val="0"/>
        <w:tabs>
          <w:tab w:val="left" w:pos="810"/>
        </w:tabs>
        <w:suppressAutoHyphens w:val="0"/>
        <w:spacing w:before="0" w:after="0"/>
        <w:rPr>
          <w:rFonts w:cs="Times New Roman"/>
          <w:bCs w:val="0"/>
          <w:sz w:val="18"/>
          <w:szCs w:val="18"/>
          <w:lang w:eastAsia="pl-PL"/>
        </w:rPr>
      </w:pPr>
      <w:r w:rsidRPr="00E06734">
        <w:rPr>
          <w:rFonts w:cs="Times New Roman"/>
          <w:bCs w:val="0"/>
          <w:sz w:val="22"/>
          <w:szCs w:val="22"/>
          <w:vertAlign w:val="superscript"/>
        </w:rPr>
        <w:t>*)</w:t>
      </w:r>
      <w:r w:rsidRPr="00E06734">
        <w:rPr>
          <w:rFonts w:cs="Times New Roman"/>
          <w:bCs w:val="0"/>
          <w:sz w:val="18"/>
          <w:szCs w:val="18"/>
          <w:lang w:eastAsia="pl-PL"/>
        </w:rPr>
        <w:t xml:space="preserve"> niepotrzebne skreślić</w:t>
      </w:r>
    </w:p>
    <w:p w14:paraId="62461C81" w14:textId="77777777" w:rsidR="00223FB2" w:rsidRPr="00E06734" w:rsidRDefault="00223FB2" w:rsidP="00223FB2">
      <w:pPr>
        <w:pStyle w:val="Podpis5"/>
        <w:suppressLineNumbers w:val="0"/>
        <w:tabs>
          <w:tab w:val="left" w:pos="810"/>
        </w:tabs>
        <w:suppressAutoHyphens w:val="0"/>
        <w:spacing w:before="0" w:after="0"/>
        <w:rPr>
          <w:rFonts w:cs="Times New Roman"/>
          <w:bCs w:val="0"/>
          <w:sz w:val="18"/>
          <w:szCs w:val="18"/>
          <w:lang w:eastAsia="pl-PL"/>
        </w:rPr>
      </w:pPr>
      <w:r w:rsidRPr="00E06734">
        <w:rPr>
          <w:rFonts w:cs="Times New Roman"/>
          <w:bCs w:val="0"/>
          <w:sz w:val="22"/>
          <w:szCs w:val="22"/>
          <w:vertAlign w:val="superscript"/>
        </w:rPr>
        <w:t>**)</w:t>
      </w:r>
      <w:r w:rsidRPr="00E06734">
        <w:rPr>
          <w:rFonts w:cs="Times New Roman"/>
          <w:bCs w:val="0"/>
          <w:sz w:val="18"/>
          <w:szCs w:val="18"/>
          <w:lang w:eastAsia="pl-PL"/>
        </w:rPr>
        <w:t xml:space="preserve"> Wykonawca jest zobowiązany podać szczegółowy zakres prac, które zamierza powierzyć podwykonawcy</w:t>
      </w:r>
    </w:p>
    <w:p w14:paraId="36C0784D" w14:textId="77777777" w:rsidR="00223FB2" w:rsidRPr="00E06734" w:rsidRDefault="00223FB2" w:rsidP="00223FB2">
      <w:pPr>
        <w:pStyle w:val="Podpis5"/>
        <w:suppressLineNumbers w:val="0"/>
        <w:tabs>
          <w:tab w:val="left" w:pos="810"/>
        </w:tabs>
        <w:suppressAutoHyphens w:val="0"/>
        <w:spacing w:before="0" w:after="0"/>
        <w:rPr>
          <w:rFonts w:cs="Times New Roman"/>
          <w:bCs w:val="0"/>
          <w:sz w:val="18"/>
          <w:szCs w:val="18"/>
          <w:lang w:eastAsia="pl-PL"/>
        </w:rPr>
      </w:pPr>
      <w:r w:rsidRPr="00E06734">
        <w:rPr>
          <w:rFonts w:cs="Times New Roman"/>
          <w:bCs w:val="0"/>
          <w:sz w:val="22"/>
          <w:szCs w:val="22"/>
          <w:vertAlign w:val="superscript"/>
        </w:rPr>
        <w:t>***)</w:t>
      </w:r>
      <w:r w:rsidRPr="00E06734">
        <w:rPr>
          <w:rFonts w:cs="Times New Roman"/>
          <w:bCs w:val="0"/>
          <w:sz w:val="18"/>
          <w:szCs w:val="18"/>
          <w:lang w:eastAsia="pl-PL"/>
        </w:rPr>
        <w:t xml:space="preserve"> Wykonawca jest zobowiązany podać firmę Podwykonawcy, o ile jest to wiadome</w:t>
      </w:r>
    </w:p>
    <w:p w14:paraId="10D3E9FB" w14:textId="77777777" w:rsidR="00DE54F0" w:rsidRPr="00E06734" w:rsidRDefault="00DE54F0" w:rsidP="00DE54F0">
      <w:pPr>
        <w:spacing w:before="120"/>
        <w:ind w:left="709" w:hanging="709"/>
        <w:jc w:val="both"/>
        <w:rPr>
          <w:i/>
          <w:iCs/>
          <w:sz w:val="20"/>
          <w:szCs w:val="20"/>
        </w:rPr>
      </w:pPr>
      <w:r w:rsidRPr="00E06734">
        <w:rPr>
          <w:i/>
          <w:iCs/>
          <w:sz w:val="20"/>
          <w:szCs w:val="20"/>
        </w:rPr>
        <w:t xml:space="preserve">Uwaga: Brak skreślenia i/lub brak podania informacji w tabeli rozumiany jest przez Zamawiającego, </w:t>
      </w:r>
      <w:r w:rsidRPr="00E06734">
        <w:rPr>
          <w:i/>
          <w:iCs/>
          <w:sz w:val="20"/>
          <w:szCs w:val="20"/>
        </w:rPr>
        <w:br/>
        <w:t>iż przedmiotowe zamówienie realizowane będzie bez udziału podwykonawców.</w:t>
      </w:r>
    </w:p>
    <w:p w14:paraId="799A1C0F" w14:textId="77777777" w:rsidR="00B5271E" w:rsidRPr="008E1976" w:rsidRDefault="00B5271E" w:rsidP="00B5271E">
      <w:pPr>
        <w:ind w:left="709" w:hanging="709"/>
        <w:jc w:val="both"/>
        <w:rPr>
          <w:sz w:val="16"/>
          <w:szCs w:val="16"/>
        </w:rPr>
      </w:pPr>
    </w:p>
    <w:p w14:paraId="77E76135" w14:textId="6A632BF4" w:rsidR="00223FB2" w:rsidRPr="00E06734" w:rsidRDefault="000A7306" w:rsidP="00E30E03">
      <w:pPr>
        <w:pStyle w:val="Tekstpodstawowywcity3"/>
        <w:spacing w:line="240" w:lineRule="auto"/>
        <w:ind w:left="284" w:hanging="284"/>
        <w:rPr>
          <w:rFonts w:ascii="Times New Roman" w:hAnsi="Times New Roman" w:cs="Times New Roman"/>
          <w:sz w:val="22"/>
        </w:rPr>
      </w:pPr>
      <w:r w:rsidRPr="000A7306">
        <w:rPr>
          <w:rFonts w:ascii="Times New Roman" w:hAnsi="Times New Roman" w:cs="Times New Roman"/>
          <w:sz w:val="22"/>
        </w:rPr>
        <w:t>7.</w:t>
      </w:r>
      <w:r w:rsidRPr="000A7306">
        <w:rPr>
          <w:rFonts w:ascii="Times New Roman" w:hAnsi="Times New Roman" w:cs="Times New Roman"/>
          <w:sz w:val="22"/>
        </w:rPr>
        <w:tab/>
      </w:r>
      <w:r w:rsidR="00223FB2" w:rsidRPr="00E06734">
        <w:rPr>
          <w:rFonts w:ascii="Times New Roman" w:hAnsi="Times New Roman" w:cs="Times New Roman"/>
          <w:bCs/>
          <w:sz w:val="22"/>
          <w:vertAlign w:val="superscript"/>
        </w:rPr>
        <w:t>1</w:t>
      </w:r>
      <w:r w:rsidR="00223FB2" w:rsidRPr="00E06734">
        <w:rPr>
          <w:rFonts w:ascii="Times New Roman" w:hAnsi="Times New Roman" w:cs="Times New Roman"/>
          <w:b/>
          <w:sz w:val="22"/>
          <w:vertAlign w:val="superscript"/>
        </w:rPr>
        <w:t xml:space="preserve">) </w:t>
      </w:r>
      <w:r w:rsidR="00223FB2" w:rsidRPr="00E06734">
        <w:rPr>
          <w:rFonts w:ascii="Times New Roman" w:hAnsi="Times New Roman" w:cs="Times New Roman"/>
          <w:sz w:val="22"/>
        </w:rPr>
        <w:t>Oświadczamy, ż</w:t>
      </w:r>
      <w:r w:rsidR="00A50C8B" w:rsidRPr="00E06734">
        <w:rPr>
          <w:rFonts w:ascii="Times New Roman" w:hAnsi="Times New Roman" w:cs="Times New Roman"/>
          <w:sz w:val="22"/>
        </w:rPr>
        <w:t>e</w:t>
      </w:r>
      <w:r w:rsidR="00223FB2" w:rsidRPr="00E06734">
        <w:rPr>
          <w:rFonts w:ascii="Times New Roman" w:hAnsi="Times New Roman" w:cs="Times New Roman"/>
          <w:sz w:val="22"/>
        </w:rPr>
        <w:t xml:space="preserve"> jesteśmy:</w:t>
      </w:r>
    </w:p>
    <w:p w14:paraId="02891669" w14:textId="38DD6548" w:rsidR="00223FB2" w:rsidRPr="00E06734" w:rsidRDefault="00F20388" w:rsidP="00523F9C">
      <w:pPr>
        <w:tabs>
          <w:tab w:val="left" w:pos="993"/>
        </w:tabs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223FB2" w:rsidRPr="00E06734">
        <w:rPr>
          <w:sz w:val="22"/>
          <w:szCs w:val="22"/>
        </w:rPr>
        <w:t>.1</w:t>
      </w:r>
      <w:r w:rsidR="00523F9C" w:rsidRPr="00E06734">
        <w:rPr>
          <w:sz w:val="22"/>
          <w:szCs w:val="22"/>
        </w:rPr>
        <w:tab/>
      </w:r>
      <w:r w:rsidR="00223FB2" w:rsidRPr="00E06734">
        <w:rPr>
          <w:sz w:val="22"/>
          <w:szCs w:val="22"/>
        </w:rPr>
        <w:t>mikroprzedsiębiorstwem</w:t>
      </w:r>
      <w:r w:rsidR="00223FB2" w:rsidRPr="00E06734">
        <w:rPr>
          <w:bCs/>
          <w:sz w:val="22"/>
          <w:szCs w:val="22"/>
          <w:vertAlign w:val="superscript"/>
        </w:rPr>
        <w:t>*)</w:t>
      </w:r>
    </w:p>
    <w:p w14:paraId="602D59D6" w14:textId="65DFB4A8" w:rsidR="00223FB2" w:rsidRPr="00E06734" w:rsidRDefault="00F20388" w:rsidP="00523F9C">
      <w:pPr>
        <w:tabs>
          <w:tab w:val="left" w:pos="993"/>
        </w:tabs>
        <w:ind w:left="709" w:hanging="425"/>
        <w:jc w:val="both"/>
        <w:rPr>
          <w:b/>
          <w:sz w:val="22"/>
          <w:szCs w:val="22"/>
        </w:rPr>
      </w:pPr>
      <w:r>
        <w:rPr>
          <w:sz w:val="22"/>
          <w:szCs w:val="22"/>
        </w:rPr>
        <w:t>7</w:t>
      </w:r>
      <w:r w:rsidR="00223FB2" w:rsidRPr="00E06734">
        <w:rPr>
          <w:sz w:val="22"/>
          <w:szCs w:val="22"/>
        </w:rPr>
        <w:t>.2</w:t>
      </w:r>
      <w:r w:rsidR="00523F9C" w:rsidRPr="00E06734">
        <w:rPr>
          <w:sz w:val="22"/>
          <w:szCs w:val="22"/>
        </w:rPr>
        <w:tab/>
      </w:r>
      <w:r w:rsidR="00223FB2" w:rsidRPr="00E06734">
        <w:rPr>
          <w:sz w:val="22"/>
          <w:szCs w:val="22"/>
        </w:rPr>
        <w:t>małym</w:t>
      </w:r>
      <w:r w:rsidR="00223FB2" w:rsidRPr="00E06734">
        <w:rPr>
          <w:b/>
          <w:sz w:val="22"/>
          <w:szCs w:val="22"/>
        </w:rPr>
        <w:t xml:space="preserve"> </w:t>
      </w:r>
      <w:r w:rsidR="00223FB2" w:rsidRPr="00E06734">
        <w:rPr>
          <w:sz w:val="22"/>
          <w:szCs w:val="22"/>
        </w:rPr>
        <w:t>przedsiębiorstwem</w:t>
      </w:r>
      <w:r w:rsidR="00223FB2" w:rsidRPr="00E06734">
        <w:rPr>
          <w:bCs/>
          <w:sz w:val="22"/>
          <w:szCs w:val="22"/>
          <w:vertAlign w:val="superscript"/>
        </w:rPr>
        <w:t>*)</w:t>
      </w:r>
    </w:p>
    <w:p w14:paraId="46DC6094" w14:textId="10505D52" w:rsidR="00223FB2" w:rsidRPr="00E06734" w:rsidRDefault="00F20388" w:rsidP="00523F9C">
      <w:pPr>
        <w:tabs>
          <w:tab w:val="left" w:pos="993"/>
        </w:tabs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223FB2" w:rsidRPr="00E06734">
        <w:rPr>
          <w:sz w:val="22"/>
          <w:szCs w:val="22"/>
        </w:rPr>
        <w:t>.3</w:t>
      </w:r>
      <w:r w:rsidR="00523F9C" w:rsidRPr="00E06734">
        <w:rPr>
          <w:b/>
          <w:sz w:val="22"/>
          <w:szCs w:val="22"/>
        </w:rPr>
        <w:tab/>
      </w:r>
      <w:r w:rsidR="00223FB2" w:rsidRPr="00E06734">
        <w:rPr>
          <w:sz w:val="22"/>
          <w:szCs w:val="22"/>
        </w:rPr>
        <w:t>średnim przedsiębiorstwem</w:t>
      </w:r>
      <w:r w:rsidR="00223FB2" w:rsidRPr="00E06734">
        <w:rPr>
          <w:bCs/>
          <w:sz w:val="22"/>
          <w:szCs w:val="22"/>
          <w:vertAlign w:val="superscript"/>
        </w:rPr>
        <w:t>*)</w:t>
      </w:r>
    </w:p>
    <w:p w14:paraId="0F71E596" w14:textId="310D5E45" w:rsidR="00223FB2" w:rsidRPr="00E06734" w:rsidRDefault="00F20388" w:rsidP="00523F9C">
      <w:pPr>
        <w:tabs>
          <w:tab w:val="left" w:pos="993"/>
        </w:tabs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223FB2" w:rsidRPr="00E06734">
        <w:rPr>
          <w:sz w:val="22"/>
          <w:szCs w:val="22"/>
        </w:rPr>
        <w:t>.4</w:t>
      </w:r>
      <w:r w:rsidR="00523F9C" w:rsidRPr="00E06734">
        <w:rPr>
          <w:sz w:val="22"/>
          <w:szCs w:val="22"/>
        </w:rPr>
        <w:tab/>
      </w:r>
      <w:r w:rsidR="00223FB2" w:rsidRPr="00E06734">
        <w:rPr>
          <w:sz w:val="22"/>
          <w:szCs w:val="22"/>
        </w:rPr>
        <w:t>podmiotem prowadzącym jednoosobową działalność gospodarczą</w:t>
      </w:r>
      <w:r w:rsidR="00223FB2" w:rsidRPr="00E06734">
        <w:rPr>
          <w:bCs/>
          <w:sz w:val="22"/>
          <w:szCs w:val="22"/>
          <w:vertAlign w:val="superscript"/>
        </w:rPr>
        <w:t>*)</w:t>
      </w:r>
    </w:p>
    <w:p w14:paraId="1F815A79" w14:textId="675BD70E" w:rsidR="00484515" w:rsidRPr="00E06734" w:rsidRDefault="00F20388" w:rsidP="00523F9C">
      <w:pPr>
        <w:tabs>
          <w:tab w:val="left" w:pos="993"/>
        </w:tabs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223FB2" w:rsidRPr="00E06734">
        <w:rPr>
          <w:sz w:val="22"/>
          <w:szCs w:val="22"/>
        </w:rPr>
        <w:t>.5</w:t>
      </w:r>
      <w:r w:rsidR="00523F9C" w:rsidRPr="00E06734">
        <w:rPr>
          <w:sz w:val="22"/>
          <w:szCs w:val="22"/>
        </w:rPr>
        <w:tab/>
      </w:r>
      <w:r w:rsidR="00223FB2" w:rsidRPr="00E06734">
        <w:rPr>
          <w:sz w:val="22"/>
          <w:szCs w:val="22"/>
        </w:rPr>
        <w:t>osobą fizyczną nieprowadzącą działalności gospodarczej</w:t>
      </w:r>
      <w:r w:rsidR="00223FB2" w:rsidRPr="00E06734">
        <w:rPr>
          <w:bCs/>
          <w:sz w:val="22"/>
          <w:szCs w:val="22"/>
          <w:vertAlign w:val="superscript"/>
        </w:rPr>
        <w:t>*)</w:t>
      </w:r>
    </w:p>
    <w:p w14:paraId="4078A987" w14:textId="08A2A945" w:rsidR="00223FB2" w:rsidRPr="00E06734" w:rsidRDefault="00F20388" w:rsidP="00523F9C">
      <w:pPr>
        <w:tabs>
          <w:tab w:val="left" w:pos="993"/>
        </w:tabs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A46EAC" w:rsidRPr="00E06734">
        <w:rPr>
          <w:sz w:val="22"/>
          <w:szCs w:val="22"/>
        </w:rPr>
        <w:t>.6</w:t>
      </w:r>
      <w:r w:rsidR="00A46EAC" w:rsidRPr="00E06734">
        <w:rPr>
          <w:sz w:val="22"/>
          <w:szCs w:val="22"/>
        </w:rPr>
        <w:tab/>
      </w:r>
      <w:r w:rsidR="00484515" w:rsidRPr="00E06734">
        <w:rPr>
          <w:sz w:val="22"/>
          <w:szCs w:val="22"/>
        </w:rPr>
        <w:t>innym podmiotem</w:t>
      </w:r>
      <w:r w:rsidR="00A46EAC" w:rsidRPr="00E06734">
        <w:rPr>
          <w:bCs/>
          <w:sz w:val="22"/>
          <w:szCs w:val="22"/>
          <w:vertAlign w:val="superscript"/>
        </w:rPr>
        <w:t>*)</w:t>
      </w:r>
      <w:r w:rsidR="00523F9C" w:rsidRPr="00E06734">
        <w:rPr>
          <w:sz w:val="22"/>
          <w:szCs w:val="22"/>
        </w:rPr>
        <w:t>.</w:t>
      </w:r>
    </w:p>
    <w:p w14:paraId="700C6426" w14:textId="77777777" w:rsidR="00223FB2" w:rsidRPr="00E06734" w:rsidRDefault="00223FB2" w:rsidP="00223FB2">
      <w:pPr>
        <w:pStyle w:val="Standard"/>
        <w:suppressAutoHyphens w:val="0"/>
        <w:autoSpaceDE/>
        <w:rPr>
          <w:bCs/>
          <w:i/>
          <w:iCs/>
          <w:sz w:val="18"/>
          <w:szCs w:val="22"/>
        </w:rPr>
      </w:pPr>
      <w:r w:rsidRPr="00E06734">
        <w:rPr>
          <w:bCs/>
          <w:i/>
          <w:iCs/>
          <w:sz w:val="22"/>
          <w:szCs w:val="22"/>
          <w:vertAlign w:val="superscript"/>
        </w:rPr>
        <w:t>*)</w:t>
      </w:r>
      <w:r w:rsidRPr="00E06734">
        <w:rPr>
          <w:b/>
          <w:bCs/>
          <w:sz w:val="22"/>
          <w:szCs w:val="22"/>
        </w:rPr>
        <w:t xml:space="preserve"> </w:t>
      </w:r>
      <w:r w:rsidRPr="00E06734">
        <w:rPr>
          <w:bCs/>
          <w:i/>
          <w:iCs/>
          <w:sz w:val="18"/>
          <w:szCs w:val="22"/>
        </w:rPr>
        <w:t>niepotrzebne skreślić</w:t>
      </w:r>
    </w:p>
    <w:p w14:paraId="266B0A48" w14:textId="77777777" w:rsidR="00223FB2" w:rsidRPr="008E1976" w:rsidRDefault="00223FB2" w:rsidP="00A45DD0">
      <w:pPr>
        <w:ind w:left="709" w:hanging="709"/>
        <w:jc w:val="both"/>
        <w:rPr>
          <w:sz w:val="16"/>
          <w:szCs w:val="16"/>
        </w:rPr>
      </w:pPr>
    </w:p>
    <w:p w14:paraId="73762506" w14:textId="52868408" w:rsidR="00DE54F0" w:rsidRPr="00E06734" w:rsidRDefault="00F20388" w:rsidP="00DE54F0">
      <w:pPr>
        <w:ind w:left="284" w:hanging="284"/>
        <w:jc w:val="both"/>
        <w:rPr>
          <w:color w:val="000000"/>
          <w:sz w:val="22"/>
        </w:rPr>
      </w:pPr>
      <w:r>
        <w:rPr>
          <w:sz w:val="22"/>
        </w:rPr>
        <w:lastRenderedPageBreak/>
        <w:t>8</w:t>
      </w:r>
      <w:r w:rsidR="00223FB2" w:rsidRPr="00E06734">
        <w:rPr>
          <w:sz w:val="22"/>
        </w:rPr>
        <w:t>.</w:t>
      </w:r>
      <w:r w:rsidR="003B229D" w:rsidRPr="00E06734">
        <w:rPr>
          <w:sz w:val="22"/>
        </w:rPr>
        <w:t xml:space="preserve"> </w:t>
      </w:r>
      <w:r w:rsidR="00223FB2" w:rsidRPr="00E06734">
        <w:rPr>
          <w:sz w:val="22"/>
        </w:rPr>
        <w:tab/>
      </w:r>
      <w:r w:rsidR="00DE54F0" w:rsidRPr="00E06734">
        <w:rPr>
          <w:color w:val="000000"/>
          <w:sz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DE54F0" w:rsidRPr="00E06734">
        <w:rPr>
          <w:i/>
          <w:color w:val="000000"/>
          <w:sz w:val="22"/>
          <w:szCs w:val="22"/>
          <w:vertAlign w:val="superscript"/>
        </w:rPr>
        <w:t>*)</w:t>
      </w:r>
      <w:r w:rsidR="00DE54F0" w:rsidRPr="00E06734">
        <w:rPr>
          <w:color w:val="000000"/>
          <w:sz w:val="22"/>
        </w:rPr>
        <w:t>.</w:t>
      </w:r>
    </w:p>
    <w:p w14:paraId="16775237" w14:textId="2468DB12" w:rsidR="00DE54F0" w:rsidRPr="00E06734" w:rsidRDefault="00DE54F0" w:rsidP="00DE54F0">
      <w:pPr>
        <w:spacing w:before="60"/>
        <w:ind w:left="142" w:hanging="142"/>
        <w:jc w:val="both"/>
        <w:rPr>
          <w:bCs/>
          <w:i/>
          <w:iCs/>
          <w:color w:val="000000"/>
          <w:sz w:val="18"/>
          <w:szCs w:val="22"/>
        </w:rPr>
      </w:pPr>
      <w:r w:rsidRPr="00E06734">
        <w:rPr>
          <w:bCs/>
          <w:i/>
          <w:color w:val="000000"/>
          <w:sz w:val="22"/>
          <w:szCs w:val="22"/>
          <w:vertAlign w:val="superscript"/>
        </w:rPr>
        <w:t>*)</w:t>
      </w:r>
      <w:r w:rsidRPr="00E06734">
        <w:rPr>
          <w:b/>
          <w:bCs/>
          <w:i/>
          <w:color w:val="000000"/>
          <w:sz w:val="22"/>
          <w:szCs w:val="22"/>
        </w:rPr>
        <w:tab/>
      </w:r>
      <w:r w:rsidRPr="00E06734">
        <w:rPr>
          <w:bCs/>
          <w:i/>
          <w:color w:val="000000"/>
          <w:sz w:val="18"/>
          <w:szCs w:val="18"/>
        </w:rPr>
        <w:t>W</w:t>
      </w:r>
      <w:r w:rsidRPr="00E06734">
        <w:rPr>
          <w:i/>
          <w:color w:val="000000"/>
          <w:sz w:val="22"/>
          <w:szCs w:val="22"/>
        </w:rPr>
        <w:t xml:space="preserve"> </w:t>
      </w:r>
      <w:r w:rsidRPr="00E06734">
        <w:rPr>
          <w:bCs/>
          <w:i/>
          <w:color w:val="000000"/>
          <w:sz w:val="18"/>
          <w:szCs w:val="18"/>
        </w:rPr>
        <w:t>przypadku, gdy Wykonawca nie przekazuje danych osobowych innych</w:t>
      </w:r>
      <w:r w:rsidRPr="00E06734">
        <w:rPr>
          <w:b/>
          <w:bCs/>
          <w:i/>
          <w:color w:val="000000"/>
          <w:sz w:val="22"/>
          <w:szCs w:val="22"/>
        </w:rPr>
        <w:t xml:space="preserve"> </w:t>
      </w:r>
      <w:r w:rsidRPr="00E06734">
        <w:rPr>
          <w:bCs/>
          <w:i/>
          <w:iCs/>
          <w:color w:val="000000"/>
          <w:sz w:val="18"/>
          <w:szCs w:val="22"/>
        </w:rPr>
        <w:t xml:space="preserve">niż bezpośrednio jego dotyczących lub zachodzi wyłączenie stosowania obowiązku informacyjnego, stosownie do art. 13 ust. 4 lub art. 14 ust. 5 RODO, Wykonawca </w:t>
      </w:r>
      <w:r w:rsidR="00B511A3" w:rsidRPr="00E06734">
        <w:rPr>
          <w:bCs/>
          <w:i/>
          <w:iCs/>
          <w:color w:val="000000"/>
          <w:sz w:val="18"/>
          <w:szCs w:val="22"/>
        </w:rPr>
        <w:br/>
      </w:r>
      <w:r w:rsidRPr="00E06734">
        <w:rPr>
          <w:bCs/>
          <w:i/>
          <w:iCs/>
          <w:color w:val="000000"/>
          <w:sz w:val="18"/>
          <w:szCs w:val="22"/>
        </w:rPr>
        <w:t xml:space="preserve">nie składa oświadczenia (treść oświadczenia należy usunąć, np. poprzez jego wykreślenie). </w:t>
      </w:r>
    </w:p>
    <w:p w14:paraId="7A99C558" w14:textId="77777777" w:rsidR="00223FB2" w:rsidRPr="008E1976" w:rsidRDefault="00223FB2" w:rsidP="00A45DD0">
      <w:pPr>
        <w:ind w:left="709" w:hanging="709"/>
        <w:jc w:val="both"/>
        <w:rPr>
          <w:sz w:val="16"/>
          <w:szCs w:val="16"/>
        </w:rPr>
      </w:pPr>
    </w:p>
    <w:p w14:paraId="7834B81A" w14:textId="462DA12F" w:rsidR="00DE54F0" w:rsidRPr="005E7938" w:rsidRDefault="00F20388" w:rsidP="00F20388">
      <w:pPr>
        <w:ind w:left="284" w:hanging="284"/>
        <w:jc w:val="both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9</w:t>
      </w:r>
      <w:r w:rsidR="00223FB2" w:rsidRPr="00E06734">
        <w:rPr>
          <w:sz w:val="22"/>
          <w:szCs w:val="22"/>
        </w:rPr>
        <w:t>.</w:t>
      </w:r>
      <w:r w:rsidR="00223FB2" w:rsidRPr="00E06734">
        <w:rPr>
          <w:sz w:val="22"/>
          <w:szCs w:val="22"/>
        </w:rPr>
        <w:tab/>
      </w:r>
      <w:r w:rsidR="00DE54F0" w:rsidRPr="00E06734">
        <w:rPr>
          <w:color w:val="000000"/>
          <w:sz w:val="22"/>
          <w:szCs w:val="22"/>
        </w:rPr>
        <w:t xml:space="preserve">Oświadczamy, że wybór oferty </w:t>
      </w:r>
      <w:r w:rsidR="00DE54F0" w:rsidRPr="005E7938">
        <w:rPr>
          <w:bCs/>
          <w:color w:val="000000"/>
          <w:sz w:val="22"/>
          <w:szCs w:val="22"/>
        </w:rPr>
        <w:t>będzie</w:t>
      </w:r>
      <w:r w:rsidR="00DE54F0" w:rsidRPr="005E7938">
        <w:rPr>
          <w:bCs/>
          <w:color w:val="000000"/>
          <w:sz w:val="22"/>
          <w:szCs w:val="22"/>
          <w:vertAlign w:val="superscript"/>
        </w:rPr>
        <w:t>*)</w:t>
      </w:r>
      <w:r w:rsidR="00DE54F0" w:rsidRPr="005E7938">
        <w:rPr>
          <w:bCs/>
          <w:color w:val="000000"/>
          <w:sz w:val="22"/>
          <w:szCs w:val="22"/>
        </w:rPr>
        <w:t>/nie będzie</w:t>
      </w:r>
      <w:r w:rsidR="00DE54F0" w:rsidRPr="005E7938">
        <w:rPr>
          <w:bCs/>
          <w:color w:val="000000"/>
          <w:sz w:val="22"/>
          <w:szCs w:val="22"/>
          <w:vertAlign w:val="superscript"/>
        </w:rPr>
        <w:t xml:space="preserve">*) </w:t>
      </w:r>
      <w:r w:rsidR="00DE54F0" w:rsidRPr="005E7938">
        <w:rPr>
          <w:bCs/>
          <w:color w:val="000000"/>
          <w:sz w:val="22"/>
          <w:szCs w:val="22"/>
        </w:rPr>
        <w:t>prowadził do powstania obowiązku podatkowego po stronie Zamawiającego.</w:t>
      </w:r>
    </w:p>
    <w:p w14:paraId="1987B675" w14:textId="77777777" w:rsidR="00DE54F0" w:rsidRPr="00E06734" w:rsidRDefault="00DE54F0" w:rsidP="00F20388">
      <w:pPr>
        <w:spacing w:before="60"/>
        <w:ind w:left="284"/>
        <w:jc w:val="both"/>
        <w:rPr>
          <w:color w:val="000000"/>
          <w:sz w:val="22"/>
          <w:szCs w:val="22"/>
          <w:lang w:eastAsia="zh-CN" w:bidi="hi-IN"/>
        </w:rPr>
      </w:pPr>
      <w:r w:rsidRPr="005E7938">
        <w:rPr>
          <w:bCs/>
          <w:color w:val="000000"/>
          <w:sz w:val="22"/>
          <w:szCs w:val="22"/>
          <w:lang w:eastAsia="zh-CN" w:bidi="hi-IN"/>
        </w:rPr>
        <w:t>W przypadku, gdy wybór oferty będzie prowad</w:t>
      </w:r>
      <w:r w:rsidRPr="00E06734">
        <w:rPr>
          <w:color w:val="000000"/>
          <w:sz w:val="22"/>
          <w:szCs w:val="22"/>
          <w:lang w:eastAsia="zh-CN" w:bidi="hi-IN"/>
        </w:rPr>
        <w:t>ził do powstania u Zamawiającego obowiązku podatkowego, w poniższej tabeli należy wskazać:</w:t>
      </w:r>
    </w:p>
    <w:p w14:paraId="066F6778" w14:textId="079ACD1C" w:rsidR="00DE54F0" w:rsidRPr="00E06734" w:rsidRDefault="00F20388" w:rsidP="00F20388">
      <w:pPr>
        <w:ind w:left="709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DE54F0" w:rsidRPr="00E06734">
        <w:rPr>
          <w:color w:val="000000"/>
          <w:sz w:val="22"/>
          <w:szCs w:val="22"/>
        </w:rPr>
        <w:t>.1</w:t>
      </w:r>
      <w:r w:rsidR="00DE54F0" w:rsidRPr="00E06734">
        <w:rPr>
          <w:color w:val="000000"/>
          <w:sz w:val="22"/>
          <w:szCs w:val="22"/>
        </w:rPr>
        <w:tab/>
        <w:t xml:space="preserve">nazwę (rodzaj) towaru lub usługi, których dostawa lub świadczenie będzie prowadzić </w:t>
      </w:r>
      <w:r w:rsidR="00B511A3" w:rsidRPr="00E06734">
        <w:rPr>
          <w:color w:val="000000"/>
          <w:sz w:val="22"/>
          <w:szCs w:val="22"/>
        </w:rPr>
        <w:br/>
      </w:r>
      <w:r w:rsidR="00DE54F0" w:rsidRPr="00E06734">
        <w:rPr>
          <w:color w:val="000000"/>
          <w:sz w:val="22"/>
          <w:szCs w:val="22"/>
        </w:rPr>
        <w:t xml:space="preserve">do powstania u Zamawiającego obowiązku podatkowego, zgodnie z przepisami o podatku </w:t>
      </w:r>
      <w:r w:rsidR="00B511A3" w:rsidRPr="00E06734">
        <w:rPr>
          <w:color w:val="000000"/>
          <w:sz w:val="22"/>
          <w:szCs w:val="22"/>
        </w:rPr>
        <w:br/>
      </w:r>
      <w:r w:rsidR="00DE54F0" w:rsidRPr="00E06734">
        <w:rPr>
          <w:color w:val="000000"/>
          <w:sz w:val="22"/>
          <w:szCs w:val="22"/>
        </w:rPr>
        <w:t>od towarów i usług;</w:t>
      </w:r>
    </w:p>
    <w:p w14:paraId="7AE12C93" w14:textId="27AD8277" w:rsidR="00DE54F0" w:rsidRPr="00E06734" w:rsidRDefault="00F20388" w:rsidP="00F20388">
      <w:pPr>
        <w:ind w:left="709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DE54F0" w:rsidRPr="00E06734">
        <w:rPr>
          <w:color w:val="000000"/>
          <w:sz w:val="22"/>
          <w:szCs w:val="22"/>
        </w:rPr>
        <w:t>.2</w:t>
      </w:r>
      <w:r w:rsidR="00DE54F0" w:rsidRPr="00E06734">
        <w:rPr>
          <w:color w:val="000000"/>
          <w:sz w:val="22"/>
          <w:szCs w:val="22"/>
        </w:rPr>
        <w:tab/>
        <w:t>wartość towaru lub usługi objętego obowiązkiem podatkowym Zamawiającego, bez kwoty podatku;</w:t>
      </w:r>
    </w:p>
    <w:p w14:paraId="2B77F645" w14:textId="371D6533" w:rsidR="00DE54F0" w:rsidRPr="00E06734" w:rsidRDefault="00F20388" w:rsidP="00F20388">
      <w:pPr>
        <w:spacing w:after="60"/>
        <w:ind w:left="709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DE54F0" w:rsidRPr="00E06734">
        <w:rPr>
          <w:color w:val="000000"/>
          <w:sz w:val="22"/>
          <w:szCs w:val="22"/>
        </w:rPr>
        <w:t>.3</w:t>
      </w:r>
      <w:r w:rsidR="00DE54F0" w:rsidRPr="00E06734">
        <w:rPr>
          <w:color w:val="000000"/>
          <w:sz w:val="22"/>
          <w:szCs w:val="22"/>
        </w:rPr>
        <w:tab/>
        <w:t>stawkę podatku od towarów i usług, która zgodnie z wiedzą Wykonawcy będzie miała zastosowanie.</w:t>
      </w: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4314"/>
        <w:gridCol w:w="1689"/>
        <w:gridCol w:w="1679"/>
      </w:tblGrid>
      <w:tr w:rsidR="00DE54F0" w:rsidRPr="00E06734" w14:paraId="5E93D1F6" w14:textId="77777777" w:rsidTr="00840981">
        <w:tc>
          <w:tcPr>
            <w:tcW w:w="73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42F7A14" w14:textId="74FB23F3" w:rsidR="00DE54F0" w:rsidRPr="00E06734" w:rsidRDefault="004D4A21" w:rsidP="00D22E23">
            <w:pPr>
              <w:widowControl w:val="0"/>
              <w:suppressAutoHyphens/>
              <w:jc w:val="center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  <w:r>
              <w:rPr>
                <w:color w:val="000000"/>
                <w:sz w:val="18"/>
                <w:szCs w:val="18"/>
                <w:lang w:eastAsia="zh-CN" w:bidi="hi-IN"/>
              </w:rPr>
              <w:t>L.p.</w:t>
            </w:r>
          </w:p>
        </w:tc>
        <w:tc>
          <w:tcPr>
            <w:tcW w:w="431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C6B0FE8" w14:textId="77777777" w:rsidR="00DE54F0" w:rsidRPr="00E06734" w:rsidRDefault="00DE54F0" w:rsidP="00D22E23">
            <w:pPr>
              <w:widowControl w:val="0"/>
              <w:suppressAutoHyphens/>
              <w:jc w:val="center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  <w:r w:rsidRPr="00E06734">
              <w:rPr>
                <w:color w:val="000000"/>
                <w:sz w:val="18"/>
                <w:szCs w:val="18"/>
                <w:lang w:eastAsia="zh-CN" w:bidi="hi-IN"/>
              </w:rPr>
              <w:t>Nazwa (rodzaj) towaru/usługi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24E0B6D" w14:textId="77777777" w:rsidR="00DE54F0" w:rsidRPr="00E06734" w:rsidRDefault="00DE54F0" w:rsidP="00D22E23">
            <w:pPr>
              <w:widowControl w:val="0"/>
              <w:suppressAutoHyphens/>
              <w:jc w:val="center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  <w:r w:rsidRPr="00E06734">
              <w:rPr>
                <w:color w:val="000000"/>
                <w:sz w:val="18"/>
                <w:szCs w:val="18"/>
                <w:lang w:eastAsia="zh-CN" w:bidi="hi-IN"/>
              </w:rPr>
              <w:t>Wartość towaru/usługi</w:t>
            </w:r>
          </w:p>
          <w:p w14:paraId="17192DC4" w14:textId="77777777" w:rsidR="00DE54F0" w:rsidRPr="00E06734" w:rsidRDefault="00DE54F0" w:rsidP="00D22E23">
            <w:pPr>
              <w:widowControl w:val="0"/>
              <w:suppressAutoHyphens/>
              <w:jc w:val="center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  <w:r w:rsidRPr="00E06734">
              <w:rPr>
                <w:color w:val="000000"/>
                <w:sz w:val="18"/>
                <w:szCs w:val="18"/>
                <w:lang w:eastAsia="zh-CN" w:bidi="hi-IN"/>
              </w:rPr>
              <w:t>(bez podatku)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BFD7186" w14:textId="77777777" w:rsidR="00DE54F0" w:rsidRPr="00E06734" w:rsidRDefault="00DE54F0" w:rsidP="00D22E23">
            <w:pPr>
              <w:widowControl w:val="0"/>
              <w:suppressAutoHyphens/>
              <w:jc w:val="center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  <w:r w:rsidRPr="00E06734">
              <w:rPr>
                <w:color w:val="000000"/>
                <w:sz w:val="18"/>
                <w:szCs w:val="18"/>
                <w:lang w:eastAsia="zh-CN" w:bidi="hi-IN"/>
              </w:rPr>
              <w:t>Stawka podatku</w:t>
            </w:r>
          </w:p>
          <w:p w14:paraId="04F8F9CD" w14:textId="77777777" w:rsidR="00DE54F0" w:rsidRPr="00E06734" w:rsidRDefault="00DE54F0" w:rsidP="00D22E23">
            <w:pPr>
              <w:widowControl w:val="0"/>
              <w:suppressAutoHyphens/>
              <w:jc w:val="center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  <w:r w:rsidRPr="00E06734">
              <w:rPr>
                <w:color w:val="000000"/>
                <w:sz w:val="18"/>
                <w:szCs w:val="18"/>
                <w:lang w:eastAsia="zh-CN" w:bidi="hi-IN"/>
              </w:rPr>
              <w:t>od towarów i usług</w:t>
            </w:r>
          </w:p>
        </w:tc>
      </w:tr>
      <w:tr w:rsidR="00DE54F0" w:rsidRPr="00E06734" w14:paraId="0DBB64C2" w14:textId="77777777" w:rsidTr="008E1976">
        <w:trPr>
          <w:trHeight w:val="429"/>
        </w:trPr>
        <w:tc>
          <w:tcPr>
            <w:tcW w:w="734" w:type="dxa"/>
            <w:vAlign w:val="center"/>
          </w:tcPr>
          <w:p w14:paraId="67EAB5D0" w14:textId="4BD76E9D" w:rsidR="00DE54F0" w:rsidRPr="00E06734" w:rsidRDefault="00DE54F0" w:rsidP="008E1976">
            <w:pPr>
              <w:widowControl w:val="0"/>
              <w:suppressAutoHyphens/>
              <w:jc w:val="both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4314" w:type="dxa"/>
            <w:vAlign w:val="center"/>
          </w:tcPr>
          <w:p w14:paraId="324DD889" w14:textId="77777777" w:rsidR="00DE54F0" w:rsidRPr="00E06734" w:rsidRDefault="00DE54F0" w:rsidP="008E1976">
            <w:pPr>
              <w:widowControl w:val="0"/>
              <w:suppressAutoHyphens/>
              <w:spacing w:line="276" w:lineRule="auto"/>
              <w:jc w:val="both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1689" w:type="dxa"/>
            <w:vAlign w:val="center"/>
          </w:tcPr>
          <w:p w14:paraId="6F78CFCA" w14:textId="77777777" w:rsidR="00DE54F0" w:rsidRPr="00E06734" w:rsidRDefault="00DE54F0" w:rsidP="008E1976">
            <w:pPr>
              <w:widowControl w:val="0"/>
              <w:suppressAutoHyphens/>
              <w:jc w:val="both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1679" w:type="dxa"/>
            <w:vAlign w:val="center"/>
          </w:tcPr>
          <w:p w14:paraId="08C8784A" w14:textId="77777777" w:rsidR="00DE54F0" w:rsidRPr="00E06734" w:rsidRDefault="00DE54F0" w:rsidP="008E1976">
            <w:pPr>
              <w:widowControl w:val="0"/>
              <w:suppressAutoHyphens/>
              <w:jc w:val="both"/>
              <w:textAlignment w:val="baseline"/>
              <w:rPr>
                <w:color w:val="000000"/>
                <w:sz w:val="18"/>
                <w:szCs w:val="18"/>
                <w:lang w:eastAsia="zh-CN" w:bidi="hi-IN"/>
              </w:rPr>
            </w:pPr>
          </w:p>
        </w:tc>
      </w:tr>
    </w:tbl>
    <w:p w14:paraId="0F6E682D" w14:textId="77777777" w:rsidR="00DE54F0" w:rsidRPr="00E06734" w:rsidRDefault="00DE54F0" w:rsidP="00DE54F0">
      <w:pPr>
        <w:tabs>
          <w:tab w:val="left" w:pos="142"/>
          <w:tab w:val="left" w:pos="426"/>
        </w:tabs>
        <w:spacing w:before="60"/>
        <w:ind w:firstLine="284"/>
        <w:rPr>
          <w:i/>
          <w:iCs/>
          <w:color w:val="000000"/>
          <w:sz w:val="18"/>
          <w:szCs w:val="18"/>
        </w:rPr>
      </w:pPr>
      <w:r w:rsidRPr="00E06734">
        <w:rPr>
          <w:i/>
          <w:iCs/>
          <w:color w:val="000000"/>
          <w:sz w:val="18"/>
          <w:szCs w:val="18"/>
          <w:vertAlign w:val="superscript"/>
          <w:lang w:eastAsia="ar-SA"/>
        </w:rPr>
        <w:t>*)</w:t>
      </w:r>
      <w:r w:rsidRPr="00E06734">
        <w:rPr>
          <w:b/>
          <w:i/>
          <w:iCs/>
          <w:color w:val="000000"/>
          <w:sz w:val="18"/>
          <w:szCs w:val="18"/>
          <w:lang w:eastAsia="ar-SA"/>
        </w:rPr>
        <w:tab/>
      </w:r>
      <w:r w:rsidRPr="00E06734">
        <w:rPr>
          <w:i/>
          <w:color w:val="000000"/>
          <w:sz w:val="18"/>
          <w:szCs w:val="18"/>
          <w:lang w:eastAsia="ar-SA"/>
        </w:rPr>
        <w:t>niepotrzebne skreślić</w:t>
      </w:r>
      <w:r w:rsidRPr="00E06734">
        <w:rPr>
          <w:i/>
          <w:iCs/>
          <w:color w:val="000000"/>
          <w:sz w:val="18"/>
          <w:szCs w:val="18"/>
        </w:rPr>
        <w:t xml:space="preserve"> </w:t>
      </w:r>
    </w:p>
    <w:p w14:paraId="199F4092" w14:textId="33A212EF" w:rsidR="00DE54F0" w:rsidRPr="00E06734" w:rsidRDefault="00DE54F0" w:rsidP="00DE54F0">
      <w:pPr>
        <w:spacing w:before="40"/>
        <w:ind w:left="993" w:hanging="709"/>
        <w:jc w:val="both"/>
        <w:rPr>
          <w:i/>
          <w:iCs/>
          <w:color w:val="000000"/>
          <w:sz w:val="20"/>
          <w:szCs w:val="20"/>
        </w:rPr>
      </w:pPr>
      <w:r w:rsidRPr="00E06734">
        <w:rPr>
          <w:i/>
          <w:iCs/>
          <w:color w:val="000000"/>
          <w:sz w:val="20"/>
          <w:szCs w:val="20"/>
        </w:rPr>
        <w:t>Uwaga:</w:t>
      </w:r>
      <w:r w:rsidRPr="00E06734">
        <w:rPr>
          <w:i/>
          <w:iCs/>
          <w:color w:val="000000"/>
          <w:sz w:val="20"/>
          <w:szCs w:val="20"/>
        </w:rPr>
        <w:tab/>
        <w:t xml:space="preserve">Brak skreślenia i/lub niewypełnienie powyższych danych rozumiany jest przez Zamawiającego, </w:t>
      </w:r>
      <w:r w:rsidR="00B511A3" w:rsidRPr="00E06734">
        <w:rPr>
          <w:i/>
          <w:iCs/>
          <w:color w:val="000000"/>
          <w:sz w:val="20"/>
          <w:szCs w:val="20"/>
        </w:rPr>
        <w:br/>
      </w:r>
      <w:r w:rsidRPr="00E06734">
        <w:rPr>
          <w:i/>
          <w:iCs/>
          <w:color w:val="000000"/>
          <w:sz w:val="20"/>
          <w:szCs w:val="20"/>
        </w:rPr>
        <w:t>iż wybór przedmiotowej oferty nie będzie prowadził do powstania u Zamawiającego obowiązku podatkowego.</w:t>
      </w:r>
    </w:p>
    <w:p w14:paraId="0D7CD9B0" w14:textId="77777777" w:rsidR="00EC2450" w:rsidRPr="008E1976" w:rsidRDefault="00EC2450" w:rsidP="00A45DD0">
      <w:pPr>
        <w:ind w:left="709" w:hanging="709"/>
        <w:jc w:val="both"/>
        <w:rPr>
          <w:sz w:val="16"/>
          <w:szCs w:val="16"/>
        </w:rPr>
      </w:pPr>
    </w:p>
    <w:p w14:paraId="09B7F4B5" w14:textId="7546EF49" w:rsidR="00223FB2" w:rsidRPr="00E06734" w:rsidRDefault="00223FB2" w:rsidP="000A7306">
      <w:pPr>
        <w:ind w:left="360" w:hanging="36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1</w:t>
      </w:r>
      <w:r w:rsidR="00F20388">
        <w:rPr>
          <w:sz w:val="22"/>
          <w:szCs w:val="22"/>
        </w:rPr>
        <w:t>0</w:t>
      </w:r>
      <w:r w:rsidRPr="00E06734">
        <w:rPr>
          <w:sz w:val="22"/>
          <w:szCs w:val="22"/>
        </w:rPr>
        <w:t>.</w:t>
      </w:r>
      <w:r w:rsidRPr="00E06734">
        <w:rPr>
          <w:sz w:val="22"/>
          <w:szCs w:val="22"/>
        </w:rPr>
        <w:tab/>
        <w:t>Oświadczamy, ż</w:t>
      </w:r>
      <w:r w:rsidR="00A50C8B" w:rsidRPr="00E06734">
        <w:rPr>
          <w:sz w:val="22"/>
          <w:szCs w:val="22"/>
        </w:rPr>
        <w:t>e</w:t>
      </w:r>
      <w:r w:rsidRPr="00E06734">
        <w:rPr>
          <w:sz w:val="22"/>
          <w:szCs w:val="22"/>
        </w:rPr>
        <w:t xml:space="preserve"> w przypadku wyboru naszej oferty przed zawarciem umowy dostarczymy oryginał certyfikatu rezydencji podatkowej</w:t>
      </w:r>
      <w:r w:rsidRPr="00E06734">
        <w:rPr>
          <w:bCs/>
          <w:sz w:val="22"/>
          <w:szCs w:val="22"/>
          <w:vertAlign w:val="superscript"/>
        </w:rPr>
        <w:t>*)</w:t>
      </w:r>
      <w:r w:rsidRPr="00E06734">
        <w:rPr>
          <w:sz w:val="22"/>
          <w:szCs w:val="22"/>
        </w:rPr>
        <w:t>.</w:t>
      </w:r>
    </w:p>
    <w:p w14:paraId="713366F8" w14:textId="60F34958" w:rsidR="00223FB2" w:rsidRPr="00E06734" w:rsidRDefault="00223FB2" w:rsidP="00223FB2">
      <w:pPr>
        <w:pStyle w:val="Podpis5"/>
        <w:suppressLineNumbers w:val="0"/>
        <w:tabs>
          <w:tab w:val="left" w:pos="810"/>
        </w:tabs>
        <w:suppressAutoHyphens w:val="0"/>
        <w:spacing w:before="0" w:after="0"/>
        <w:ind w:left="425" w:hanging="425"/>
        <w:rPr>
          <w:rFonts w:cs="Times New Roman"/>
          <w:bCs w:val="0"/>
          <w:sz w:val="18"/>
          <w:szCs w:val="18"/>
          <w:lang w:eastAsia="pl-PL"/>
        </w:rPr>
      </w:pPr>
      <w:r w:rsidRPr="00E06734">
        <w:rPr>
          <w:rFonts w:cs="Times New Roman"/>
          <w:bCs w:val="0"/>
          <w:sz w:val="22"/>
          <w:szCs w:val="22"/>
          <w:vertAlign w:val="superscript"/>
        </w:rPr>
        <w:t>*)</w:t>
      </w:r>
      <w:r w:rsidRPr="00E06734">
        <w:rPr>
          <w:rFonts w:cs="Times New Roman"/>
          <w:bCs w:val="0"/>
          <w:sz w:val="18"/>
          <w:szCs w:val="18"/>
          <w:lang w:eastAsia="pl-PL"/>
        </w:rPr>
        <w:t xml:space="preserve"> dotyczy Wykonawców zagranicznych, o których mowa w pkt 2</w:t>
      </w:r>
      <w:r w:rsidR="00EF21B8">
        <w:rPr>
          <w:rFonts w:cs="Times New Roman"/>
          <w:bCs w:val="0"/>
          <w:sz w:val="18"/>
          <w:szCs w:val="18"/>
          <w:lang w:eastAsia="pl-PL"/>
        </w:rPr>
        <w:t>0</w:t>
      </w:r>
      <w:r w:rsidRPr="00E06734">
        <w:rPr>
          <w:rFonts w:cs="Times New Roman"/>
          <w:bCs w:val="0"/>
          <w:sz w:val="18"/>
          <w:szCs w:val="18"/>
          <w:lang w:eastAsia="pl-PL"/>
        </w:rPr>
        <w:t>.1.</w:t>
      </w:r>
      <w:r w:rsidR="004640C4" w:rsidRPr="00E06734">
        <w:rPr>
          <w:rFonts w:cs="Times New Roman"/>
          <w:bCs w:val="0"/>
          <w:sz w:val="18"/>
          <w:szCs w:val="18"/>
          <w:lang w:eastAsia="pl-PL"/>
        </w:rPr>
        <w:t>3</w:t>
      </w:r>
      <w:r w:rsidRPr="00E06734">
        <w:rPr>
          <w:rFonts w:cs="Times New Roman"/>
          <w:bCs w:val="0"/>
          <w:sz w:val="18"/>
          <w:szCs w:val="18"/>
          <w:lang w:eastAsia="pl-PL"/>
        </w:rPr>
        <w:t xml:space="preserve"> SWZ</w:t>
      </w:r>
    </w:p>
    <w:p w14:paraId="5C02202B" w14:textId="77777777" w:rsidR="00E22BFD" w:rsidRPr="008E1976" w:rsidRDefault="00E22BFD" w:rsidP="00A45DD0">
      <w:pPr>
        <w:ind w:left="709" w:hanging="709"/>
        <w:jc w:val="both"/>
        <w:rPr>
          <w:sz w:val="16"/>
          <w:szCs w:val="16"/>
        </w:rPr>
      </w:pPr>
    </w:p>
    <w:p w14:paraId="5898F6FF" w14:textId="17C452F7" w:rsidR="008109D5" w:rsidRPr="00E06734" w:rsidRDefault="008109D5" w:rsidP="008109D5">
      <w:pPr>
        <w:ind w:left="360" w:hanging="360"/>
        <w:jc w:val="both"/>
        <w:rPr>
          <w:sz w:val="22"/>
          <w:szCs w:val="22"/>
        </w:rPr>
      </w:pPr>
      <w:r w:rsidRPr="00E06734">
        <w:rPr>
          <w:sz w:val="22"/>
        </w:rPr>
        <w:t>1</w:t>
      </w:r>
      <w:r w:rsidR="00F20388">
        <w:rPr>
          <w:sz w:val="22"/>
        </w:rPr>
        <w:t>1</w:t>
      </w:r>
      <w:r w:rsidRPr="00E06734">
        <w:rPr>
          <w:sz w:val="22"/>
        </w:rPr>
        <w:t>.</w:t>
      </w:r>
      <w:r w:rsidRPr="00E06734">
        <w:rPr>
          <w:sz w:val="22"/>
        </w:rPr>
        <w:tab/>
        <w:t xml:space="preserve">Dostęp do dokumentów, o których mowa w </w:t>
      </w:r>
      <w:proofErr w:type="spellStart"/>
      <w:r w:rsidRPr="00E06734">
        <w:rPr>
          <w:sz w:val="22"/>
        </w:rPr>
        <w:t>ppkt</w:t>
      </w:r>
      <w:proofErr w:type="spellEnd"/>
      <w:r w:rsidRPr="00E06734">
        <w:rPr>
          <w:sz w:val="22"/>
        </w:rPr>
        <w:t xml:space="preserve"> 1</w:t>
      </w:r>
      <w:r w:rsidR="00EF21B8">
        <w:rPr>
          <w:sz w:val="22"/>
        </w:rPr>
        <w:t>4</w:t>
      </w:r>
      <w:r w:rsidRPr="00E06734">
        <w:rPr>
          <w:sz w:val="22"/>
        </w:rPr>
        <w:t>.</w:t>
      </w:r>
      <w:r w:rsidR="00EF21B8">
        <w:rPr>
          <w:sz w:val="22"/>
        </w:rPr>
        <w:t>3</w:t>
      </w:r>
      <w:r w:rsidRPr="00E06734">
        <w:rPr>
          <w:sz w:val="22"/>
        </w:rPr>
        <w:t>.</w:t>
      </w:r>
      <w:r w:rsidR="00EF21B8">
        <w:rPr>
          <w:sz w:val="22"/>
        </w:rPr>
        <w:t xml:space="preserve">5 </w:t>
      </w:r>
      <w:proofErr w:type="spellStart"/>
      <w:r w:rsidR="00EF21B8">
        <w:rPr>
          <w:sz w:val="22"/>
        </w:rPr>
        <w:t>ppkt</w:t>
      </w:r>
      <w:proofErr w:type="spellEnd"/>
      <w:r w:rsidR="00EF21B8">
        <w:rPr>
          <w:sz w:val="22"/>
        </w:rPr>
        <w:t>. 1)</w:t>
      </w:r>
      <w:r w:rsidRPr="00E06734">
        <w:rPr>
          <w:sz w:val="22"/>
        </w:rPr>
        <w:t xml:space="preserve"> SWZ, Zamawiający może uzyskać </w:t>
      </w:r>
      <w:r w:rsidR="00B511A3" w:rsidRPr="00E06734">
        <w:rPr>
          <w:sz w:val="22"/>
        </w:rPr>
        <w:br/>
      </w:r>
      <w:r w:rsidRPr="00E06734">
        <w:rPr>
          <w:sz w:val="22"/>
        </w:rPr>
        <w:t xml:space="preserve">za pomocą </w:t>
      </w:r>
      <w:r w:rsidRPr="00E06734">
        <w:rPr>
          <w:sz w:val="22"/>
          <w:szCs w:val="22"/>
        </w:rPr>
        <w:t>bezpłatnych i ogólnodostępnych baz danych, tj. ..........................................................</w:t>
      </w:r>
      <w:r w:rsidRPr="00E06734">
        <w:rPr>
          <w:bCs/>
          <w:sz w:val="18"/>
          <w:szCs w:val="18"/>
          <w:vertAlign w:val="superscript"/>
        </w:rPr>
        <w:t xml:space="preserve"> </w:t>
      </w:r>
      <w:r w:rsidRPr="00E06734">
        <w:rPr>
          <w:b/>
          <w:bCs/>
          <w:sz w:val="18"/>
          <w:szCs w:val="18"/>
          <w:vertAlign w:val="superscript"/>
        </w:rPr>
        <w:t>* )</w:t>
      </w:r>
    </w:p>
    <w:p w14:paraId="7F488B9F" w14:textId="77777777" w:rsidR="008109D5" w:rsidRPr="00E06734" w:rsidRDefault="008109D5" w:rsidP="008109D5">
      <w:pPr>
        <w:pStyle w:val="Podpis5"/>
        <w:suppressLineNumbers w:val="0"/>
        <w:tabs>
          <w:tab w:val="left" w:pos="810"/>
        </w:tabs>
        <w:suppressAutoHyphens w:val="0"/>
        <w:spacing w:before="0" w:after="0"/>
        <w:ind w:left="426" w:hanging="426"/>
        <w:rPr>
          <w:rFonts w:cs="Times New Roman"/>
          <w:bCs w:val="0"/>
          <w:sz w:val="18"/>
          <w:szCs w:val="18"/>
          <w:lang w:eastAsia="pl-PL"/>
        </w:rPr>
      </w:pPr>
      <w:r w:rsidRPr="00E06734">
        <w:rPr>
          <w:rFonts w:cs="Times New Roman"/>
          <w:bCs w:val="0"/>
          <w:sz w:val="22"/>
          <w:szCs w:val="22"/>
          <w:vertAlign w:val="superscript"/>
          <w:lang w:eastAsia="pl-PL"/>
        </w:rPr>
        <w:t>* )</w:t>
      </w:r>
      <w:r w:rsidRPr="00E06734">
        <w:rPr>
          <w:rFonts w:cs="Times New Roman"/>
          <w:bCs w:val="0"/>
          <w:sz w:val="18"/>
          <w:szCs w:val="18"/>
          <w:lang w:eastAsia="pl-PL"/>
        </w:rPr>
        <w:t xml:space="preserve"> Wykonawca wskazuje dane (np. adres strony www) umożliwiające dostęp do tych dokumentów</w:t>
      </w:r>
    </w:p>
    <w:p w14:paraId="1D213DB0" w14:textId="77777777" w:rsidR="00223FB2" w:rsidRPr="008E1976" w:rsidRDefault="00223FB2" w:rsidP="00A45DD0">
      <w:pPr>
        <w:ind w:left="709" w:hanging="709"/>
        <w:jc w:val="both"/>
        <w:rPr>
          <w:sz w:val="16"/>
          <w:szCs w:val="16"/>
        </w:rPr>
      </w:pPr>
    </w:p>
    <w:p w14:paraId="1F484435" w14:textId="460813E1" w:rsidR="00223FB2" w:rsidRPr="00E06734" w:rsidRDefault="00223FB2" w:rsidP="00223FB2">
      <w:pPr>
        <w:ind w:left="360" w:hanging="36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1</w:t>
      </w:r>
      <w:r w:rsidR="00F20388">
        <w:rPr>
          <w:sz w:val="22"/>
          <w:szCs w:val="22"/>
        </w:rPr>
        <w:t>2</w:t>
      </w:r>
      <w:r w:rsidRPr="00E06734">
        <w:rPr>
          <w:sz w:val="22"/>
          <w:szCs w:val="22"/>
        </w:rPr>
        <w:t>.</w:t>
      </w:r>
      <w:r w:rsidRPr="00E06734">
        <w:rPr>
          <w:sz w:val="22"/>
          <w:szCs w:val="22"/>
        </w:rPr>
        <w:tab/>
        <w:t>Pod groźbą odpowiedzialności karnej oświadczamy, iż załączone do oferty dokumenty opisują stan faktyczny i prawny, aktualny na dzień otwarcia ofert.</w:t>
      </w:r>
    </w:p>
    <w:p w14:paraId="326D72BB" w14:textId="77777777" w:rsidR="00223FB2" w:rsidRPr="008E1976" w:rsidRDefault="00223FB2" w:rsidP="00A45DD0">
      <w:pPr>
        <w:ind w:left="709" w:hanging="709"/>
        <w:jc w:val="both"/>
        <w:rPr>
          <w:sz w:val="16"/>
          <w:szCs w:val="16"/>
        </w:rPr>
      </w:pPr>
    </w:p>
    <w:p w14:paraId="2BD742BB" w14:textId="04D78D18" w:rsidR="00223FB2" w:rsidRPr="00E06734" w:rsidRDefault="00223FB2" w:rsidP="00223FB2">
      <w:pPr>
        <w:ind w:left="360" w:hanging="36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1</w:t>
      </w:r>
      <w:r w:rsidR="00F20388">
        <w:rPr>
          <w:sz w:val="22"/>
          <w:szCs w:val="22"/>
        </w:rPr>
        <w:t>3</w:t>
      </w:r>
      <w:r w:rsidRPr="00E06734">
        <w:rPr>
          <w:sz w:val="22"/>
          <w:szCs w:val="22"/>
        </w:rPr>
        <w:t>.</w:t>
      </w:r>
      <w:r w:rsidRPr="00E06734">
        <w:rPr>
          <w:sz w:val="22"/>
          <w:szCs w:val="22"/>
        </w:rPr>
        <w:tab/>
        <w:t xml:space="preserve">Ofertę niniejszą składamy na … zapisanych i kolejno ponumerowanych stronach (od nr …. </w:t>
      </w:r>
      <w:r w:rsidR="00B511A3" w:rsidRPr="00E06734">
        <w:rPr>
          <w:sz w:val="22"/>
          <w:szCs w:val="22"/>
        </w:rPr>
        <w:br/>
      </w:r>
      <w:r w:rsidRPr="00E06734">
        <w:rPr>
          <w:sz w:val="22"/>
          <w:szCs w:val="22"/>
        </w:rPr>
        <w:t>do nr ….).</w:t>
      </w:r>
    </w:p>
    <w:p w14:paraId="7C27CEC1" w14:textId="77777777" w:rsidR="00223FB2" w:rsidRPr="008E1976" w:rsidRDefault="00223FB2" w:rsidP="00A45DD0">
      <w:pPr>
        <w:ind w:left="709" w:hanging="709"/>
        <w:jc w:val="both"/>
        <w:rPr>
          <w:sz w:val="16"/>
          <w:szCs w:val="16"/>
        </w:rPr>
      </w:pPr>
    </w:p>
    <w:p w14:paraId="1E33C59D" w14:textId="00E346B7" w:rsidR="00223FB2" w:rsidRPr="00E06734" w:rsidRDefault="00223FB2" w:rsidP="00223FB2">
      <w:pPr>
        <w:ind w:left="360" w:hanging="360"/>
        <w:jc w:val="both"/>
        <w:rPr>
          <w:sz w:val="22"/>
        </w:rPr>
      </w:pPr>
      <w:r w:rsidRPr="00E06734">
        <w:rPr>
          <w:sz w:val="22"/>
        </w:rPr>
        <w:t>1</w:t>
      </w:r>
      <w:r w:rsidR="00F20388">
        <w:rPr>
          <w:sz w:val="22"/>
        </w:rPr>
        <w:t>4</w:t>
      </w:r>
      <w:r w:rsidRPr="00E06734">
        <w:rPr>
          <w:sz w:val="22"/>
        </w:rPr>
        <w:t>.</w:t>
      </w:r>
      <w:r w:rsidR="00DE54F0" w:rsidRPr="00E06734">
        <w:rPr>
          <w:sz w:val="22"/>
        </w:rPr>
        <w:tab/>
      </w:r>
      <w:r w:rsidRPr="00E06734">
        <w:rPr>
          <w:sz w:val="22"/>
        </w:rPr>
        <w:t>Wraz z ofertą składamy następujące oświadczenia i dokumenty:</w:t>
      </w:r>
    </w:p>
    <w:p w14:paraId="4330E97B" w14:textId="26282E8A" w:rsidR="00523F9C" w:rsidRPr="00E06734" w:rsidRDefault="00523F9C" w:rsidP="00523F9C">
      <w:pPr>
        <w:ind w:left="993" w:hanging="567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1</w:t>
      </w:r>
      <w:r w:rsidR="00F20388">
        <w:rPr>
          <w:sz w:val="22"/>
          <w:szCs w:val="22"/>
        </w:rPr>
        <w:t>4</w:t>
      </w:r>
      <w:r w:rsidRPr="00E06734">
        <w:rPr>
          <w:sz w:val="22"/>
          <w:szCs w:val="22"/>
        </w:rPr>
        <w:t>.1</w:t>
      </w:r>
      <w:r w:rsidRPr="00E06734">
        <w:rPr>
          <w:sz w:val="22"/>
          <w:szCs w:val="22"/>
        </w:rPr>
        <w:tab/>
        <w:t>………………………………………..</w:t>
      </w:r>
    </w:p>
    <w:p w14:paraId="4679FE88" w14:textId="5E6A038B" w:rsidR="00523F9C" w:rsidRPr="00E06734" w:rsidRDefault="00523F9C" w:rsidP="00523F9C">
      <w:pPr>
        <w:ind w:left="993" w:hanging="567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1</w:t>
      </w:r>
      <w:r w:rsidR="00F20388">
        <w:rPr>
          <w:sz w:val="22"/>
          <w:szCs w:val="22"/>
        </w:rPr>
        <w:t>4</w:t>
      </w:r>
      <w:r w:rsidRPr="00E06734">
        <w:rPr>
          <w:sz w:val="22"/>
          <w:szCs w:val="22"/>
        </w:rPr>
        <w:t>.2</w:t>
      </w:r>
      <w:r w:rsidRPr="00E06734">
        <w:rPr>
          <w:sz w:val="22"/>
          <w:szCs w:val="22"/>
        </w:rPr>
        <w:tab/>
        <w:t>………………………………………..</w:t>
      </w:r>
    </w:p>
    <w:p w14:paraId="4B89F787" w14:textId="77777777" w:rsidR="006754A1" w:rsidRDefault="006754A1" w:rsidP="00A45DD0">
      <w:pPr>
        <w:ind w:left="709" w:hanging="709"/>
        <w:jc w:val="both"/>
        <w:rPr>
          <w:sz w:val="22"/>
          <w:szCs w:val="22"/>
        </w:rPr>
      </w:pPr>
    </w:p>
    <w:p w14:paraId="1C8D908D" w14:textId="77777777" w:rsidR="00B15F3B" w:rsidRDefault="00B15F3B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5AF811D8" w14:textId="77777777" w:rsidR="00B15F3B" w:rsidRDefault="00B15F3B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72DD45B6" w14:textId="77777777" w:rsidR="00B15F3B" w:rsidRDefault="00B15F3B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77DC4CC7" w14:textId="77777777" w:rsidR="00B15F3B" w:rsidRDefault="00B15F3B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46E5875E" w14:textId="77777777" w:rsidR="00B15F3B" w:rsidRDefault="00B15F3B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4A29BB29" w14:textId="77777777" w:rsidR="00B15F3B" w:rsidRDefault="00B15F3B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5322C51F" w14:textId="77777777" w:rsidR="00B15F3B" w:rsidRDefault="00B15F3B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76F4FC40" w14:textId="77777777" w:rsidR="00B15F3B" w:rsidRDefault="00B15F3B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14F4ECF6" w14:textId="77777777" w:rsidR="00B15F3B" w:rsidRDefault="00B15F3B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4D55DE44" w14:textId="6B14B277" w:rsidR="00613618" w:rsidRPr="005E7938" w:rsidRDefault="00613618" w:rsidP="00613618">
      <w:pPr>
        <w:ind w:left="851" w:hanging="851"/>
        <w:jc w:val="both"/>
        <w:rPr>
          <w:i/>
          <w:iCs/>
          <w:sz w:val="20"/>
          <w:szCs w:val="20"/>
        </w:rPr>
      </w:pPr>
      <w:r w:rsidRPr="005E7938">
        <w:rPr>
          <w:i/>
          <w:iCs/>
          <w:sz w:val="20"/>
          <w:szCs w:val="20"/>
        </w:rPr>
        <w:t>Uwaga:</w:t>
      </w:r>
      <w:r w:rsidRPr="005E7938">
        <w:rPr>
          <w:i/>
          <w:iCs/>
          <w:sz w:val="20"/>
          <w:szCs w:val="20"/>
        </w:rPr>
        <w:tab/>
        <w:t xml:space="preserve">Formularz oferty należy podpisać kwalifikowanym podpisem elektronicznym, w sposób zgodny </w:t>
      </w:r>
      <w:r w:rsidR="005E7938">
        <w:rPr>
          <w:i/>
          <w:iCs/>
          <w:sz w:val="20"/>
          <w:szCs w:val="20"/>
        </w:rPr>
        <w:br/>
      </w:r>
      <w:r w:rsidRPr="005E7938">
        <w:rPr>
          <w:i/>
          <w:iCs/>
          <w:sz w:val="20"/>
          <w:szCs w:val="20"/>
        </w:rPr>
        <w:t>z wymaganiami określonymi w SWZ.</w:t>
      </w:r>
    </w:p>
    <w:p w14:paraId="6D9C8D54" w14:textId="77777777" w:rsidR="00940F55" w:rsidRPr="00E06734" w:rsidRDefault="00940F55" w:rsidP="00D87D22">
      <w:pPr>
        <w:rPr>
          <w:b/>
          <w:bCs/>
          <w:i/>
          <w:iCs/>
          <w:sz w:val="22"/>
          <w:szCs w:val="22"/>
        </w:rPr>
      </w:pPr>
    </w:p>
    <w:p w14:paraId="70C23D22" w14:textId="54B7E96E" w:rsidR="00D87D22" w:rsidRPr="00E06734" w:rsidRDefault="00D87D22" w:rsidP="00D87D22">
      <w:pPr>
        <w:ind w:left="142" w:hanging="142"/>
        <w:jc w:val="both"/>
        <w:rPr>
          <w:i/>
          <w:sz w:val="18"/>
          <w:szCs w:val="18"/>
        </w:rPr>
      </w:pPr>
      <w:r w:rsidRPr="00E06734">
        <w:rPr>
          <w:i/>
          <w:sz w:val="18"/>
          <w:szCs w:val="18"/>
          <w:vertAlign w:val="superscript"/>
        </w:rPr>
        <w:lastRenderedPageBreak/>
        <w:t>1)</w:t>
      </w:r>
      <w:r w:rsidRPr="00E06734">
        <w:rPr>
          <w:i/>
          <w:sz w:val="18"/>
          <w:szCs w:val="18"/>
        </w:rPr>
        <w:tab/>
        <w:t>Zgodnie z zaleceniem Komisji z dnia 6 maja 2003 dotyczącym definicji mikroprzedsiębiorstw oraz małych i średnich przedsiębiorstw (Dz.</w:t>
      </w:r>
      <w:r w:rsidR="003D2CA8">
        <w:rPr>
          <w:i/>
          <w:sz w:val="18"/>
          <w:szCs w:val="18"/>
        </w:rPr>
        <w:t xml:space="preserve"> </w:t>
      </w:r>
      <w:r w:rsidRPr="00E06734">
        <w:rPr>
          <w:i/>
          <w:sz w:val="18"/>
          <w:szCs w:val="18"/>
        </w:rPr>
        <w:t>U.</w:t>
      </w:r>
      <w:r w:rsidR="00804920" w:rsidRPr="00E06734">
        <w:rPr>
          <w:i/>
          <w:sz w:val="18"/>
          <w:szCs w:val="18"/>
        </w:rPr>
        <w:t xml:space="preserve"> </w:t>
      </w:r>
      <w:r w:rsidRPr="00E06734">
        <w:rPr>
          <w:i/>
          <w:sz w:val="18"/>
          <w:szCs w:val="18"/>
        </w:rPr>
        <w:t>L 124 z 20.5.2003, s. 36). Informacje te są wymagane wyłącznie do celów statystycznych.</w:t>
      </w:r>
    </w:p>
    <w:p w14:paraId="66B02CB9" w14:textId="77777777" w:rsidR="00D87D22" w:rsidRPr="00E06734" w:rsidRDefault="00D87D22" w:rsidP="00D87D22">
      <w:pPr>
        <w:ind w:left="142"/>
        <w:jc w:val="both"/>
        <w:rPr>
          <w:i/>
          <w:sz w:val="18"/>
          <w:szCs w:val="18"/>
        </w:rPr>
      </w:pPr>
      <w:r w:rsidRPr="00E06734">
        <w:rPr>
          <w:i/>
          <w:sz w:val="18"/>
          <w:szCs w:val="18"/>
        </w:rPr>
        <w:t>Mikroprzedsiębiorstwo: przedsiębiorstwo, które zatrudnia mniej niż 10 osób i którego roczny obrót lub roczna suma bilansowa nie przekracza 2 milionów euro.</w:t>
      </w:r>
    </w:p>
    <w:p w14:paraId="0FB09A4A" w14:textId="77777777" w:rsidR="00D87D22" w:rsidRPr="00E06734" w:rsidRDefault="00D87D22" w:rsidP="00D87D22">
      <w:pPr>
        <w:ind w:left="142"/>
        <w:jc w:val="both"/>
        <w:rPr>
          <w:i/>
          <w:sz w:val="18"/>
          <w:szCs w:val="18"/>
        </w:rPr>
      </w:pPr>
      <w:r w:rsidRPr="00E06734">
        <w:rPr>
          <w:i/>
          <w:sz w:val="18"/>
          <w:szCs w:val="18"/>
        </w:rPr>
        <w:t>Małe przedsiębiorstwo: przedsiębiorstwo, które zatrudnia mniej niż 50 osób i którego roczny obrót lub roczna suma bilansowa nie przekracza 10 milionów euro.</w:t>
      </w:r>
    </w:p>
    <w:p w14:paraId="051BBDA3" w14:textId="77777777" w:rsidR="00D87D22" w:rsidRPr="00E06734" w:rsidRDefault="00D87D22" w:rsidP="00D87D22">
      <w:pPr>
        <w:ind w:left="142"/>
        <w:jc w:val="both"/>
        <w:rPr>
          <w:i/>
          <w:sz w:val="18"/>
          <w:szCs w:val="18"/>
        </w:rPr>
      </w:pPr>
      <w:r w:rsidRPr="00E06734">
        <w:rPr>
          <w:i/>
          <w:sz w:val="18"/>
          <w:szCs w:val="18"/>
        </w:rPr>
        <w:t>Średnie przedsiębiorstwo: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1446C4E6" w14:textId="77777777" w:rsidR="00787C5C" w:rsidRPr="00E06734" w:rsidRDefault="00787C5C" w:rsidP="00D87D22">
      <w:pPr>
        <w:ind w:left="142" w:hanging="142"/>
        <w:jc w:val="both"/>
        <w:rPr>
          <w:iCs/>
          <w:sz w:val="6"/>
          <w:szCs w:val="6"/>
        </w:rPr>
      </w:pPr>
    </w:p>
    <w:p w14:paraId="79FC653F" w14:textId="72D39105" w:rsidR="00156835" w:rsidRPr="00E06734" w:rsidRDefault="00D87D22" w:rsidP="00D87D22">
      <w:pPr>
        <w:ind w:left="142" w:hanging="142"/>
        <w:jc w:val="both"/>
        <w:rPr>
          <w:i/>
          <w:sz w:val="18"/>
          <w:szCs w:val="18"/>
        </w:rPr>
      </w:pPr>
      <w:r w:rsidRPr="00E06734">
        <w:rPr>
          <w:i/>
          <w:sz w:val="18"/>
          <w:szCs w:val="18"/>
          <w:vertAlign w:val="superscript"/>
        </w:rPr>
        <w:t>2</w:t>
      </w:r>
      <w:r w:rsidR="00156835" w:rsidRPr="00E06734">
        <w:rPr>
          <w:i/>
          <w:sz w:val="18"/>
          <w:szCs w:val="18"/>
          <w:vertAlign w:val="superscript"/>
        </w:rPr>
        <w:t>)</w:t>
      </w:r>
      <w:r w:rsidR="00156835" w:rsidRPr="00E06734">
        <w:rPr>
          <w:i/>
          <w:sz w:val="18"/>
          <w:szCs w:val="18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="00156835" w:rsidRPr="00E06734">
        <w:rPr>
          <w:i/>
          <w:sz w:val="18"/>
          <w:szCs w:val="18"/>
        </w:rPr>
        <w:t>Dz</w:t>
      </w:r>
      <w:proofErr w:type="spellEnd"/>
      <w:r w:rsidR="003D2CA8">
        <w:rPr>
          <w:i/>
          <w:sz w:val="18"/>
          <w:szCs w:val="18"/>
        </w:rPr>
        <w:t xml:space="preserve"> </w:t>
      </w:r>
      <w:r w:rsidR="00156835" w:rsidRPr="00E06734">
        <w:rPr>
          <w:i/>
          <w:sz w:val="18"/>
          <w:szCs w:val="18"/>
        </w:rPr>
        <w:t>Urz. UE L 119 z 04.05.2016, str. 1).</w:t>
      </w:r>
    </w:p>
    <w:p w14:paraId="62C51CD8" w14:textId="77777777" w:rsidR="00D87D22" w:rsidRPr="00E06734" w:rsidRDefault="00D87D22" w:rsidP="00D87D22">
      <w:pPr>
        <w:jc w:val="both"/>
        <w:rPr>
          <w:iCs/>
          <w:sz w:val="6"/>
          <w:szCs w:val="6"/>
        </w:rPr>
      </w:pPr>
    </w:p>
    <w:p w14:paraId="3EF06728" w14:textId="77777777" w:rsidR="00402BC5" w:rsidRDefault="00D87D22" w:rsidP="00D87D22">
      <w:pPr>
        <w:ind w:left="142" w:hanging="142"/>
        <w:jc w:val="both"/>
        <w:rPr>
          <w:i/>
          <w:sz w:val="18"/>
          <w:szCs w:val="18"/>
        </w:rPr>
      </w:pPr>
      <w:r w:rsidRPr="00E06734">
        <w:rPr>
          <w:i/>
          <w:sz w:val="18"/>
          <w:szCs w:val="18"/>
          <w:vertAlign w:val="superscript"/>
        </w:rPr>
        <w:t>3</w:t>
      </w:r>
      <w:r w:rsidR="00156835" w:rsidRPr="00E06734">
        <w:rPr>
          <w:i/>
          <w:sz w:val="18"/>
          <w:szCs w:val="18"/>
          <w:vertAlign w:val="superscript"/>
        </w:rPr>
        <w:t>)</w:t>
      </w:r>
      <w:r w:rsidR="00156835" w:rsidRPr="00E06734">
        <w:rPr>
          <w:i/>
          <w:sz w:val="18"/>
          <w:szCs w:val="18"/>
          <w:vertAlign w:val="superscript"/>
        </w:rPr>
        <w:tab/>
      </w:r>
      <w:r w:rsidR="00156835" w:rsidRPr="00E06734">
        <w:rPr>
          <w:i/>
          <w:sz w:val="18"/>
          <w:szCs w:val="18"/>
        </w:rPr>
        <w:t>Jeżeli wykonawca nie przekazuje danych osobowych innych niż bezpośrednio jego dotyczących lub zachodzi wyłączenie stosowania obowiązku informacyjnego, stosownie do art. 13 ust. 4 lub art. 14 ust. 5 RODO, treści oświadczenia nie składa.</w:t>
      </w:r>
    </w:p>
    <w:p w14:paraId="7EE71F67" w14:textId="77777777" w:rsidR="00B15F3B" w:rsidRDefault="00B15F3B" w:rsidP="00D87D22">
      <w:pPr>
        <w:ind w:left="142" w:hanging="142"/>
        <w:jc w:val="both"/>
        <w:rPr>
          <w:i/>
          <w:sz w:val="18"/>
          <w:szCs w:val="18"/>
        </w:rPr>
      </w:pPr>
    </w:p>
    <w:p w14:paraId="3B722A5F" w14:textId="77777777" w:rsidR="00B15F3B" w:rsidRDefault="00B15F3B" w:rsidP="00D87D22">
      <w:pPr>
        <w:ind w:left="142" w:hanging="142"/>
        <w:jc w:val="both"/>
        <w:rPr>
          <w:i/>
          <w:sz w:val="18"/>
          <w:szCs w:val="18"/>
        </w:rPr>
      </w:pPr>
    </w:p>
    <w:p w14:paraId="46447612" w14:textId="77777777" w:rsidR="00B15F3B" w:rsidRDefault="00B15F3B" w:rsidP="00D87D22">
      <w:pPr>
        <w:ind w:left="142" w:hanging="142"/>
        <w:jc w:val="both"/>
        <w:rPr>
          <w:i/>
          <w:sz w:val="18"/>
          <w:szCs w:val="18"/>
        </w:rPr>
      </w:pPr>
    </w:p>
    <w:p w14:paraId="0202BEE9" w14:textId="77777777" w:rsidR="00B15F3B" w:rsidRDefault="00B15F3B" w:rsidP="00D87D22">
      <w:pPr>
        <w:ind w:left="142" w:hanging="142"/>
        <w:jc w:val="both"/>
        <w:rPr>
          <w:i/>
          <w:sz w:val="18"/>
          <w:szCs w:val="18"/>
        </w:rPr>
      </w:pPr>
    </w:p>
    <w:p w14:paraId="27B23775" w14:textId="18F38209" w:rsidR="00850F9F" w:rsidRPr="00E06734" w:rsidRDefault="00523F9C" w:rsidP="00850F9F">
      <w:pPr>
        <w:autoSpaceDE w:val="0"/>
        <w:autoSpaceDN w:val="0"/>
        <w:adjustRightInd w:val="0"/>
        <w:jc w:val="right"/>
        <w:rPr>
          <w:rFonts w:eastAsia="Lucida Sans Unicode"/>
          <w:b/>
          <w:sz w:val="22"/>
          <w:szCs w:val="28"/>
          <w:lang w:eastAsia="ar-SA"/>
        </w:rPr>
      </w:pPr>
      <w:r w:rsidRPr="00E06734">
        <w:rPr>
          <w:rFonts w:eastAsia="Lucida Sans Unicode"/>
          <w:b/>
          <w:sz w:val="22"/>
          <w:szCs w:val="28"/>
          <w:lang w:eastAsia="ar-SA"/>
        </w:rPr>
        <w:br w:type="page"/>
      </w:r>
      <w:r w:rsidR="00850F9F" w:rsidRPr="00E06734">
        <w:rPr>
          <w:rFonts w:eastAsia="Lucida Sans Unicode"/>
          <w:b/>
          <w:sz w:val="22"/>
          <w:szCs w:val="28"/>
          <w:lang w:eastAsia="ar-SA"/>
        </w:rPr>
        <w:lastRenderedPageBreak/>
        <w:t xml:space="preserve">Załącznik nr </w:t>
      </w:r>
      <w:r w:rsidR="00F20388">
        <w:rPr>
          <w:rFonts w:eastAsia="Lucida Sans Unicode"/>
          <w:b/>
          <w:sz w:val="22"/>
          <w:szCs w:val="28"/>
          <w:lang w:eastAsia="ar-SA"/>
        </w:rPr>
        <w:t>3</w:t>
      </w:r>
      <w:r w:rsidR="00850F9F" w:rsidRPr="00E06734">
        <w:rPr>
          <w:rFonts w:eastAsia="Lucida Sans Unicode"/>
          <w:b/>
          <w:sz w:val="22"/>
          <w:szCs w:val="28"/>
          <w:lang w:eastAsia="ar-SA"/>
        </w:rPr>
        <w:t xml:space="preserve"> do SWZ</w:t>
      </w:r>
    </w:p>
    <w:p w14:paraId="7B0659BE" w14:textId="77777777" w:rsidR="00850F9F" w:rsidRPr="00E06734" w:rsidRDefault="00850F9F" w:rsidP="00850F9F">
      <w:pPr>
        <w:jc w:val="right"/>
        <w:rPr>
          <w:bCs/>
          <w:i/>
          <w:iCs/>
          <w:sz w:val="22"/>
          <w:szCs w:val="22"/>
        </w:rPr>
      </w:pPr>
      <w:r w:rsidRPr="00E06734">
        <w:rPr>
          <w:bCs/>
          <w:i/>
          <w:iCs/>
          <w:sz w:val="22"/>
          <w:szCs w:val="22"/>
        </w:rPr>
        <w:t>(wzór)</w:t>
      </w:r>
    </w:p>
    <w:p w14:paraId="78322A29" w14:textId="77777777" w:rsidR="00B15F3B" w:rsidRDefault="00B15F3B" w:rsidP="005A331C">
      <w:pPr>
        <w:pStyle w:val="Annexetitre"/>
        <w:spacing w:after="240"/>
        <w:rPr>
          <w:caps/>
          <w:sz w:val="20"/>
          <w:szCs w:val="20"/>
          <w:u w:val="none"/>
        </w:rPr>
      </w:pPr>
    </w:p>
    <w:p w14:paraId="3DADD0D9" w14:textId="6283DFEB" w:rsidR="005A331C" w:rsidRPr="00E06734" w:rsidRDefault="005A331C" w:rsidP="005A331C">
      <w:pPr>
        <w:pStyle w:val="Annexetitre"/>
        <w:spacing w:after="240"/>
        <w:rPr>
          <w:caps/>
          <w:sz w:val="20"/>
          <w:szCs w:val="20"/>
          <w:u w:val="none"/>
        </w:rPr>
      </w:pPr>
      <w:r w:rsidRPr="00E06734">
        <w:rPr>
          <w:caps/>
          <w:sz w:val="20"/>
          <w:szCs w:val="20"/>
          <w:u w:val="none"/>
        </w:rPr>
        <w:t>Standardowy formularz jednolitego europejskiego dokumentu zamówienia</w:t>
      </w:r>
    </w:p>
    <w:p w14:paraId="5031F45D" w14:textId="743EBD89" w:rsidR="005A331C" w:rsidRPr="00E06734" w:rsidRDefault="005A331C" w:rsidP="005A331C">
      <w:pPr>
        <w:pStyle w:val="ChapterTitle"/>
        <w:spacing w:after="120"/>
        <w:rPr>
          <w:sz w:val="20"/>
          <w:szCs w:val="20"/>
        </w:rPr>
      </w:pPr>
      <w:r w:rsidRPr="00E06734">
        <w:rPr>
          <w:sz w:val="20"/>
          <w:szCs w:val="20"/>
        </w:rPr>
        <w:t xml:space="preserve">Część I: Informacje dotyczące postępowania o udzielenie zamówienia oraz instytucji zamawiającej </w:t>
      </w:r>
      <w:r w:rsidR="00AA7176" w:rsidRPr="00E06734">
        <w:rPr>
          <w:sz w:val="20"/>
          <w:szCs w:val="20"/>
        </w:rPr>
        <w:br/>
      </w:r>
      <w:r w:rsidRPr="00E06734">
        <w:rPr>
          <w:sz w:val="20"/>
          <w:szCs w:val="20"/>
        </w:rPr>
        <w:t>lub podmiotu zamawiającego</w:t>
      </w:r>
    </w:p>
    <w:p w14:paraId="27788454" w14:textId="2D1E3BDC" w:rsidR="005A331C" w:rsidRPr="00E06734" w:rsidRDefault="005A331C" w:rsidP="000A1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b/>
          <w:sz w:val="20"/>
          <w:szCs w:val="20"/>
        </w:rPr>
      </w:pPr>
      <w:r w:rsidRPr="00E06734">
        <w:rPr>
          <w:b/>
          <w:i/>
          <w:w w:val="0"/>
          <w:sz w:val="20"/>
          <w:szCs w:val="20"/>
        </w:rPr>
        <w:t xml:space="preserve">W przypadku postępowań o udzielenie zamówienia, w ramach których zaproszenie do ubiegania się </w:t>
      </w:r>
      <w:r w:rsidRPr="00E06734">
        <w:rPr>
          <w:b/>
          <w:i/>
          <w:w w:val="0"/>
          <w:sz w:val="20"/>
          <w:szCs w:val="20"/>
        </w:rPr>
        <w:br/>
        <w:t>o zamówienie opublikowano w Dzienniku Urzędowym Unii Europejskiej, informacje wymagane w części I zostaną automatycznie wyszukane, pod warunkiem, że do utworzenia i wypełnienia jednolitego europejskiego dokumentu zamówienia wykorzystany zostanie elektroniczny serwis poświęcony jednolitemu europejskiemu dokumentowi zamówienia</w:t>
      </w:r>
      <w:r w:rsidRPr="00E0673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E06734">
        <w:rPr>
          <w:b/>
          <w:i/>
          <w:w w:val="0"/>
          <w:sz w:val="20"/>
          <w:szCs w:val="20"/>
        </w:rPr>
        <w:t>.</w:t>
      </w:r>
      <w:r w:rsidRPr="00E06734">
        <w:rPr>
          <w:b/>
          <w:w w:val="0"/>
          <w:sz w:val="20"/>
          <w:szCs w:val="20"/>
        </w:rPr>
        <w:t xml:space="preserve"> </w:t>
      </w:r>
      <w:r w:rsidRPr="00E06734">
        <w:rPr>
          <w:b/>
          <w:sz w:val="20"/>
          <w:szCs w:val="20"/>
        </w:rPr>
        <w:t>Adres publikacyjny stosownego ogłoszenia</w:t>
      </w:r>
      <w:r w:rsidRPr="00E06734">
        <w:rPr>
          <w:rStyle w:val="Odwoanieprzypisudolnego"/>
          <w:b/>
          <w:i/>
          <w:sz w:val="20"/>
          <w:szCs w:val="20"/>
        </w:rPr>
        <w:footnoteReference w:id="2"/>
      </w:r>
      <w:r w:rsidRPr="00E06734">
        <w:rPr>
          <w:b/>
          <w:sz w:val="20"/>
          <w:szCs w:val="20"/>
        </w:rPr>
        <w:t xml:space="preserve"> w Dzienniku Urzędowym Unii Europejskiej:</w:t>
      </w:r>
    </w:p>
    <w:p w14:paraId="342519FA" w14:textId="60425BF7" w:rsidR="0071047E" w:rsidRPr="0071047E" w:rsidRDefault="005A331C" w:rsidP="00710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Style w:val="Hipercze"/>
          <w:b/>
          <w:bCs/>
          <w:sz w:val="20"/>
          <w:szCs w:val="20"/>
        </w:rPr>
      </w:pPr>
      <w:r w:rsidRPr="00E06734">
        <w:rPr>
          <w:b/>
          <w:sz w:val="20"/>
          <w:szCs w:val="20"/>
        </w:rPr>
        <w:t>Dz.</w:t>
      </w:r>
      <w:r w:rsidR="003D2CA8">
        <w:rPr>
          <w:b/>
          <w:sz w:val="20"/>
          <w:szCs w:val="20"/>
        </w:rPr>
        <w:t xml:space="preserve"> </w:t>
      </w:r>
      <w:r w:rsidRPr="00E06734">
        <w:rPr>
          <w:b/>
          <w:sz w:val="20"/>
          <w:szCs w:val="20"/>
        </w:rPr>
        <w:t xml:space="preserve">U. UE </w:t>
      </w:r>
      <w:r w:rsidR="0071047E">
        <w:rPr>
          <w:b/>
          <w:sz w:val="20"/>
          <w:szCs w:val="20"/>
        </w:rPr>
        <w:t>188/</w:t>
      </w:r>
      <w:r w:rsidR="0071047E" w:rsidRPr="0071047E">
        <w:rPr>
          <w:b/>
          <w:sz w:val="20"/>
          <w:szCs w:val="20"/>
        </w:rPr>
        <w:t>2025</w:t>
      </w:r>
      <w:r w:rsidRPr="0071047E">
        <w:rPr>
          <w:b/>
          <w:sz w:val="20"/>
          <w:szCs w:val="20"/>
        </w:rPr>
        <w:t xml:space="preserve"> </w:t>
      </w:r>
      <w:r w:rsidR="00795A94" w:rsidRPr="00795A94">
        <w:rPr>
          <w:rStyle w:val="Hipercze"/>
          <w:b/>
          <w:bCs/>
          <w:sz w:val="20"/>
          <w:szCs w:val="20"/>
        </w:rPr>
        <w:t>https://ted.europa.eu/pl/notice/-/detail/98649-2026</w:t>
      </w:r>
    </w:p>
    <w:p w14:paraId="2C09145F" w14:textId="20700AD7" w:rsidR="005A331C" w:rsidRPr="00E06734" w:rsidRDefault="005A331C" w:rsidP="000A1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  <w:sz w:val="20"/>
          <w:szCs w:val="20"/>
        </w:rPr>
      </w:pPr>
      <w:r w:rsidRPr="0071047E">
        <w:rPr>
          <w:b/>
          <w:sz w:val="20"/>
          <w:szCs w:val="20"/>
        </w:rPr>
        <w:t>Numer ogłoszenia w Dz.</w:t>
      </w:r>
      <w:r w:rsidR="003D2CA8" w:rsidRPr="0071047E">
        <w:rPr>
          <w:b/>
          <w:sz w:val="20"/>
          <w:szCs w:val="20"/>
        </w:rPr>
        <w:t xml:space="preserve"> </w:t>
      </w:r>
      <w:r w:rsidRPr="0071047E">
        <w:rPr>
          <w:b/>
          <w:sz w:val="20"/>
          <w:szCs w:val="20"/>
        </w:rPr>
        <w:t xml:space="preserve">U. S: </w:t>
      </w:r>
      <w:r w:rsidR="00795A94" w:rsidRPr="00795A94">
        <w:rPr>
          <w:b/>
          <w:sz w:val="20"/>
          <w:szCs w:val="20"/>
        </w:rPr>
        <w:t>98649</w:t>
      </w:r>
      <w:r w:rsidR="002705CA" w:rsidRPr="00795A94">
        <w:rPr>
          <w:b/>
          <w:sz w:val="20"/>
          <w:szCs w:val="20"/>
        </w:rPr>
        <w:t xml:space="preserve"> - </w:t>
      </w:r>
      <w:r w:rsidR="00C53A16" w:rsidRPr="00795A94">
        <w:rPr>
          <w:b/>
          <w:sz w:val="20"/>
          <w:szCs w:val="20"/>
        </w:rPr>
        <w:t>202</w:t>
      </w:r>
      <w:r w:rsidR="00795A94" w:rsidRPr="00795A94">
        <w:rPr>
          <w:b/>
          <w:sz w:val="20"/>
          <w:szCs w:val="20"/>
        </w:rPr>
        <w:t>6</w:t>
      </w:r>
    </w:p>
    <w:p w14:paraId="735F4D29" w14:textId="77777777" w:rsidR="005A331C" w:rsidRPr="00E06734" w:rsidRDefault="005A331C" w:rsidP="005A331C">
      <w:pPr>
        <w:pStyle w:val="SectionTitle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Informacje na temat postępowania o udzielenie zamówienia</w:t>
      </w:r>
    </w:p>
    <w:p w14:paraId="2A201721" w14:textId="77777777" w:rsidR="005A331C" w:rsidRPr="00E06734" w:rsidRDefault="005A331C" w:rsidP="00F92EA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sz w:val="20"/>
          <w:szCs w:val="20"/>
        </w:rPr>
      </w:pPr>
      <w:r w:rsidRPr="00E06734">
        <w:rPr>
          <w:b/>
          <w:w w:val="0"/>
          <w:sz w:val="20"/>
          <w:szCs w:val="20"/>
        </w:rPr>
        <w:t>Informacje wymagane w części I zostaną automatycznie wyszukane, pod warunkiem,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709"/>
      </w:tblGrid>
      <w:tr w:rsidR="005A331C" w:rsidRPr="00E06734" w14:paraId="64C00B03" w14:textId="77777777" w:rsidTr="00103F8B">
        <w:trPr>
          <w:trHeight w:val="349"/>
        </w:trPr>
        <w:tc>
          <w:tcPr>
            <w:tcW w:w="4647" w:type="dxa"/>
          </w:tcPr>
          <w:p w14:paraId="2C2422EF" w14:textId="77777777" w:rsidR="005A331C" w:rsidRPr="00E06734" w:rsidRDefault="005A331C" w:rsidP="005045E7">
            <w:pPr>
              <w:rPr>
                <w:b/>
                <w:i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Tożsamość zamawiającego</w:t>
            </w:r>
            <w:r w:rsidRPr="00E06734">
              <w:rPr>
                <w:rStyle w:val="Odwoanieprzypisudolnego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709" w:type="dxa"/>
          </w:tcPr>
          <w:p w14:paraId="015CEB6B" w14:textId="77777777" w:rsidR="005A331C" w:rsidRPr="00E06734" w:rsidRDefault="005A331C" w:rsidP="005045E7">
            <w:pPr>
              <w:rPr>
                <w:b/>
                <w:i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51231480" w14:textId="77777777" w:rsidTr="00103F8B">
        <w:trPr>
          <w:trHeight w:val="349"/>
        </w:trPr>
        <w:tc>
          <w:tcPr>
            <w:tcW w:w="4647" w:type="dxa"/>
          </w:tcPr>
          <w:p w14:paraId="36735333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Nazwa: </w:t>
            </w:r>
          </w:p>
        </w:tc>
        <w:tc>
          <w:tcPr>
            <w:tcW w:w="4709" w:type="dxa"/>
          </w:tcPr>
          <w:p w14:paraId="014B9A0E" w14:textId="77777777" w:rsidR="005A331C" w:rsidRPr="008334B6" w:rsidRDefault="005A331C" w:rsidP="005045E7">
            <w:pPr>
              <w:rPr>
                <w:sz w:val="20"/>
                <w:szCs w:val="20"/>
              </w:rPr>
            </w:pPr>
            <w:r w:rsidRPr="008334B6">
              <w:rPr>
                <w:b/>
                <w:sz w:val="20"/>
                <w:szCs w:val="20"/>
              </w:rPr>
              <w:t xml:space="preserve">Regionalne Centrum Krwiodawstwa </w:t>
            </w:r>
            <w:r w:rsidRPr="008334B6">
              <w:rPr>
                <w:b/>
                <w:sz w:val="20"/>
                <w:szCs w:val="20"/>
              </w:rPr>
              <w:br/>
              <w:t>i Krwiolecznictwa w Białymstoku</w:t>
            </w:r>
          </w:p>
          <w:p w14:paraId="4C61CC59" w14:textId="77777777" w:rsidR="005A331C" w:rsidRPr="008334B6" w:rsidRDefault="005A331C" w:rsidP="005045E7">
            <w:pPr>
              <w:rPr>
                <w:b/>
                <w:sz w:val="20"/>
                <w:szCs w:val="20"/>
              </w:rPr>
            </w:pPr>
            <w:r w:rsidRPr="008334B6">
              <w:rPr>
                <w:b/>
                <w:sz w:val="20"/>
                <w:szCs w:val="20"/>
              </w:rPr>
              <w:t xml:space="preserve">Adres: ul. M. Skłodowskiej-Curie 23, </w:t>
            </w:r>
            <w:r w:rsidRPr="008334B6">
              <w:rPr>
                <w:b/>
                <w:sz w:val="20"/>
                <w:szCs w:val="20"/>
              </w:rPr>
              <w:br/>
              <w:t>15-950 Białystok, POLSKA</w:t>
            </w:r>
          </w:p>
          <w:p w14:paraId="5EE95430" w14:textId="77777777" w:rsidR="005A331C" w:rsidRPr="008334B6" w:rsidRDefault="005A331C" w:rsidP="005045E7">
            <w:pPr>
              <w:rPr>
                <w:b/>
                <w:sz w:val="20"/>
                <w:szCs w:val="20"/>
              </w:rPr>
            </w:pPr>
            <w:r w:rsidRPr="008334B6">
              <w:rPr>
                <w:b/>
                <w:sz w:val="20"/>
                <w:szCs w:val="20"/>
              </w:rPr>
              <w:t>REGON: 000293829</w:t>
            </w:r>
          </w:p>
          <w:p w14:paraId="384FA348" w14:textId="77777777" w:rsidR="005A331C" w:rsidRPr="008334B6" w:rsidRDefault="005A331C" w:rsidP="005045E7">
            <w:pPr>
              <w:rPr>
                <w:b/>
                <w:sz w:val="20"/>
                <w:szCs w:val="20"/>
              </w:rPr>
            </w:pPr>
            <w:r w:rsidRPr="008334B6">
              <w:rPr>
                <w:b/>
                <w:sz w:val="20"/>
                <w:szCs w:val="20"/>
              </w:rPr>
              <w:t>Kod NUTS: PL841</w:t>
            </w:r>
          </w:p>
          <w:p w14:paraId="6237E5EF" w14:textId="33D71601" w:rsidR="005A331C" w:rsidRPr="008334B6" w:rsidRDefault="005A331C" w:rsidP="005045E7">
            <w:pPr>
              <w:rPr>
                <w:b/>
                <w:sz w:val="20"/>
                <w:szCs w:val="20"/>
              </w:rPr>
            </w:pPr>
            <w:r w:rsidRPr="008334B6">
              <w:rPr>
                <w:b/>
                <w:sz w:val="20"/>
                <w:szCs w:val="20"/>
              </w:rPr>
              <w:t xml:space="preserve">Osoby do kontaktu: Marta Stocka, </w:t>
            </w:r>
            <w:r w:rsidR="002A0122" w:rsidRPr="008334B6">
              <w:rPr>
                <w:b/>
                <w:sz w:val="20"/>
                <w:szCs w:val="20"/>
              </w:rPr>
              <w:br/>
            </w:r>
            <w:r w:rsidRPr="008334B6">
              <w:rPr>
                <w:b/>
                <w:sz w:val="20"/>
                <w:szCs w:val="20"/>
              </w:rPr>
              <w:t xml:space="preserve">Aneta Kiersnowska, Beata Kardasz, </w:t>
            </w:r>
            <w:r w:rsidR="002A0122" w:rsidRPr="008334B6">
              <w:rPr>
                <w:b/>
                <w:sz w:val="20"/>
                <w:szCs w:val="20"/>
              </w:rPr>
              <w:br/>
            </w:r>
            <w:r w:rsidRPr="008334B6">
              <w:rPr>
                <w:b/>
                <w:sz w:val="20"/>
                <w:szCs w:val="20"/>
              </w:rPr>
              <w:t xml:space="preserve">tel. </w:t>
            </w:r>
            <w:r w:rsidR="00EF21B8" w:rsidRPr="008334B6">
              <w:rPr>
                <w:b/>
                <w:sz w:val="20"/>
                <w:szCs w:val="20"/>
              </w:rPr>
              <w:t xml:space="preserve">+48 </w:t>
            </w:r>
            <w:r w:rsidRPr="008334B6">
              <w:rPr>
                <w:b/>
                <w:sz w:val="20"/>
                <w:szCs w:val="20"/>
              </w:rPr>
              <w:t>85 745 63 42</w:t>
            </w:r>
          </w:p>
          <w:p w14:paraId="157CE76E" w14:textId="77777777" w:rsidR="005A331C" w:rsidRPr="008334B6" w:rsidRDefault="005A331C" w:rsidP="005045E7">
            <w:pPr>
              <w:rPr>
                <w:b/>
                <w:sz w:val="20"/>
                <w:szCs w:val="20"/>
                <w:lang w:val="en-US"/>
              </w:rPr>
            </w:pPr>
            <w:r w:rsidRPr="008334B6">
              <w:rPr>
                <w:b/>
                <w:sz w:val="20"/>
                <w:szCs w:val="20"/>
                <w:lang w:val="en-US"/>
              </w:rPr>
              <w:t xml:space="preserve">Adres e-mail: </w:t>
            </w:r>
            <w:hyperlink r:id="rId8" w:history="1">
              <w:r w:rsidRPr="008334B6">
                <w:rPr>
                  <w:b/>
                  <w:sz w:val="20"/>
                  <w:lang w:val="en-US"/>
                </w:rPr>
                <w:t>sekretariat@rckik.bialystok.pl</w:t>
              </w:r>
            </w:hyperlink>
          </w:p>
          <w:p w14:paraId="73C7261F" w14:textId="77777777" w:rsidR="005A331C" w:rsidRPr="008334B6" w:rsidRDefault="005A331C" w:rsidP="005045E7">
            <w:pPr>
              <w:rPr>
                <w:b/>
                <w:sz w:val="20"/>
                <w:szCs w:val="20"/>
              </w:rPr>
            </w:pPr>
            <w:r w:rsidRPr="008334B6">
              <w:rPr>
                <w:b/>
                <w:sz w:val="20"/>
                <w:szCs w:val="20"/>
              </w:rPr>
              <w:t>Tel. +48 857447002</w:t>
            </w:r>
          </w:p>
          <w:p w14:paraId="582585E7" w14:textId="77777777" w:rsidR="005A331C" w:rsidRPr="008334B6" w:rsidRDefault="005A331C" w:rsidP="005045E7">
            <w:pPr>
              <w:rPr>
                <w:b/>
                <w:sz w:val="20"/>
                <w:szCs w:val="20"/>
              </w:rPr>
            </w:pPr>
            <w:r w:rsidRPr="008334B6">
              <w:rPr>
                <w:b/>
                <w:sz w:val="20"/>
                <w:szCs w:val="20"/>
              </w:rPr>
              <w:t xml:space="preserve">Adresy internetowe: </w:t>
            </w:r>
          </w:p>
          <w:p w14:paraId="328EDF29" w14:textId="77777777" w:rsidR="005A331C" w:rsidRPr="008334B6" w:rsidRDefault="005A331C" w:rsidP="005045E7">
            <w:pPr>
              <w:rPr>
                <w:b/>
                <w:sz w:val="20"/>
                <w:szCs w:val="20"/>
              </w:rPr>
            </w:pPr>
            <w:r w:rsidRPr="008334B6">
              <w:rPr>
                <w:b/>
                <w:sz w:val="20"/>
                <w:szCs w:val="20"/>
              </w:rPr>
              <w:t xml:space="preserve">Adres główny: </w:t>
            </w:r>
            <w:hyperlink r:id="rId9" w:history="1">
              <w:r w:rsidRPr="008334B6">
                <w:rPr>
                  <w:b/>
                  <w:sz w:val="20"/>
                </w:rPr>
                <w:t>www.rckik.bialystok.pl</w:t>
              </w:r>
            </w:hyperlink>
          </w:p>
          <w:p w14:paraId="2E14057B" w14:textId="77777777" w:rsidR="005A331C" w:rsidRPr="008334B6" w:rsidRDefault="005A331C" w:rsidP="005045E7">
            <w:pPr>
              <w:rPr>
                <w:sz w:val="20"/>
                <w:szCs w:val="20"/>
              </w:rPr>
            </w:pPr>
            <w:r w:rsidRPr="008334B6">
              <w:rPr>
                <w:b/>
                <w:sz w:val="20"/>
                <w:szCs w:val="20"/>
              </w:rPr>
              <w:t xml:space="preserve">Adres profilu nabywcy: </w:t>
            </w:r>
            <w:hyperlink r:id="rId10" w:history="1">
              <w:r w:rsidRPr="008334B6">
                <w:rPr>
                  <w:b/>
                  <w:sz w:val="20"/>
                </w:rPr>
                <w:t>www.rckik.bialystok.pl</w:t>
              </w:r>
            </w:hyperlink>
          </w:p>
        </w:tc>
      </w:tr>
      <w:tr w:rsidR="005A331C" w:rsidRPr="00E06734" w14:paraId="4C466DA2" w14:textId="77777777" w:rsidTr="00103F8B">
        <w:trPr>
          <w:trHeight w:val="485"/>
        </w:trPr>
        <w:tc>
          <w:tcPr>
            <w:tcW w:w="4647" w:type="dxa"/>
          </w:tcPr>
          <w:p w14:paraId="49D66404" w14:textId="77777777" w:rsidR="005A331C" w:rsidRPr="00E06734" w:rsidRDefault="005A331C" w:rsidP="005045E7">
            <w:pPr>
              <w:rPr>
                <w:b/>
                <w:i/>
                <w:sz w:val="20"/>
                <w:szCs w:val="20"/>
              </w:rPr>
            </w:pPr>
            <w:r w:rsidRPr="00E06734">
              <w:rPr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709" w:type="dxa"/>
          </w:tcPr>
          <w:p w14:paraId="40C7CE69" w14:textId="77777777" w:rsidR="005A331C" w:rsidRPr="008334B6" w:rsidRDefault="005A331C" w:rsidP="005045E7">
            <w:pPr>
              <w:rPr>
                <w:b/>
                <w:i/>
                <w:sz w:val="20"/>
                <w:szCs w:val="20"/>
              </w:rPr>
            </w:pPr>
            <w:r w:rsidRPr="008334B6">
              <w:rPr>
                <w:b/>
                <w:i/>
                <w:sz w:val="20"/>
                <w:szCs w:val="20"/>
              </w:rPr>
              <w:t>Odpowiedź:</w:t>
            </w:r>
          </w:p>
        </w:tc>
      </w:tr>
      <w:tr w:rsidR="005A331C" w:rsidRPr="00C3220C" w14:paraId="712D1BFB" w14:textId="77777777" w:rsidTr="00103F8B">
        <w:trPr>
          <w:trHeight w:val="484"/>
        </w:trPr>
        <w:tc>
          <w:tcPr>
            <w:tcW w:w="4647" w:type="dxa"/>
          </w:tcPr>
          <w:p w14:paraId="44E8B160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Tytuł lub krótki opis udzielanego zamówienia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4"/>
            </w:r>
            <w:r w:rsidRPr="00E06734">
              <w:rPr>
                <w:sz w:val="20"/>
                <w:szCs w:val="20"/>
              </w:rPr>
              <w:t>:</w:t>
            </w:r>
          </w:p>
        </w:tc>
        <w:tc>
          <w:tcPr>
            <w:tcW w:w="4709" w:type="dxa"/>
          </w:tcPr>
          <w:p w14:paraId="2DE97B54" w14:textId="30B9F6D1" w:rsidR="00C3220C" w:rsidRPr="00B15F3B" w:rsidRDefault="00B15F3B" w:rsidP="00B15F3B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B15F3B">
              <w:rPr>
                <w:b/>
                <w:bCs/>
                <w:sz w:val="20"/>
                <w:szCs w:val="20"/>
              </w:rPr>
              <w:t>Dostaw</w:t>
            </w:r>
            <w:r w:rsidR="00EF21B8">
              <w:rPr>
                <w:b/>
                <w:bCs/>
                <w:sz w:val="20"/>
                <w:szCs w:val="20"/>
              </w:rPr>
              <w:t>a</w:t>
            </w:r>
            <w:r w:rsidRPr="00B15F3B">
              <w:rPr>
                <w:b/>
                <w:bCs/>
                <w:sz w:val="20"/>
                <w:szCs w:val="20"/>
              </w:rPr>
              <w:t xml:space="preserve"> odczynników i materiałów zużywa</w:t>
            </w:r>
            <w:r w:rsidR="00CA1DB4">
              <w:rPr>
                <w:b/>
                <w:bCs/>
                <w:sz w:val="20"/>
                <w:szCs w:val="20"/>
              </w:rPr>
              <w:t>l</w:t>
            </w:r>
            <w:r w:rsidRPr="00B15F3B">
              <w:rPr>
                <w:b/>
                <w:bCs/>
                <w:sz w:val="20"/>
                <w:szCs w:val="20"/>
              </w:rPr>
              <w:t xml:space="preserve">nych 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B15F3B">
              <w:rPr>
                <w:b/>
                <w:bCs/>
                <w:sz w:val="20"/>
                <w:szCs w:val="20"/>
              </w:rPr>
              <w:t>do wykonywania badań immunohematologicznych wraz z dzierżawą w pełni automatycznego analizatora</w:t>
            </w:r>
            <w:r w:rsidR="00C3220C">
              <w:rPr>
                <w:b/>
                <w:bCs/>
                <w:sz w:val="20"/>
                <w:szCs w:val="22"/>
              </w:rPr>
              <w:t>.</w:t>
            </w:r>
          </w:p>
        </w:tc>
      </w:tr>
      <w:tr w:rsidR="005A331C" w:rsidRPr="00E06734" w14:paraId="5427B71F" w14:textId="77777777" w:rsidTr="00103F8B">
        <w:trPr>
          <w:trHeight w:val="484"/>
        </w:trPr>
        <w:tc>
          <w:tcPr>
            <w:tcW w:w="4647" w:type="dxa"/>
          </w:tcPr>
          <w:p w14:paraId="6A975D8C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Numer referencyjny nadany sprawie przez instytucję zamawiającą lub podmiot zamawiający (</w:t>
            </w:r>
            <w:r w:rsidRPr="00E06734">
              <w:rPr>
                <w:i/>
                <w:sz w:val="20"/>
                <w:szCs w:val="20"/>
              </w:rPr>
              <w:t>jeżeli dotyczy</w:t>
            </w:r>
            <w:r w:rsidRPr="00E06734">
              <w:rPr>
                <w:sz w:val="20"/>
                <w:szCs w:val="20"/>
              </w:rPr>
              <w:t>)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5"/>
            </w:r>
            <w:r w:rsidRPr="00E06734">
              <w:rPr>
                <w:sz w:val="20"/>
                <w:szCs w:val="20"/>
              </w:rPr>
              <w:t>:</w:t>
            </w:r>
          </w:p>
        </w:tc>
        <w:tc>
          <w:tcPr>
            <w:tcW w:w="4709" w:type="dxa"/>
            <w:vAlign w:val="center"/>
          </w:tcPr>
          <w:p w14:paraId="4BECBD51" w14:textId="32D3F57B" w:rsidR="005A331C" w:rsidRPr="00E06734" w:rsidRDefault="009B4B24" w:rsidP="00A676E4">
            <w:pPr>
              <w:jc w:val="center"/>
              <w:rPr>
                <w:b/>
                <w:bCs/>
                <w:sz w:val="20"/>
                <w:szCs w:val="20"/>
              </w:rPr>
            </w:pPr>
            <w:r w:rsidRPr="00E06734">
              <w:rPr>
                <w:b/>
                <w:bCs/>
                <w:sz w:val="20"/>
                <w:szCs w:val="20"/>
              </w:rPr>
              <w:t>ZP/PN-</w:t>
            </w:r>
            <w:r w:rsidR="00B15F3B">
              <w:rPr>
                <w:b/>
                <w:bCs/>
                <w:sz w:val="20"/>
                <w:szCs w:val="20"/>
              </w:rPr>
              <w:t>2</w:t>
            </w:r>
            <w:r w:rsidR="00C75668">
              <w:rPr>
                <w:b/>
                <w:bCs/>
                <w:sz w:val="20"/>
                <w:szCs w:val="20"/>
              </w:rPr>
              <w:t>/2</w:t>
            </w:r>
            <w:r w:rsidR="00B15F3B">
              <w:rPr>
                <w:b/>
                <w:bCs/>
                <w:sz w:val="20"/>
                <w:szCs w:val="20"/>
              </w:rPr>
              <w:t>6</w:t>
            </w:r>
          </w:p>
        </w:tc>
      </w:tr>
    </w:tbl>
    <w:p w14:paraId="12A91348" w14:textId="77777777" w:rsidR="005A331C" w:rsidRPr="00E06734" w:rsidRDefault="005A331C" w:rsidP="00F92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both"/>
        <w:rPr>
          <w:sz w:val="20"/>
          <w:szCs w:val="20"/>
        </w:rPr>
      </w:pPr>
      <w:r w:rsidRPr="00E06734">
        <w:rPr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E06734">
        <w:rPr>
          <w:b/>
          <w:i/>
          <w:sz w:val="20"/>
          <w:szCs w:val="20"/>
        </w:rPr>
        <w:t>.</w:t>
      </w:r>
    </w:p>
    <w:p w14:paraId="7B555DA9" w14:textId="77777777" w:rsidR="005A331C" w:rsidRPr="00E06734" w:rsidRDefault="005A331C" w:rsidP="005A331C">
      <w:pPr>
        <w:pStyle w:val="ChapterTitle"/>
        <w:rPr>
          <w:sz w:val="20"/>
          <w:szCs w:val="20"/>
        </w:rPr>
      </w:pPr>
      <w:r w:rsidRPr="00E06734">
        <w:rPr>
          <w:sz w:val="20"/>
          <w:szCs w:val="20"/>
        </w:rPr>
        <w:t>Część II: Informacje dotyczące wykonawcy</w:t>
      </w:r>
    </w:p>
    <w:p w14:paraId="14F7188E" w14:textId="77777777" w:rsidR="005A331C" w:rsidRPr="00E06734" w:rsidRDefault="005A331C" w:rsidP="005A331C">
      <w:pPr>
        <w:pStyle w:val="SectionTitle"/>
        <w:spacing w:after="24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4"/>
      </w:tblGrid>
      <w:tr w:rsidR="005A331C" w:rsidRPr="00E06734" w14:paraId="47A0D188" w14:textId="77777777" w:rsidTr="005045E7">
        <w:tc>
          <w:tcPr>
            <w:tcW w:w="4644" w:type="dxa"/>
          </w:tcPr>
          <w:p w14:paraId="6675B24F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4C467FC7" w14:textId="77777777" w:rsidR="005A331C" w:rsidRPr="00E06734" w:rsidRDefault="005A331C" w:rsidP="005045E7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18B3DDD5" w14:textId="77777777" w:rsidTr="005045E7">
        <w:tc>
          <w:tcPr>
            <w:tcW w:w="4644" w:type="dxa"/>
            <w:shd w:val="clear" w:color="auto" w:fill="FFF2CC"/>
          </w:tcPr>
          <w:p w14:paraId="7F9318E2" w14:textId="77777777" w:rsidR="005A331C" w:rsidRPr="00E06734" w:rsidRDefault="005A331C" w:rsidP="005045E7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FFF2CC"/>
          </w:tcPr>
          <w:p w14:paraId="492E8512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   ]</w:t>
            </w:r>
          </w:p>
        </w:tc>
      </w:tr>
      <w:tr w:rsidR="005A331C" w:rsidRPr="00E06734" w14:paraId="0525897F" w14:textId="77777777" w:rsidTr="005045E7">
        <w:trPr>
          <w:trHeight w:val="1372"/>
        </w:trPr>
        <w:tc>
          <w:tcPr>
            <w:tcW w:w="4644" w:type="dxa"/>
            <w:shd w:val="clear" w:color="auto" w:fill="FFF2CC"/>
          </w:tcPr>
          <w:p w14:paraId="4751E322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Numer VAT, jeżeli dotyczy</w:t>
            </w:r>
            <w:r w:rsidRPr="00E06734">
              <w:rPr>
                <w:sz w:val="20"/>
                <w:szCs w:val="20"/>
                <w:vertAlign w:val="superscript"/>
              </w:rPr>
              <w:t>*)</w:t>
            </w:r>
            <w:r w:rsidRPr="00E06734">
              <w:rPr>
                <w:sz w:val="20"/>
                <w:szCs w:val="20"/>
              </w:rPr>
              <w:t>:</w:t>
            </w:r>
          </w:p>
          <w:p w14:paraId="2B837661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Jeżeli numer VAT nie ma zastosowania, proszę podać inny krajowy numer identyfikacyjny, jeżeli jest wymagany i ma zastosowanie</w:t>
            </w:r>
            <w:r w:rsidRPr="00E06734">
              <w:rPr>
                <w:sz w:val="20"/>
                <w:szCs w:val="20"/>
                <w:vertAlign w:val="superscript"/>
              </w:rPr>
              <w:t>**)</w:t>
            </w:r>
            <w:r w:rsidRPr="00E06734">
              <w:rPr>
                <w:sz w:val="20"/>
                <w:szCs w:val="20"/>
              </w:rPr>
              <w:t>.</w:t>
            </w:r>
          </w:p>
          <w:p w14:paraId="6D6137B5" w14:textId="77777777" w:rsidR="005A331C" w:rsidRPr="00E06734" w:rsidRDefault="005A331C" w:rsidP="005045E7">
            <w:pPr>
              <w:pStyle w:val="Text1"/>
              <w:ind w:left="0"/>
              <w:rPr>
                <w:i/>
                <w:sz w:val="16"/>
                <w:szCs w:val="16"/>
              </w:rPr>
            </w:pPr>
            <w:r w:rsidRPr="00E06734">
              <w:rPr>
                <w:i/>
                <w:sz w:val="16"/>
                <w:szCs w:val="16"/>
                <w:vertAlign w:val="superscript"/>
              </w:rPr>
              <w:t xml:space="preserve">*) </w:t>
            </w:r>
            <w:r w:rsidRPr="00E06734">
              <w:rPr>
                <w:i/>
                <w:sz w:val="16"/>
                <w:szCs w:val="16"/>
              </w:rPr>
              <w:t>-</w:t>
            </w:r>
            <w:r w:rsidRPr="00E06734">
              <w:rPr>
                <w:i/>
                <w:sz w:val="16"/>
                <w:szCs w:val="16"/>
                <w:vertAlign w:val="superscript"/>
              </w:rPr>
              <w:t xml:space="preserve"> </w:t>
            </w:r>
            <w:r w:rsidRPr="00E06734">
              <w:rPr>
                <w:i/>
                <w:sz w:val="16"/>
                <w:szCs w:val="16"/>
              </w:rPr>
              <w:t>W przypadku Wykonawców posługujących się numerem VAT należy wpisać ten numer (tj. Numer Identyfikacji Podatkowej poprzedzony symbolem kraju np. PL).</w:t>
            </w:r>
          </w:p>
          <w:p w14:paraId="45A31E1A" w14:textId="77777777" w:rsidR="005A331C" w:rsidRPr="00E06734" w:rsidRDefault="005A331C" w:rsidP="005045E7">
            <w:pPr>
              <w:pStyle w:val="Text1"/>
              <w:spacing w:before="0" w:after="0"/>
              <w:ind w:left="0"/>
              <w:rPr>
                <w:i/>
                <w:sz w:val="16"/>
                <w:szCs w:val="16"/>
              </w:rPr>
            </w:pPr>
            <w:r w:rsidRPr="00E06734">
              <w:rPr>
                <w:i/>
                <w:sz w:val="16"/>
                <w:szCs w:val="16"/>
                <w:vertAlign w:val="superscript"/>
              </w:rPr>
              <w:t xml:space="preserve">**) </w:t>
            </w:r>
            <w:r w:rsidRPr="00E06734">
              <w:rPr>
                <w:i/>
                <w:sz w:val="16"/>
                <w:szCs w:val="16"/>
              </w:rPr>
              <w:t>-</w:t>
            </w:r>
            <w:r w:rsidRPr="00E06734">
              <w:rPr>
                <w:i/>
                <w:sz w:val="16"/>
                <w:szCs w:val="16"/>
                <w:vertAlign w:val="superscript"/>
              </w:rPr>
              <w:t xml:space="preserve"> </w:t>
            </w:r>
            <w:r w:rsidRPr="00E06734">
              <w:rPr>
                <w:i/>
                <w:sz w:val="16"/>
                <w:szCs w:val="16"/>
              </w:rPr>
              <w:t>W przypadku Wykonawców nie posługujących się numerem VAT należy wpisać numer, którym Wykonawca posługuje się w związku z prowadzoną działalnością: odpowiednio REGON, Numer Identyfikacji Podatkowej.</w:t>
            </w:r>
          </w:p>
          <w:p w14:paraId="1DC6B552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i/>
                <w:sz w:val="16"/>
                <w:szCs w:val="16"/>
              </w:rPr>
              <w:t>W przypadku osób fizycznych nieprowadzających działalności gospodarczej, które do celów podatkowych posługują się numerem ewidencyjnym PESEL, należy wpisać ten numer.</w:t>
            </w:r>
          </w:p>
        </w:tc>
        <w:tc>
          <w:tcPr>
            <w:tcW w:w="4645" w:type="dxa"/>
            <w:shd w:val="clear" w:color="auto" w:fill="FFF2CC"/>
          </w:tcPr>
          <w:p w14:paraId="6B26D783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   ]</w:t>
            </w:r>
          </w:p>
          <w:p w14:paraId="4C26BCCB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   ]</w:t>
            </w:r>
          </w:p>
        </w:tc>
      </w:tr>
      <w:tr w:rsidR="005A331C" w:rsidRPr="00E06734" w14:paraId="6C166DA1" w14:textId="77777777" w:rsidTr="005045E7">
        <w:tc>
          <w:tcPr>
            <w:tcW w:w="4644" w:type="dxa"/>
            <w:shd w:val="clear" w:color="auto" w:fill="FFF2CC"/>
          </w:tcPr>
          <w:p w14:paraId="0C188722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FFF2CC"/>
          </w:tcPr>
          <w:p w14:paraId="2404ED75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</w:tc>
      </w:tr>
      <w:tr w:rsidR="005A331C" w:rsidRPr="00E06734" w14:paraId="67FA7836" w14:textId="77777777" w:rsidTr="005045E7">
        <w:trPr>
          <w:trHeight w:val="2002"/>
        </w:trPr>
        <w:tc>
          <w:tcPr>
            <w:tcW w:w="4644" w:type="dxa"/>
            <w:shd w:val="clear" w:color="auto" w:fill="FFF2CC"/>
          </w:tcPr>
          <w:p w14:paraId="3378A84F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Osoba lub osoby wyznaczone do kontaktów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6"/>
            </w:r>
            <w:r w:rsidRPr="00E06734">
              <w:rPr>
                <w:sz w:val="20"/>
                <w:szCs w:val="20"/>
              </w:rPr>
              <w:t>:</w:t>
            </w:r>
          </w:p>
          <w:p w14:paraId="36DDAB0D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Telefon:</w:t>
            </w:r>
          </w:p>
          <w:p w14:paraId="70F7EF15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Adres e-mail:</w:t>
            </w:r>
          </w:p>
          <w:p w14:paraId="729BDEE7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Adres internetowy (adres www) (</w:t>
            </w:r>
            <w:r w:rsidRPr="00E06734">
              <w:rPr>
                <w:i/>
                <w:sz w:val="20"/>
                <w:szCs w:val="20"/>
              </w:rPr>
              <w:t>jeżeli dotyczy</w:t>
            </w:r>
            <w:r w:rsidRPr="00E06734">
              <w:rPr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FFF2CC"/>
          </w:tcPr>
          <w:p w14:paraId="60C341DF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  <w:p w14:paraId="3DC2EEE4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  <w:p w14:paraId="7A53635C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  <w:p w14:paraId="6C17CC03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</w:tc>
      </w:tr>
      <w:tr w:rsidR="005A331C" w:rsidRPr="00E06734" w14:paraId="334B8B81" w14:textId="77777777" w:rsidTr="005045E7">
        <w:tc>
          <w:tcPr>
            <w:tcW w:w="4644" w:type="dxa"/>
          </w:tcPr>
          <w:p w14:paraId="0EE2A9D4" w14:textId="77777777" w:rsidR="005A331C" w:rsidRPr="00E06734" w:rsidRDefault="005A331C" w:rsidP="005045E7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899E74F" w14:textId="77777777" w:rsidR="005A331C" w:rsidRPr="00E06734" w:rsidRDefault="005A331C" w:rsidP="005045E7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511E09FA" w14:textId="77777777" w:rsidTr="005045E7">
        <w:tc>
          <w:tcPr>
            <w:tcW w:w="4644" w:type="dxa"/>
            <w:shd w:val="clear" w:color="auto" w:fill="FFF2CC"/>
          </w:tcPr>
          <w:p w14:paraId="7433AA7A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Czy wykonawca jest mikroprzedsiębiorstwem bądź małym lub średnim przedsiębiorstwem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7"/>
            </w:r>
            <w:r w:rsidRPr="00E06734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FFF2CC"/>
          </w:tcPr>
          <w:p w14:paraId="7D20099F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</w:p>
        </w:tc>
      </w:tr>
      <w:tr w:rsidR="005A331C" w:rsidRPr="00E06734" w14:paraId="718171C2" w14:textId="77777777" w:rsidTr="005045E7">
        <w:tc>
          <w:tcPr>
            <w:tcW w:w="4644" w:type="dxa"/>
            <w:shd w:val="clear" w:color="auto" w:fill="D9D9D9"/>
          </w:tcPr>
          <w:p w14:paraId="0871A759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strike/>
                <w:sz w:val="20"/>
                <w:szCs w:val="20"/>
              </w:rPr>
            </w:pPr>
            <w:r w:rsidRPr="00E06734">
              <w:rPr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E06734">
              <w:rPr>
                <w:rStyle w:val="Odwoanieprzypisudolnego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E06734">
              <w:rPr>
                <w:b/>
                <w:strike/>
                <w:sz w:val="20"/>
                <w:szCs w:val="20"/>
                <w:u w:val="single"/>
              </w:rPr>
              <w:t>:</w:t>
            </w:r>
            <w:r w:rsidRPr="00E06734">
              <w:rPr>
                <w:b/>
                <w:strike/>
                <w:sz w:val="20"/>
                <w:szCs w:val="20"/>
              </w:rPr>
              <w:t xml:space="preserve"> </w:t>
            </w:r>
            <w:r w:rsidRPr="00E06734">
              <w:rPr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9"/>
            </w:r>
            <w:r w:rsidRPr="00E06734">
              <w:rPr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Jeżeli tak,</w:t>
            </w:r>
            <w:r w:rsidRPr="00E06734">
              <w:rPr>
                <w:strike/>
                <w:sz w:val="20"/>
                <w:szCs w:val="20"/>
              </w:rPr>
              <w:br/>
              <w:t xml:space="preserve">jaki jest odpowiedni odsetek pracowników </w:t>
            </w:r>
            <w:r w:rsidRPr="00E06734">
              <w:rPr>
                <w:strike/>
                <w:sz w:val="20"/>
                <w:szCs w:val="20"/>
              </w:rPr>
              <w:lastRenderedPageBreak/>
              <w:t xml:space="preserve">niepełnosprawnych lub </w:t>
            </w:r>
            <w:proofErr w:type="spellStart"/>
            <w:r w:rsidRPr="00E06734">
              <w:rPr>
                <w:strike/>
                <w:sz w:val="20"/>
                <w:szCs w:val="20"/>
              </w:rPr>
              <w:t>defaworyzowanych</w:t>
            </w:r>
            <w:proofErr w:type="spellEnd"/>
            <w:r w:rsidRPr="00E06734">
              <w:rPr>
                <w:strike/>
                <w:sz w:val="20"/>
                <w:szCs w:val="20"/>
              </w:rPr>
              <w:t>?</w:t>
            </w:r>
            <w:r w:rsidRPr="00E06734">
              <w:rPr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E06734">
              <w:rPr>
                <w:strike/>
                <w:sz w:val="20"/>
                <w:szCs w:val="20"/>
              </w:rPr>
              <w:t>defaworyzowanych</w:t>
            </w:r>
            <w:proofErr w:type="spellEnd"/>
            <w:r w:rsidRPr="00E06734">
              <w:rPr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D9D9D9"/>
          </w:tcPr>
          <w:p w14:paraId="0B2DA78D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lastRenderedPageBreak/>
              <w:t>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[…]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lastRenderedPageBreak/>
              <w:br/>
            </w:r>
            <w:r w:rsidRPr="00E06734">
              <w:rPr>
                <w:strike/>
                <w:sz w:val="20"/>
                <w:szCs w:val="20"/>
              </w:rPr>
              <w:br/>
              <w:t>[….]</w:t>
            </w:r>
            <w:r w:rsidRPr="00E06734">
              <w:rPr>
                <w:strike/>
                <w:sz w:val="20"/>
                <w:szCs w:val="20"/>
              </w:rPr>
              <w:br/>
            </w:r>
          </w:p>
        </w:tc>
      </w:tr>
      <w:tr w:rsidR="005A331C" w:rsidRPr="00E06734" w14:paraId="788F4C61" w14:textId="77777777" w:rsidTr="005045E7">
        <w:tc>
          <w:tcPr>
            <w:tcW w:w="4644" w:type="dxa"/>
            <w:shd w:val="clear" w:color="auto" w:fill="D9D9D9"/>
          </w:tcPr>
          <w:p w14:paraId="0DF61FC2" w14:textId="77777777" w:rsidR="005A331C" w:rsidRPr="00E06734" w:rsidRDefault="005A331C" w:rsidP="005045E7">
            <w:pPr>
              <w:pStyle w:val="Text1"/>
              <w:ind w:left="0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D9D9D9"/>
          </w:tcPr>
          <w:p w14:paraId="362D07C1" w14:textId="77777777" w:rsidR="005A331C" w:rsidRPr="00E06734" w:rsidRDefault="005A331C" w:rsidP="005045E7">
            <w:pPr>
              <w:pStyle w:val="Text1"/>
              <w:ind w:left="0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[] Tak [] Nie [] Nie dotyczy</w:t>
            </w:r>
          </w:p>
        </w:tc>
      </w:tr>
      <w:tr w:rsidR="005A331C" w:rsidRPr="00E06734" w14:paraId="6B572C17" w14:textId="77777777" w:rsidTr="005045E7">
        <w:tc>
          <w:tcPr>
            <w:tcW w:w="4644" w:type="dxa"/>
            <w:shd w:val="clear" w:color="auto" w:fill="D9D9D9"/>
          </w:tcPr>
          <w:p w14:paraId="2C721A34" w14:textId="77777777" w:rsidR="005A331C" w:rsidRPr="00E06734" w:rsidRDefault="005A331C" w:rsidP="005045E7">
            <w:pPr>
              <w:pStyle w:val="Text1"/>
              <w:ind w:left="0"/>
              <w:rPr>
                <w:strike/>
                <w:sz w:val="20"/>
                <w:szCs w:val="20"/>
              </w:rPr>
            </w:pPr>
            <w:r w:rsidRPr="00E06734">
              <w:rPr>
                <w:b/>
                <w:strike/>
                <w:sz w:val="20"/>
                <w:szCs w:val="20"/>
              </w:rPr>
              <w:t>Jeżeli tak</w:t>
            </w:r>
            <w:r w:rsidRPr="00E06734">
              <w:rPr>
                <w:strike/>
                <w:sz w:val="20"/>
                <w:szCs w:val="20"/>
              </w:rPr>
              <w:t>:</w:t>
            </w:r>
          </w:p>
          <w:p w14:paraId="30640533" w14:textId="77777777" w:rsidR="005A331C" w:rsidRPr="00E06734" w:rsidRDefault="005A331C" w:rsidP="005045E7">
            <w:pPr>
              <w:pStyle w:val="Text1"/>
              <w:ind w:left="0"/>
              <w:rPr>
                <w:b/>
                <w:strike/>
                <w:sz w:val="20"/>
                <w:szCs w:val="20"/>
              </w:rPr>
            </w:pPr>
            <w:r w:rsidRPr="00E06734">
              <w:rPr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82833DF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E06734">
              <w:rPr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10"/>
            </w:r>
            <w:r w:rsidRPr="00E06734">
              <w:rPr>
                <w:strike/>
                <w:sz w:val="20"/>
                <w:szCs w:val="20"/>
              </w:rPr>
              <w:t>:</w:t>
            </w:r>
            <w:r w:rsidRPr="00E06734">
              <w:rPr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w w:val="0"/>
                <w:sz w:val="20"/>
                <w:szCs w:val="20"/>
              </w:rPr>
              <w:t>Jeżeli nie: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E06734">
              <w:rPr>
                <w:strike/>
                <w:sz w:val="20"/>
                <w:szCs w:val="20"/>
              </w:rPr>
              <w:t xml:space="preserve"> 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 w:rsidRPr="00E06734">
              <w:rPr>
                <w:b/>
                <w:i/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E06734">
              <w:rPr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D9D9D9"/>
          </w:tcPr>
          <w:p w14:paraId="095AAA49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</w:p>
          <w:p w14:paraId="764375CD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i/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a) [……]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</w:p>
          <w:p w14:paraId="150B3E06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b) (adres internetowy, wydający urząd lub organ, dokładne dane referencyjne dokumentacji):</w:t>
            </w:r>
            <w:r w:rsidRPr="00E06734">
              <w:rPr>
                <w:strike/>
                <w:sz w:val="20"/>
                <w:szCs w:val="20"/>
              </w:rPr>
              <w:br/>
              <w:t>[……][……][……][……]</w:t>
            </w:r>
            <w:r w:rsidRPr="00E06734">
              <w:rPr>
                <w:strike/>
                <w:sz w:val="20"/>
                <w:szCs w:val="20"/>
              </w:rPr>
              <w:br/>
              <w:t>c) [……]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d) 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e) 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E06734">
              <w:rPr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5A331C" w:rsidRPr="00E06734" w14:paraId="1A901B8B" w14:textId="77777777" w:rsidTr="000F4556">
        <w:tc>
          <w:tcPr>
            <w:tcW w:w="4644" w:type="dxa"/>
            <w:vAlign w:val="center"/>
          </w:tcPr>
          <w:p w14:paraId="0A436C3D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579C19A1" w14:textId="77777777" w:rsidR="005A331C" w:rsidRPr="00E06734" w:rsidRDefault="005A331C" w:rsidP="005045E7">
            <w:pPr>
              <w:pStyle w:val="Text1"/>
              <w:ind w:left="0"/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12CA394B" w14:textId="77777777" w:rsidTr="005045E7">
        <w:tc>
          <w:tcPr>
            <w:tcW w:w="4644" w:type="dxa"/>
            <w:shd w:val="clear" w:color="auto" w:fill="FFF2CC"/>
          </w:tcPr>
          <w:p w14:paraId="257D661C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Czy wykonawca bierze udział w postępowaniu o udzielenie zamówienia wspólnie z innymi wykonawcami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11"/>
            </w:r>
            <w:r w:rsidRPr="00E06734">
              <w:rPr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FFF2CC"/>
          </w:tcPr>
          <w:p w14:paraId="56C30601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</w:p>
        </w:tc>
      </w:tr>
      <w:tr w:rsidR="005A331C" w:rsidRPr="00E06734" w14:paraId="18306F86" w14:textId="77777777" w:rsidTr="005045E7">
        <w:tc>
          <w:tcPr>
            <w:tcW w:w="9289" w:type="dxa"/>
            <w:gridSpan w:val="2"/>
            <w:shd w:val="clear" w:color="auto" w:fill="BFBFBF"/>
          </w:tcPr>
          <w:p w14:paraId="7304BF6B" w14:textId="77777777" w:rsidR="005A331C" w:rsidRPr="00E06734" w:rsidRDefault="005A331C" w:rsidP="005045E7">
            <w:pPr>
              <w:pStyle w:val="Text1"/>
              <w:ind w:left="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5A331C" w:rsidRPr="00E06734" w14:paraId="21340331" w14:textId="77777777" w:rsidTr="005045E7">
        <w:tc>
          <w:tcPr>
            <w:tcW w:w="4644" w:type="dxa"/>
            <w:shd w:val="clear" w:color="auto" w:fill="FFF2CC"/>
          </w:tcPr>
          <w:p w14:paraId="153320B4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Jeżeli tak</w:t>
            </w:r>
            <w:r w:rsidRPr="00E06734">
              <w:rPr>
                <w:sz w:val="20"/>
                <w:szCs w:val="20"/>
              </w:rPr>
              <w:t>:</w:t>
            </w:r>
            <w:r w:rsidRPr="00E06734">
              <w:rPr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E06734">
              <w:rPr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E06734">
              <w:rPr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FFF2CC"/>
          </w:tcPr>
          <w:p w14:paraId="657A55A2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br/>
              <w:t>a): [……]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b): [……]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c): [……]</w:t>
            </w:r>
          </w:p>
        </w:tc>
      </w:tr>
      <w:tr w:rsidR="005A331C" w:rsidRPr="00E06734" w14:paraId="105CD01E" w14:textId="77777777" w:rsidTr="005045E7">
        <w:tc>
          <w:tcPr>
            <w:tcW w:w="4644" w:type="dxa"/>
          </w:tcPr>
          <w:p w14:paraId="636B3262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2278D3A9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35DB059F" w14:textId="77777777" w:rsidTr="005045E7">
        <w:tc>
          <w:tcPr>
            <w:tcW w:w="4644" w:type="dxa"/>
            <w:shd w:val="clear" w:color="auto" w:fill="FFF2CC"/>
          </w:tcPr>
          <w:p w14:paraId="53A8BA95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b/>
                <w:i/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FFF2CC"/>
          </w:tcPr>
          <w:p w14:paraId="0B0ABC00" w14:textId="77777777" w:rsidR="005A331C" w:rsidRPr="00E06734" w:rsidRDefault="005A331C" w:rsidP="005045E7">
            <w:pPr>
              <w:pStyle w:val="Text1"/>
              <w:ind w:left="0"/>
              <w:jc w:val="left"/>
              <w:rPr>
                <w:b/>
                <w:i/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   ]</w:t>
            </w:r>
          </w:p>
        </w:tc>
      </w:tr>
    </w:tbl>
    <w:p w14:paraId="2E737264" w14:textId="77777777" w:rsidR="005A331C" w:rsidRPr="00E06734" w:rsidRDefault="005A331C" w:rsidP="00C4381D">
      <w:pPr>
        <w:pStyle w:val="SectionTitle"/>
        <w:spacing w:before="360" w:after="12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B: Informacje na temat przedstawicieli wykonawcy</w:t>
      </w:r>
    </w:p>
    <w:p w14:paraId="1DF820B3" w14:textId="77777777" w:rsidR="005A331C" w:rsidRPr="00E06734" w:rsidRDefault="005A331C" w:rsidP="004E3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i/>
          <w:sz w:val="20"/>
          <w:szCs w:val="20"/>
        </w:rPr>
      </w:pPr>
      <w:r w:rsidRPr="00E06734">
        <w:rPr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E06734">
        <w:rPr>
          <w:i/>
          <w:sz w:val="20"/>
          <w:szCs w:val="20"/>
        </w:rPr>
        <w:t>ych</w:t>
      </w:r>
      <w:proofErr w:type="spellEnd"/>
      <w:r w:rsidRPr="00E06734">
        <w:rPr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423"/>
      </w:tblGrid>
      <w:tr w:rsidR="005A331C" w:rsidRPr="00E06734" w14:paraId="5C657F47" w14:textId="77777777" w:rsidTr="00220FBF">
        <w:trPr>
          <w:trHeight w:val="649"/>
        </w:trPr>
        <w:tc>
          <w:tcPr>
            <w:tcW w:w="4791" w:type="dxa"/>
          </w:tcPr>
          <w:p w14:paraId="530B399C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423" w:type="dxa"/>
          </w:tcPr>
          <w:p w14:paraId="70ADF38E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797FFB92" w14:textId="77777777" w:rsidTr="004E31E2">
        <w:tc>
          <w:tcPr>
            <w:tcW w:w="4791" w:type="dxa"/>
            <w:shd w:val="clear" w:color="auto" w:fill="FFF2CC"/>
          </w:tcPr>
          <w:p w14:paraId="3CD0A7D3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Imię i nazwisko, </w:t>
            </w:r>
            <w:r w:rsidRPr="00E06734">
              <w:rPr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423" w:type="dxa"/>
            <w:shd w:val="clear" w:color="auto" w:fill="FFF2CC"/>
          </w:tcPr>
          <w:p w14:paraId="2BC32C1C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[……],</w:t>
            </w:r>
            <w:r w:rsidRPr="00E06734">
              <w:rPr>
                <w:sz w:val="20"/>
                <w:szCs w:val="20"/>
              </w:rPr>
              <w:br/>
              <w:t>[……]</w:t>
            </w:r>
          </w:p>
        </w:tc>
      </w:tr>
      <w:tr w:rsidR="005A331C" w:rsidRPr="00E06734" w14:paraId="56ECBA00" w14:textId="77777777" w:rsidTr="004E31E2">
        <w:tc>
          <w:tcPr>
            <w:tcW w:w="4791" w:type="dxa"/>
            <w:shd w:val="clear" w:color="auto" w:fill="FFF2CC"/>
          </w:tcPr>
          <w:p w14:paraId="3DE3023B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Stanowisko/Działający(-a) jako:</w:t>
            </w:r>
          </w:p>
        </w:tc>
        <w:tc>
          <w:tcPr>
            <w:tcW w:w="4423" w:type="dxa"/>
            <w:shd w:val="clear" w:color="auto" w:fill="FFF2CC"/>
          </w:tcPr>
          <w:p w14:paraId="48D96461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</w:tc>
      </w:tr>
      <w:tr w:rsidR="005A331C" w:rsidRPr="00E06734" w14:paraId="4DF0A6E6" w14:textId="77777777" w:rsidTr="004E31E2">
        <w:tc>
          <w:tcPr>
            <w:tcW w:w="4791" w:type="dxa"/>
            <w:shd w:val="clear" w:color="auto" w:fill="FFF2CC"/>
          </w:tcPr>
          <w:p w14:paraId="52A866E5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Adres pocztowy:</w:t>
            </w:r>
          </w:p>
        </w:tc>
        <w:tc>
          <w:tcPr>
            <w:tcW w:w="4423" w:type="dxa"/>
            <w:shd w:val="clear" w:color="auto" w:fill="FFF2CC"/>
          </w:tcPr>
          <w:p w14:paraId="21803151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</w:tc>
      </w:tr>
      <w:tr w:rsidR="005A331C" w:rsidRPr="00E06734" w14:paraId="4B3E6F39" w14:textId="77777777" w:rsidTr="004E31E2">
        <w:tc>
          <w:tcPr>
            <w:tcW w:w="4791" w:type="dxa"/>
            <w:shd w:val="clear" w:color="auto" w:fill="FFF2CC"/>
          </w:tcPr>
          <w:p w14:paraId="243FA16B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Telefon:</w:t>
            </w:r>
          </w:p>
        </w:tc>
        <w:tc>
          <w:tcPr>
            <w:tcW w:w="4423" w:type="dxa"/>
            <w:shd w:val="clear" w:color="auto" w:fill="FFF2CC"/>
          </w:tcPr>
          <w:p w14:paraId="382053DF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</w:tc>
      </w:tr>
      <w:tr w:rsidR="005A331C" w:rsidRPr="00E06734" w14:paraId="43BFBFFC" w14:textId="77777777" w:rsidTr="004E31E2">
        <w:tc>
          <w:tcPr>
            <w:tcW w:w="4791" w:type="dxa"/>
            <w:shd w:val="clear" w:color="auto" w:fill="FFF2CC"/>
          </w:tcPr>
          <w:p w14:paraId="353DB60C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Adres e-mail:</w:t>
            </w:r>
          </w:p>
        </w:tc>
        <w:tc>
          <w:tcPr>
            <w:tcW w:w="4423" w:type="dxa"/>
            <w:shd w:val="clear" w:color="auto" w:fill="FFF2CC"/>
          </w:tcPr>
          <w:p w14:paraId="1B7DCA1F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</w:tc>
      </w:tr>
      <w:tr w:rsidR="005A331C" w:rsidRPr="00E06734" w14:paraId="1F74777D" w14:textId="77777777" w:rsidTr="004E31E2">
        <w:tc>
          <w:tcPr>
            <w:tcW w:w="4791" w:type="dxa"/>
            <w:shd w:val="clear" w:color="auto" w:fill="FFF2CC"/>
          </w:tcPr>
          <w:p w14:paraId="2E34ED48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423" w:type="dxa"/>
            <w:shd w:val="clear" w:color="auto" w:fill="FFF2CC"/>
          </w:tcPr>
          <w:p w14:paraId="3F7FA89D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</w:tc>
      </w:tr>
    </w:tbl>
    <w:p w14:paraId="5218B1D4" w14:textId="77777777" w:rsidR="005A331C" w:rsidRPr="00E06734" w:rsidRDefault="005A331C" w:rsidP="00C4381D">
      <w:pPr>
        <w:pStyle w:val="SectionTitle"/>
        <w:spacing w:before="360" w:after="12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C: Informacje na temat polegania na zdolności innych podmiotów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6"/>
      </w:tblGrid>
      <w:tr w:rsidR="005A331C" w:rsidRPr="00E06734" w14:paraId="3D141A87" w14:textId="77777777" w:rsidTr="00220FBF">
        <w:trPr>
          <w:trHeight w:val="439"/>
        </w:trPr>
        <w:tc>
          <w:tcPr>
            <w:tcW w:w="4680" w:type="dxa"/>
          </w:tcPr>
          <w:p w14:paraId="186AED6E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76" w:type="dxa"/>
          </w:tcPr>
          <w:p w14:paraId="59235F83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57CA9FC9" w14:textId="77777777" w:rsidTr="004E31E2">
        <w:tc>
          <w:tcPr>
            <w:tcW w:w="4680" w:type="dxa"/>
            <w:shd w:val="clear" w:color="auto" w:fill="D9D9D9"/>
          </w:tcPr>
          <w:p w14:paraId="474A8323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76" w:type="dxa"/>
            <w:shd w:val="clear" w:color="auto" w:fill="D9D9D9"/>
          </w:tcPr>
          <w:p w14:paraId="1095A43E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[] Tak [] Nie</w:t>
            </w:r>
          </w:p>
        </w:tc>
      </w:tr>
    </w:tbl>
    <w:p w14:paraId="2CC8B548" w14:textId="77777777" w:rsidR="00F92EA3" w:rsidRDefault="005A331C" w:rsidP="00F92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strike/>
          <w:sz w:val="20"/>
          <w:szCs w:val="20"/>
        </w:rPr>
      </w:pPr>
      <w:r w:rsidRPr="009E3EDF">
        <w:rPr>
          <w:b/>
          <w:strike/>
          <w:sz w:val="20"/>
          <w:szCs w:val="20"/>
        </w:rPr>
        <w:t>Jeżeli tak</w:t>
      </w:r>
      <w:r w:rsidRPr="009E3EDF">
        <w:rPr>
          <w:strike/>
          <w:sz w:val="20"/>
          <w:szCs w:val="20"/>
        </w:rPr>
        <w:t xml:space="preserve">, proszę przedstawić – </w:t>
      </w:r>
      <w:r w:rsidRPr="009E3EDF">
        <w:rPr>
          <w:b/>
          <w:strike/>
          <w:sz w:val="20"/>
          <w:szCs w:val="20"/>
        </w:rPr>
        <w:t>dla każdego</w:t>
      </w:r>
      <w:r w:rsidRPr="009E3EDF">
        <w:rPr>
          <w:strike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9E3EDF">
        <w:rPr>
          <w:b/>
          <w:strike/>
          <w:sz w:val="20"/>
          <w:szCs w:val="20"/>
        </w:rPr>
        <w:t>niniejszej części sekcja A i B oraz w części III</w:t>
      </w:r>
      <w:r w:rsidRPr="009E3EDF">
        <w:rPr>
          <w:strike/>
          <w:sz w:val="20"/>
          <w:szCs w:val="20"/>
        </w:rPr>
        <w:t xml:space="preserve">, należycie wypełniony i podpisany przez dane podmioty. </w:t>
      </w:r>
    </w:p>
    <w:p w14:paraId="53302A7A" w14:textId="77777777" w:rsidR="00F92EA3" w:rsidRDefault="005A331C" w:rsidP="00F92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strike/>
          <w:sz w:val="20"/>
          <w:szCs w:val="20"/>
        </w:rPr>
      </w:pPr>
      <w:r w:rsidRPr="009E3EDF">
        <w:rPr>
          <w:strike/>
          <w:sz w:val="20"/>
          <w:szCs w:val="20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</w:t>
      </w:r>
    </w:p>
    <w:p w14:paraId="1360C3E1" w14:textId="4C329431" w:rsidR="005A331C" w:rsidRPr="009E3EDF" w:rsidRDefault="005A331C" w:rsidP="00F92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strike/>
          <w:sz w:val="20"/>
          <w:szCs w:val="20"/>
        </w:rPr>
      </w:pPr>
      <w:r w:rsidRPr="009E3EDF">
        <w:rPr>
          <w:strike/>
          <w:sz w:val="20"/>
          <w:szCs w:val="20"/>
        </w:rPr>
        <w:t>O ile ma to znaczenie dla określonych zdolności, na których polega wykonawca, proszę dołączyć – dla każdego z podmiotów, których to dotyczy – informacje wymagane w częściach IV i V</w:t>
      </w:r>
      <w:r w:rsidRPr="009E3EDF">
        <w:rPr>
          <w:rStyle w:val="Odwoanieprzypisudolnego"/>
          <w:strike/>
          <w:sz w:val="20"/>
          <w:szCs w:val="20"/>
        </w:rPr>
        <w:footnoteReference w:id="12"/>
      </w:r>
      <w:r w:rsidRPr="009E3EDF">
        <w:rPr>
          <w:strike/>
          <w:sz w:val="20"/>
          <w:szCs w:val="20"/>
        </w:rPr>
        <w:t>.</w:t>
      </w:r>
    </w:p>
    <w:p w14:paraId="7F5594B2" w14:textId="77777777" w:rsidR="00C4381D" w:rsidRDefault="00C4381D">
      <w:pPr>
        <w:rPr>
          <w:rFonts w:eastAsia="Calibri"/>
          <w:smallCaps/>
          <w:sz w:val="20"/>
          <w:szCs w:val="20"/>
          <w:lang w:eastAsia="en-GB"/>
        </w:rPr>
      </w:pPr>
      <w:r>
        <w:rPr>
          <w:b/>
          <w:sz w:val="20"/>
          <w:szCs w:val="20"/>
        </w:rPr>
        <w:br w:type="page"/>
      </w:r>
    </w:p>
    <w:p w14:paraId="02474AC3" w14:textId="4DC0FA77" w:rsidR="005A331C" w:rsidRPr="00E06734" w:rsidRDefault="005A331C" w:rsidP="00C4381D">
      <w:pPr>
        <w:pStyle w:val="SectionTitle"/>
        <w:spacing w:before="360" w:after="120"/>
        <w:rPr>
          <w:b w:val="0"/>
          <w:smallCaps w:val="0"/>
          <w:sz w:val="20"/>
          <w:szCs w:val="20"/>
          <w:u w:val="single"/>
        </w:rPr>
      </w:pPr>
      <w:r w:rsidRPr="00E06734">
        <w:rPr>
          <w:b w:val="0"/>
          <w:sz w:val="20"/>
          <w:szCs w:val="20"/>
        </w:rPr>
        <w:lastRenderedPageBreak/>
        <w:t>D: Informacje dotyczące podwykonawców, na których zdolności wykonawca nie polega</w:t>
      </w:r>
    </w:p>
    <w:p w14:paraId="040BBAEA" w14:textId="77777777" w:rsidR="005A331C" w:rsidRPr="00E06734" w:rsidRDefault="005A331C" w:rsidP="005A331C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sz w:val="20"/>
          <w:szCs w:val="20"/>
        </w:rPr>
      </w:pPr>
      <w:r w:rsidRPr="00E06734">
        <w:rPr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77"/>
      </w:tblGrid>
      <w:tr w:rsidR="005A331C" w:rsidRPr="00E06734" w14:paraId="299782F4" w14:textId="77777777" w:rsidTr="00220FBF">
        <w:trPr>
          <w:trHeight w:val="417"/>
        </w:trPr>
        <w:tc>
          <w:tcPr>
            <w:tcW w:w="4679" w:type="dxa"/>
          </w:tcPr>
          <w:p w14:paraId="510E4C98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Podwykonawstwo:</w:t>
            </w:r>
          </w:p>
        </w:tc>
        <w:tc>
          <w:tcPr>
            <w:tcW w:w="4677" w:type="dxa"/>
          </w:tcPr>
          <w:p w14:paraId="2C9D4CC9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0B50491F" w14:textId="77777777" w:rsidTr="004E31E2">
        <w:tc>
          <w:tcPr>
            <w:tcW w:w="4679" w:type="dxa"/>
            <w:shd w:val="clear" w:color="auto" w:fill="FFF2CC"/>
          </w:tcPr>
          <w:p w14:paraId="34878C81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77" w:type="dxa"/>
            <w:shd w:val="clear" w:color="auto" w:fill="FFF2CC"/>
          </w:tcPr>
          <w:p w14:paraId="4F25FDBD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  <w:r w:rsidRPr="00E06734">
              <w:rPr>
                <w:sz w:val="20"/>
                <w:szCs w:val="20"/>
              </w:rPr>
              <w:br/>
              <w:t xml:space="preserve">Jeżeli </w:t>
            </w:r>
            <w:r w:rsidRPr="00E06734">
              <w:rPr>
                <w:b/>
                <w:sz w:val="20"/>
                <w:szCs w:val="20"/>
              </w:rPr>
              <w:t>tak i o ile jest to wiadome</w:t>
            </w:r>
            <w:r w:rsidRPr="00E06734">
              <w:rPr>
                <w:sz w:val="20"/>
                <w:szCs w:val="20"/>
              </w:rPr>
              <w:t xml:space="preserve">, proszę podać wykaz proponowanych podwykonawców: </w:t>
            </w:r>
          </w:p>
          <w:p w14:paraId="7F84236F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[…]</w:t>
            </w:r>
          </w:p>
        </w:tc>
      </w:tr>
    </w:tbl>
    <w:p w14:paraId="2211DE0A" w14:textId="77777777" w:rsidR="005A331C" w:rsidRPr="00E06734" w:rsidRDefault="005A331C" w:rsidP="005A331C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sz w:val="20"/>
          <w:szCs w:val="20"/>
        </w:rPr>
      </w:pPr>
      <w:r w:rsidRPr="00E06734">
        <w:rPr>
          <w:sz w:val="20"/>
          <w:szCs w:val="20"/>
        </w:rPr>
        <w:t xml:space="preserve">Jeżeli instytucja zamawiająca lub podmiot zamawiający wyraźnie żąda przedstawienia tych informacji </w:t>
      </w:r>
      <w:r w:rsidRPr="00E06734">
        <w:rPr>
          <w:b w:val="0"/>
          <w:sz w:val="20"/>
          <w:szCs w:val="20"/>
        </w:rPr>
        <w:t xml:space="preserve">oprócz informacji </w:t>
      </w:r>
      <w:r w:rsidRPr="00E06734">
        <w:rPr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27FECD1" w14:textId="77777777" w:rsidR="005A331C" w:rsidRPr="00E06734" w:rsidRDefault="005A331C" w:rsidP="005A331C">
      <w:pPr>
        <w:pStyle w:val="ChapterTitle"/>
        <w:spacing w:after="0"/>
        <w:rPr>
          <w:sz w:val="20"/>
          <w:szCs w:val="20"/>
        </w:rPr>
      </w:pPr>
    </w:p>
    <w:p w14:paraId="20ACD6D5" w14:textId="77777777" w:rsidR="005A331C" w:rsidRPr="00E06734" w:rsidRDefault="005A331C" w:rsidP="005A331C">
      <w:pPr>
        <w:pStyle w:val="ChapterTitle"/>
        <w:spacing w:after="240"/>
        <w:rPr>
          <w:sz w:val="20"/>
          <w:szCs w:val="20"/>
        </w:rPr>
      </w:pPr>
      <w:r w:rsidRPr="00E06734">
        <w:rPr>
          <w:sz w:val="20"/>
          <w:szCs w:val="20"/>
        </w:rPr>
        <w:t>Część III: Podstawy wykluczenia</w:t>
      </w:r>
    </w:p>
    <w:p w14:paraId="21BA791B" w14:textId="77777777" w:rsidR="005A331C" w:rsidRPr="00E06734" w:rsidRDefault="005A331C" w:rsidP="00C4381D">
      <w:pPr>
        <w:pStyle w:val="SectionTitle"/>
        <w:spacing w:before="360" w:after="12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A: Podstawy związane z wyrokami skazującymi za przestępstwo</w:t>
      </w:r>
    </w:p>
    <w:p w14:paraId="09C4BE7A" w14:textId="77777777" w:rsidR="005A331C" w:rsidRPr="00E06734" w:rsidRDefault="005A331C" w:rsidP="005A3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sz w:val="20"/>
          <w:szCs w:val="20"/>
        </w:rPr>
      </w:pPr>
      <w:r w:rsidRPr="00E06734">
        <w:rPr>
          <w:sz w:val="20"/>
          <w:szCs w:val="20"/>
        </w:rPr>
        <w:t>W art. 57 ust. 1 dyrektywy 20</w:t>
      </w:r>
      <w:r w:rsidR="00F924F5" w:rsidRPr="00E06734">
        <w:rPr>
          <w:sz w:val="20"/>
          <w:szCs w:val="20"/>
        </w:rPr>
        <w:t>23/24</w:t>
      </w:r>
      <w:r w:rsidRPr="00E06734">
        <w:rPr>
          <w:sz w:val="20"/>
          <w:szCs w:val="20"/>
        </w:rPr>
        <w:t>/UE określono następujące powody wykluczenia:</w:t>
      </w:r>
    </w:p>
    <w:p w14:paraId="5BCC149A" w14:textId="77777777" w:rsidR="005A331C" w:rsidRPr="004E31E2" w:rsidRDefault="005A331C" w:rsidP="00085DC0">
      <w:pPr>
        <w:pStyle w:val="NumPar1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ind w:left="284" w:hanging="284"/>
        <w:jc w:val="left"/>
        <w:rPr>
          <w:b/>
          <w:bCs/>
          <w:w w:val="0"/>
          <w:sz w:val="20"/>
          <w:szCs w:val="20"/>
        </w:rPr>
      </w:pPr>
      <w:r w:rsidRPr="004E31E2">
        <w:rPr>
          <w:b/>
          <w:bCs/>
          <w:sz w:val="20"/>
          <w:szCs w:val="20"/>
        </w:rPr>
        <w:t>udział w organizacji przestępczej</w:t>
      </w:r>
      <w:r w:rsidRPr="004E31E2">
        <w:rPr>
          <w:rStyle w:val="Odwoanieprzypisudolnego"/>
          <w:b/>
          <w:bCs/>
          <w:sz w:val="20"/>
          <w:szCs w:val="20"/>
        </w:rPr>
        <w:footnoteReference w:id="13"/>
      </w:r>
      <w:r w:rsidRPr="004E31E2">
        <w:rPr>
          <w:b/>
          <w:bCs/>
          <w:sz w:val="20"/>
          <w:szCs w:val="20"/>
        </w:rPr>
        <w:t>;</w:t>
      </w:r>
    </w:p>
    <w:p w14:paraId="3F3F4052" w14:textId="77777777" w:rsidR="005A331C" w:rsidRPr="004E31E2" w:rsidRDefault="005A331C" w:rsidP="004E31E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ind w:left="284" w:hanging="284"/>
        <w:jc w:val="left"/>
        <w:rPr>
          <w:b/>
          <w:bCs/>
          <w:w w:val="0"/>
          <w:sz w:val="20"/>
          <w:szCs w:val="20"/>
        </w:rPr>
      </w:pPr>
      <w:r w:rsidRPr="004E31E2">
        <w:rPr>
          <w:b/>
          <w:bCs/>
          <w:sz w:val="20"/>
          <w:szCs w:val="20"/>
        </w:rPr>
        <w:t>korupcja</w:t>
      </w:r>
      <w:r w:rsidRPr="004E31E2">
        <w:rPr>
          <w:rStyle w:val="Odwoanieprzypisudolnego"/>
          <w:b/>
          <w:bCs/>
          <w:sz w:val="20"/>
          <w:szCs w:val="20"/>
        </w:rPr>
        <w:footnoteReference w:id="14"/>
      </w:r>
      <w:r w:rsidRPr="004E31E2">
        <w:rPr>
          <w:b/>
          <w:bCs/>
          <w:sz w:val="20"/>
          <w:szCs w:val="20"/>
        </w:rPr>
        <w:t>;</w:t>
      </w:r>
    </w:p>
    <w:p w14:paraId="78936499" w14:textId="77777777" w:rsidR="005A331C" w:rsidRPr="004E31E2" w:rsidRDefault="005A331C" w:rsidP="004E31E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ind w:left="284" w:hanging="284"/>
        <w:jc w:val="left"/>
        <w:rPr>
          <w:b/>
          <w:bCs/>
          <w:w w:val="0"/>
          <w:sz w:val="20"/>
          <w:szCs w:val="20"/>
          <w:lang w:eastAsia="fr-BE"/>
        </w:rPr>
      </w:pPr>
      <w:bookmarkStart w:id="1" w:name="_DV_M1264"/>
      <w:bookmarkEnd w:id="1"/>
      <w:r w:rsidRPr="004E31E2">
        <w:rPr>
          <w:b/>
          <w:bCs/>
          <w:w w:val="0"/>
          <w:sz w:val="20"/>
          <w:szCs w:val="20"/>
        </w:rPr>
        <w:t>nadużycie finansowe</w:t>
      </w:r>
      <w:r w:rsidRPr="004E31E2">
        <w:rPr>
          <w:rStyle w:val="Odwoanieprzypisudolnego"/>
          <w:b/>
          <w:bCs/>
          <w:w w:val="0"/>
          <w:sz w:val="20"/>
          <w:szCs w:val="20"/>
        </w:rPr>
        <w:footnoteReference w:id="15"/>
      </w:r>
      <w:r w:rsidRPr="004E31E2">
        <w:rPr>
          <w:b/>
          <w:bCs/>
          <w:w w:val="0"/>
          <w:sz w:val="20"/>
          <w:szCs w:val="20"/>
        </w:rPr>
        <w:t>;</w:t>
      </w:r>
      <w:bookmarkStart w:id="2" w:name="_DV_M1266"/>
      <w:bookmarkEnd w:id="2"/>
    </w:p>
    <w:p w14:paraId="4987477B" w14:textId="77777777" w:rsidR="005A331C" w:rsidRPr="004E31E2" w:rsidRDefault="005A331C" w:rsidP="004E31E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ind w:left="284" w:hanging="284"/>
        <w:jc w:val="left"/>
        <w:rPr>
          <w:b/>
          <w:bCs/>
          <w:w w:val="0"/>
          <w:sz w:val="20"/>
          <w:szCs w:val="20"/>
          <w:lang w:eastAsia="fr-BE"/>
        </w:rPr>
      </w:pPr>
      <w:r w:rsidRPr="004E31E2">
        <w:rPr>
          <w:b/>
          <w:bCs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4E31E2">
        <w:rPr>
          <w:rStyle w:val="Odwoanieprzypisudolnego"/>
          <w:b/>
          <w:bCs/>
          <w:w w:val="0"/>
          <w:sz w:val="20"/>
          <w:szCs w:val="20"/>
        </w:rPr>
        <w:footnoteReference w:id="16"/>
      </w:r>
    </w:p>
    <w:p w14:paraId="65CE03F0" w14:textId="77777777" w:rsidR="005A331C" w:rsidRPr="004E31E2" w:rsidRDefault="005A331C" w:rsidP="004E31E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ind w:left="284" w:hanging="284"/>
        <w:jc w:val="left"/>
        <w:rPr>
          <w:b/>
          <w:bCs/>
          <w:w w:val="0"/>
          <w:sz w:val="20"/>
          <w:szCs w:val="20"/>
          <w:lang w:eastAsia="fr-BE"/>
        </w:rPr>
      </w:pPr>
      <w:r w:rsidRPr="004E31E2">
        <w:rPr>
          <w:b/>
          <w:bCs/>
          <w:w w:val="0"/>
          <w:sz w:val="20"/>
          <w:szCs w:val="20"/>
        </w:rPr>
        <w:t>pranie pieniędzy lub finansowanie terroryzmu</w:t>
      </w:r>
      <w:r w:rsidRPr="004E31E2">
        <w:rPr>
          <w:rStyle w:val="Odwoanieprzypisudolnego"/>
          <w:b/>
          <w:bCs/>
          <w:w w:val="0"/>
          <w:sz w:val="20"/>
          <w:szCs w:val="20"/>
        </w:rPr>
        <w:footnoteReference w:id="17"/>
      </w:r>
    </w:p>
    <w:p w14:paraId="2B79E841" w14:textId="77777777" w:rsidR="005A331C" w:rsidRPr="004E31E2" w:rsidRDefault="005A331C" w:rsidP="004E31E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ind w:left="284" w:hanging="284"/>
        <w:jc w:val="left"/>
        <w:rPr>
          <w:b/>
          <w:bCs/>
          <w:w w:val="0"/>
          <w:sz w:val="20"/>
          <w:szCs w:val="20"/>
        </w:rPr>
      </w:pPr>
      <w:r w:rsidRPr="004E31E2">
        <w:rPr>
          <w:b/>
          <w:bCs/>
          <w:sz w:val="20"/>
          <w:szCs w:val="20"/>
        </w:rPr>
        <w:t>praca dzieci i inne formy handlu ludźmi</w:t>
      </w:r>
      <w:r w:rsidRPr="004E31E2">
        <w:rPr>
          <w:rStyle w:val="Odwoanieprzypisudolnego"/>
          <w:b/>
          <w:bCs/>
          <w:sz w:val="20"/>
          <w:szCs w:val="20"/>
        </w:rPr>
        <w:footnoteReference w:id="18"/>
      </w:r>
      <w:r w:rsidRPr="004E31E2">
        <w:rPr>
          <w:b/>
          <w:bCs/>
          <w:sz w:val="20"/>
          <w:szCs w:val="20"/>
        </w:rPr>
        <w:t>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7"/>
        <w:gridCol w:w="4689"/>
      </w:tblGrid>
      <w:tr w:rsidR="005A331C" w:rsidRPr="00E06734" w14:paraId="087E2C59" w14:textId="77777777" w:rsidTr="004E31E2">
        <w:tc>
          <w:tcPr>
            <w:tcW w:w="4667" w:type="dxa"/>
          </w:tcPr>
          <w:p w14:paraId="7ECFC5D3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89" w:type="dxa"/>
          </w:tcPr>
          <w:p w14:paraId="03E5230C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0D3C45B3" w14:textId="77777777" w:rsidTr="004E31E2">
        <w:tc>
          <w:tcPr>
            <w:tcW w:w="4667" w:type="dxa"/>
            <w:shd w:val="clear" w:color="auto" w:fill="FFF2CC"/>
          </w:tcPr>
          <w:p w14:paraId="6B781384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Czy w stosunku do </w:t>
            </w:r>
            <w:r w:rsidRPr="00E06734">
              <w:rPr>
                <w:b/>
                <w:sz w:val="20"/>
                <w:szCs w:val="20"/>
              </w:rPr>
              <w:t>samego wykonawcy</w:t>
            </w:r>
            <w:r w:rsidRPr="00E06734">
              <w:rPr>
                <w:sz w:val="20"/>
                <w:szCs w:val="20"/>
              </w:rPr>
              <w:t xml:space="preserve"> bądź </w:t>
            </w:r>
            <w:r w:rsidRPr="00E06734">
              <w:rPr>
                <w:b/>
                <w:sz w:val="20"/>
                <w:szCs w:val="20"/>
              </w:rPr>
              <w:t>jakiejkolwiek</w:t>
            </w:r>
            <w:r w:rsidRPr="00E06734">
              <w:rPr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E06734">
              <w:rPr>
                <w:b/>
                <w:sz w:val="20"/>
                <w:szCs w:val="20"/>
              </w:rPr>
              <w:t>wydany został prawomocny wyrok</w:t>
            </w:r>
            <w:r w:rsidRPr="00E06734">
              <w:rPr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89" w:type="dxa"/>
            <w:shd w:val="clear" w:color="auto" w:fill="FFF2CC"/>
          </w:tcPr>
          <w:p w14:paraId="7891B034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</w:p>
          <w:p w14:paraId="0821A179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E06734">
              <w:rPr>
                <w:sz w:val="20"/>
                <w:szCs w:val="20"/>
              </w:rPr>
              <w:br/>
              <w:t>[……][……][……][……]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19"/>
            </w:r>
          </w:p>
        </w:tc>
      </w:tr>
      <w:tr w:rsidR="005A331C" w:rsidRPr="00E06734" w14:paraId="3A4F3F97" w14:textId="77777777" w:rsidTr="004E31E2">
        <w:tc>
          <w:tcPr>
            <w:tcW w:w="4667" w:type="dxa"/>
            <w:shd w:val="clear" w:color="auto" w:fill="FFF2CC"/>
          </w:tcPr>
          <w:p w14:paraId="5C4A93FB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lastRenderedPageBreak/>
              <w:t>Jeżeli tak</w:t>
            </w:r>
            <w:r w:rsidRPr="00E06734">
              <w:rPr>
                <w:sz w:val="20"/>
                <w:szCs w:val="20"/>
              </w:rPr>
              <w:t>, proszę podać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20"/>
            </w:r>
            <w:r w:rsidRPr="00E06734">
              <w:rPr>
                <w:sz w:val="20"/>
                <w:szCs w:val="20"/>
              </w:rPr>
              <w:t>:</w:t>
            </w:r>
            <w:r w:rsidRPr="00E06734">
              <w:rPr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E06734">
              <w:rPr>
                <w:sz w:val="20"/>
                <w:szCs w:val="20"/>
              </w:rPr>
              <w:br/>
              <w:t>b) wskazać, kto został skazany [ ];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89" w:type="dxa"/>
            <w:shd w:val="clear" w:color="auto" w:fill="FFF2CC"/>
          </w:tcPr>
          <w:p w14:paraId="341BE79D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br/>
              <w:t>a) data: [   ], punkt(-y): [   ], powód(-ody): [   ]</w:t>
            </w:r>
            <w:r w:rsidRPr="00E06734">
              <w:rPr>
                <w:i/>
                <w:sz w:val="20"/>
                <w:szCs w:val="20"/>
                <w:vertAlign w:val="superscript"/>
              </w:rPr>
              <w:t xml:space="preserve"> 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b) [……]</w:t>
            </w:r>
            <w:r w:rsidRPr="00E06734">
              <w:rPr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E06734">
              <w:rPr>
                <w:sz w:val="20"/>
                <w:szCs w:val="20"/>
              </w:rPr>
              <w:t>ych</w:t>
            </w:r>
            <w:proofErr w:type="spellEnd"/>
            <w:r w:rsidRPr="00E06734">
              <w:rPr>
                <w:sz w:val="20"/>
                <w:szCs w:val="20"/>
              </w:rPr>
              <w:t>) to dotyczy.</w:t>
            </w:r>
          </w:p>
          <w:p w14:paraId="2D914D4D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21"/>
            </w:r>
          </w:p>
        </w:tc>
      </w:tr>
      <w:tr w:rsidR="005A331C" w:rsidRPr="00E06734" w14:paraId="336A5C96" w14:textId="77777777" w:rsidTr="004E31E2">
        <w:tc>
          <w:tcPr>
            <w:tcW w:w="4667" w:type="dxa"/>
            <w:shd w:val="clear" w:color="auto" w:fill="FFF2CC"/>
          </w:tcPr>
          <w:p w14:paraId="0D475BAD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22"/>
            </w:r>
            <w:r w:rsidRPr="00E06734">
              <w:rPr>
                <w:sz w:val="20"/>
                <w:szCs w:val="20"/>
              </w:rPr>
              <w:t xml:space="preserve"> („</w:t>
            </w:r>
            <w:r w:rsidRPr="00E06734">
              <w:rPr>
                <w:rStyle w:val="NormalBoldChar"/>
                <w:rFonts w:eastAsia="Calibri"/>
                <w:b w:val="0"/>
                <w:sz w:val="20"/>
                <w:szCs w:val="20"/>
              </w:rPr>
              <w:t>samooczyszczenie”)</w:t>
            </w:r>
            <w:r w:rsidRPr="00E06734">
              <w:rPr>
                <w:sz w:val="20"/>
                <w:szCs w:val="20"/>
              </w:rPr>
              <w:t>?</w:t>
            </w:r>
          </w:p>
        </w:tc>
        <w:tc>
          <w:tcPr>
            <w:tcW w:w="4689" w:type="dxa"/>
            <w:shd w:val="clear" w:color="auto" w:fill="FFF2CC"/>
          </w:tcPr>
          <w:p w14:paraId="0594AAD5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[] Tak [] Nie </w:t>
            </w:r>
          </w:p>
        </w:tc>
      </w:tr>
      <w:tr w:rsidR="005A331C" w:rsidRPr="00E06734" w14:paraId="4F6F5C52" w14:textId="77777777" w:rsidTr="00C4381D">
        <w:trPr>
          <w:trHeight w:val="487"/>
        </w:trPr>
        <w:tc>
          <w:tcPr>
            <w:tcW w:w="4667" w:type="dxa"/>
            <w:shd w:val="clear" w:color="auto" w:fill="FFF2CC"/>
          </w:tcPr>
          <w:p w14:paraId="126EAA9B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Jeżeli tak</w:t>
            </w:r>
            <w:r w:rsidRPr="00E06734">
              <w:rPr>
                <w:w w:val="0"/>
                <w:sz w:val="20"/>
                <w:szCs w:val="20"/>
              </w:rPr>
              <w:t>, proszę opisać przedsięwzięte środki</w:t>
            </w:r>
            <w:r w:rsidRPr="00E06734">
              <w:rPr>
                <w:rStyle w:val="Odwoanieprzypisudolnego"/>
                <w:w w:val="0"/>
                <w:sz w:val="20"/>
                <w:szCs w:val="20"/>
              </w:rPr>
              <w:footnoteReference w:id="23"/>
            </w:r>
            <w:r w:rsidRPr="00E06734">
              <w:rPr>
                <w:w w:val="0"/>
                <w:sz w:val="20"/>
                <w:szCs w:val="20"/>
              </w:rPr>
              <w:t>:</w:t>
            </w:r>
          </w:p>
        </w:tc>
        <w:tc>
          <w:tcPr>
            <w:tcW w:w="4689" w:type="dxa"/>
            <w:shd w:val="clear" w:color="auto" w:fill="FFF2CC"/>
          </w:tcPr>
          <w:p w14:paraId="3A93B40E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</w:p>
        </w:tc>
      </w:tr>
    </w:tbl>
    <w:p w14:paraId="7E358A74" w14:textId="77777777" w:rsidR="005A331C" w:rsidRPr="00E06734" w:rsidRDefault="005A331C" w:rsidP="00C4381D">
      <w:pPr>
        <w:pStyle w:val="SectionTitle"/>
        <w:spacing w:before="360" w:after="120"/>
        <w:rPr>
          <w:b w:val="0"/>
          <w:w w:val="0"/>
          <w:sz w:val="20"/>
          <w:szCs w:val="20"/>
        </w:rPr>
      </w:pPr>
      <w:r w:rsidRPr="00E06734">
        <w:rPr>
          <w:b w:val="0"/>
          <w:w w:val="0"/>
          <w:sz w:val="20"/>
          <w:szCs w:val="20"/>
        </w:rPr>
        <w:t xml:space="preserve">B: Podstawy </w:t>
      </w:r>
      <w:r w:rsidRPr="00C4381D">
        <w:rPr>
          <w:b w:val="0"/>
          <w:sz w:val="20"/>
          <w:szCs w:val="20"/>
        </w:rPr>
        <w:t>związane</w:t>
      </w:r>
      <w:r w:rsidRPr="00E06734">
        <w:rPr>
          <w:b w:val="0"/>
          <w:w w:val="0"/>
          <w:sz w:val="20"/>
          <w:szCs w:val="20"/>
        </w:rPr>
        <w:t xml:space="preserve"> z płatnością podatków lub składek na ubezpieczenie społeczne 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2272"/>
        <w:gridCol w:w="2422"/>
      </w:tblGrid>
      <w:tr w:rsidR="005A331C" w:rsidRPr="00E06734" w14:paraId="2F9313A0" w14:textId="77777777" w:rsidTr="004E31E2">
        <w:tc>
          <w:tcPr>
            <w:tcW w:w="4662" w:type="dxa"/>
          </w:tcPr>
          <w:p w14:paraId="670D8E15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94" w:type="dxa"/>
            <w:gridSpan w:val="2"/>
          </w:tcPr>
          <w:p w14:paraId="0E10A4E8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486EEBAE" w14:textId="77777777" w:rsidTr="004E31E2">
        <w:tc>
          <w:tcPr>
            <w:tcW w:w="4662" w:type="dxa"/>
            <w:shd w:val="clear" w:color="auto" w:fill="FFF2CC"/>
          </w:tcPr>
          <w:p w14:paraId="3864B592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Czy wykonawca wywiązał się ze wszystkich </w:t>
            </w:r>
            <w:r w:rsidRPr="00E06734">
              <w:rPr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E06734">
              <w:rPr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94" w:type="dxa"/>
            <w:gridSpan w:val="2"/>
            <w:shd w:val="clear" w:color="auto" w:fill="FFF2CC"/>
          </w:tcPr>
          <w:p w14:paraId="0A9670B8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</w:p>
        </w:tc>
      </w:tr>
      <w:tr w:rsidR="005A331C" w:rsidRPr="00E06734" w14:paraId="264B9673" w14:textId="77777777" w:rsidTr="004E31E2">
        <w:trPr>
          <w:trHeight w:val="470"/>
        </w:trPr>
        <w:tc>
          <w:tcPr>
            <w:tcW w:w="4662" w:type="dxa"/>
            <w:vMerge w:val="restart"/>
            <w:shd w:val="clear" w:color="auto" w:fill="FFF2CC"/>
          </w:tcPr>
          <w:p w14:paraId="62544BD3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br/>
            </w:r>
            <w:r w:rsidRPr="00E06734">
              <w:rPr>
                <w:b/>
                <w:sz w:val="20"/>
                <w:szCs w:val="20"/>
              </w:rPr>
              <w:br/>
            </w:r>
            <w:r w:rsidRPr="00E06734">
              <w:rPr>
                <w:b/>
                <w:sz w:val="20"/>
                <w:szCs w:val="20"/>
              </w:rPr>
              <w:br/>
            </w:r>
            <w:r w:rsidRPr="00E06734">
              <w:rPr>
                <w:b/>
                <w:sz w:val="20"/>
                <w:szCs w:val="20"/>
              </w:rPr>
              <w:br/>
              <w:t>Jeżeli nie</w:t>
            </w:r>
            <w:r w:rsidRPr="00E06734">
              <w:rPr>
                <w:sz w:val="20"/>
                <w:szCs w:val="20"/>
              </w:rPr>
              <w:t>, proszę wskazać:</w:t>
            </w:r>
            <w:r w:rsidRPr="00E06734">
              <w:rPr>
                <w:sz w:val="20"/>
                <w:szCs w:val="20"/>
              </w:rPr>
              <w:br/>
              <w:t>a) państwo lub państwo członkowskie, którego to dotyczy;</w:t>
            </w:r>
            <w:r w:rsidRPr="00E06734">
              <w:rPr>
                <w:sz w:val="20"/>
                <w:szCs w:val="20"/>
              </w:rPr>
              <w:br/>
              <w:t>b) jakiej kwoty to dotyczy?</w:t>
            </w:r>
            <w:r w:rsidRPr="00E06734">
              <w:rPr>
                <w:sz w:val="20"/>
                <w:szCs w:val="20"/>
              </w:rPr>
              <w:br/>
              <w:t>c) w jaki sposób zostało ustalone to naruszenie obowiązków:</w:t>
            </w:r>
            <w:r w:rsidRPr="00E06734">
              <w:rPr>
                <w:sz w:val="20"/>
                <w:szCs w:val="20"/>
              </w:rPr>
              <w:br/>
              <w:t xml:space="preserve">1) w trybie </w:t>
            </w:r>
            <w:r w:rsidRPr="00E06734">
              <w:rPr>
                <w:b/>
                <w:sz w:val="20"/>
                <w:szCs w:val="20"/>
              </w:rPr>
              <w:t>decyzji</w:t>
            </w:r>
            <w:r w:rsidRPr="00E06734">
              <w:rPr>
                <w:sz w:val="20"/>
                <w:szCs w:val="20"/>
              </w:rPr>
              <w:t xml:space="preserve"> sądowej lub administracyjnej:</w:t>
            </w:r>
          </w:p>
          <w:p w14:paraId="56EDC0C8" w14:textId="77777777" w:rsidR="005A331C" w:rsidRPr="00E06734" w:rsidRDefault="005A331C" w:rsidP="005045E7">
            <w:pPr>
              <w:pStyle w:val="Tiret1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Czy ta decyzja jest ostateczna i wiążąca?</w:t>
            </w:r>
          </w:p>
          <w:p w14:paraId="7A099E68" w14:textId="77777777" w:rsidR="005A331C" w:rsidRPr="00E06734" w:rsidRDefault="005A331C" w:rsidP="00085DC0">
            <w:pPr>
              <w:pStyle w:val="Tiret1"/>
              <w:numPr>
                <w:ilvl w:val="0"/>
                <w:numId w:val="42"/>
              </w:num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Proszę podać datę wyroku lub decyzji.</w:t>
            </w:r>
          </w:p>
          <w:p w14:paraId="5E0EEF3F" w14:textId="77777777" w:rsidR="005A331C" w:rsidRPr="00E06734" w:rsidRDefault="005A331C" w:rsidP="00085DC0">
            <w:pPr>
              <w:pStyle w:val="Tiret1"/>
              <w:numPr>
                <w:ilvl w:val="0"/>
                <w:numId w:val="42"/>
              </w:num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W przypadku wyroku, </w:t>
            </w:r>
            <w:r w:rsidRPr="00E06734">
              <w:rPr>
                <w:b/>
                <w:sz w:val="20"/>
                <w:szCs w:val="20"/>
              </w:rPr>
              <w:t>o ile została w nim bezpośrednio określona</w:t>
            </w:r>
            <w:r w:rsidRPr="00E06734">
              <w:rPr>
                <w:sz w:val="20"/>
                <w:szCs w:val="20"/>
              </w:rPr>
              <w:t>, długość okresu wykluczenia:</w:t>
            </w:r>
          </w:p>
          <w:p w14:paraId="7DFD1A47" w14:textId="77777777" w:rsidR="005A331C" w:rsidRPr="00E06734" w:rsidRDefault="005A331C" w:rsidP="005045E7">
            <w:pPr>
              <w:rPr>
                <w:w w:val="0"/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2) w </w:t>
            </w:r>
            <w:r w:rsidRPr="00E06734">
              <w:rPr>
                <w:b/>
                <w:sz w:val="20"/>
                <w:szCs w:val="20"/>
              </w:rPr>
              <w:t>inny sposób</w:t>
            </w:r>
            <w:r w:rsidRPr="00E06734">
              <w:rPr>
                <w:sz w:val="20"/>
                <w:szCs w:val="20"/>
              </w:rPr>
              <w:t>? Proszę sprecyzować, w jaki:</w:t>
            </w:r>
          </w:p>
          <w:p w14:paraId="71E60030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72" w:type="dxa"/>
            <w:shd w:val="clear" w:color="auto" w:fill="FFF2CC"/>
          </w:tcPr>
          <w:p w14:paraId="1FA22EF2" w14:textId="77777777" w:rsidR="005A331C" w:rsidRPr="00E06734" w:rsidRDefault="005A331C" w:rsidP="005045E7">
            <w:pPr>
              <w:pStyle w:val="Tiret1"/>
              <w:numPr>
                <w:ilvl w:val="0"/>
                <w:numId w:val="0"/>
              </w:numPr>
              <w:jc w:val="left"/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Podatki</w:t>
            </w:r>
          </w:p>
        </w:tc>
        <w:tc>
          <w:tcPr>
            <w:tcW w:w="2422" w:type="dxa"/>
            <w:shd w:val="clear" w:color="auto" w:fill="FFF2CC"/>
          </w:tcPr>
          <w:p w14:paraId="2BEFB6FB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Składki na ubezpieczenia społeczne</w:t>
            </w:r>
          </w:p>
        </w:tc>
      </w:tr>
      <w:tr w:rsidR="005A331C" w:rsidRPr="00E06734" w14:paraId="0E3AD237" w14:textId="77777777" w:rsidTr="004E31E2">
        <w:trPr>
          <w:trHeight w:val="1977"/>
        </w:trPr>
        <w:tc>
          <w:tcPr>
            <w:tcW w:w="4662" w:type="dxa"/>
            <w:vMerge/>
            <w:shd w:val="clear" w:color="auto" w:fill="FFF2CC"/>
          </w:tcPr>
          <w:p w14:paraId="3CD77665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FFF2CC"/>
          </w:tcPr>
          <w:p w14:paraId="30E5D882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br/>
              <w:t>a) [……]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b) [……]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c1) [] Tak [] Nie</w:t>
            </w:r>
          </w:p>
          <w:p w14:paraId="7CAFC891" w14:textId="77777777" w:rsidR="005A331C" w:rsidRPr="00E06734" w:rsidRDefault="005A331C" w:rsidP="005045E7">
            <w:pPr>
              <w:pStyle w:val="Tiret0"/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</w:p>
          <w:p w14:paraId="7EAE5E9B" w14:textId="77777777" w:rsidR="005A331C" w:rsidRPr="00E06734" w:rsidRDefault="005A331C" w:rsidP="00085DC0">
            <w:pPr>
              <w:pStyle w:val="Tiret0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  <w:r w:rsidRPr="00E06734">
              <w:rPr>
                <w:sz w:val="20"/>
                <w:szCs w:val="20"/>
              </w:rPr>
              <w:br/>
            </w:r>
          </w:p>
          <w:p w14:paraId="02704AF0" w14:textId="77777777" w:rsidR="005A331C" w:rsidRPr="00E06734" w:rsidRDefault="005A331C" w:rsidP="00085DC0">
            <w:pPr>
              <w:pStyle w:val="Tiret0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</w:p>
          <w:p w14:paraId="28F77896" w14:textId="77777777" w:rsidR="005A331C" w:rsidRPr="00E06734" w:rsidRDefault="005A331C" w:rsidP="005045E7">
            <w:pPr>
              <w:pStyle w:val="Tiret0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  <w:p w14:paraId="38D9CA18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w w:val="0"/>
                <w:sz w:val="20"/>
                <w:szCs w:val="20"/>
              </w:rPr>
              <w:t>c2) [ …]</w:t>
            </w:r>
            <w:r w:rsidRPr="00E06734">
              <w:rPr>
                <w:w w:val="0"/>
                <w:sz w:val="20"/>
                <w:szCs w:val="20"/>
              </w:rPr>
              <w:br/>
            </w:r>
            <w:r w:rsidRPr="00E06734">
              <w:rPr>
                <w:w w:val="0"/>
                <w:sz w:val="20"/>
                <w:szCs w:val="20"/>
              </w:rPr>
              <w:br/>
              <w:t>d) [] Tak [] Nie</w:t>
            </w:r>
            <w:r w:rsidRPr="00E06734">
              <w:rPr>
                <w:w w:val="0"/>
                <w:sz w:val="20"/>
                <w:szCs w:val="20"/>
              </w:rPr>
              <w:br/>
            </w:r>
            <w:r w:rsidRPr="00E06734">
              <w:rPr>
                <w:b/>
                <w:w w:val="0"/>
                <w:sz w:val="20"/>
                <w:szCs w:val="20"/>
              </w:rPr>
              <w:t>Jeżeli tak</w:t>
            </w:r>
            <w:r w:rsidRPr="00E06734">
              <w:rPr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422" w:type="dxa"/>
            <w:shd w:val="clear" w:color="auto" w:fill="FFF2CC"/>
          </w:tcPr>
          <w:p w14:paraId="162ABCA9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br/>
              <w:t>a) [……]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b) [……]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c1) [] Tak [] Nie</w:t>
            </w:r>
          </w:p>
          <w:p w14:paraId="00944CE1" w14:textId="77777777" w:rsidR="005A331C" w:rsidRPr="00E06734" w:rsidRDefault="005A331C" w:rsidP="00085DC0">
            <w:pPr>
              <w:pStyle w:val="Tiret0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</w:p>
          <w:p w14:paraId="54561107" w14:textId="77777777" w:rsidR="005A331C" w:rsidRPr="00E06734" w:rsidRDefault="005A331C" w:rsidP="00085DC0">
            <w:pPr>
              <w:pStyle w:val="Tiret0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  <w:r w:rsidRPr="00E06734">
              <w:rPr>
                <w:sz w:val="20"/>
                <w:szCs w:val="20"/>
              </w:rPr>
              <w:br/>
            </w:r>
          </w:p>
          <w:p w14:paraId="04D829B7" w14:textId="77777777" w:rsidR="005A331C" w:rsidRPr="00E06734" w:rsidRDefault="005A331C" w:rsidP="00085DC0">
            <w:pPr>
              <w:pStyle w:val="Tiret0"/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[……]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</w:p>
          <w:p w14:paraId="73C50D32" w14:textId="77777777" w:rsidR="005A331C" w:rsidRPr="00E06734" w:rsidRDefault="005A331C" w:rsidP="005045E7">
            <w:pPr>
              <w:rPr>
                <w:w w:val="0"/>
                <w:sz w:val="20"/>
                <w:szCs w:val="20"/>
              </w:rPr>
            </w:pPr>
          </w:p>
          <w:p w14:paraId="69982E73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w w:val="0"/>
                <w:sz w:val="20"/>
                <w:szCs w:val="20"/>
              </w:rPr>
              <w:t>c2) [ …]</w:t>
            </w:r>
            <w:r w:rsidRPr="00E06734">
              <w:rPr>
                <w:w w:val="0"/>
                <w:sz w:val="20"/>
                <w:szCs w:val="20"/>
              </w:rPr>
              <w:br/>
            </w:r>
            <w:r w:rsidRPr="00E06734">
              <w:rPr>
                <w:w w:val="0"/>
                <w:sz w:val="20"/>
                <w:szCs w:val="20"/>
              </w:rPr>
              <w:br/>
              <w:t>d) [] Tak [] Nie</w:t>
            </w:r>
            <w:r w:rsidRPr="00E06734">
              <w:rPr>
                <w:w w:val="0"/>
                <w:sz w:val="20"/>
                <w:szCs w:val="20"/>
              </w:rPr>
              <w:br/>
            </w:r>
            <w:r w:rsidRPr="00E06734">
              <w:rPr>
                <w:b/>
                <w:w w:val="0"/>
                <w:sz w:val="20"/>
                <w:szCs w:val="20"/>
              </w:rPr>
              <w:t>Jeżeli tak</w:t>
            </w:r>
            <w:r w:rsidRPr="00E06734">
              <w:rPr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5A331C" w:rsidRPr="00E06734" w14:paraId="69DC3787" w14:textId="77777777" w:rsidTr="004E31E2">
        <w:tc>
          <w:tcPr>
            <w:tcW w:w="4662" w:type="dxa"/>
            <w:shd w:val="clear" w:color="auto" w:fill="FFF2CC"/>
          </w:tcPr>
          <w:p w14:paraId="019F32B2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94" w:type="dxa"/>
            <w:gridSpan w:val="2"/>
            <w:shd w:val="clear" w:color="auto" w:fill="FFF2CC"/>
          </w:tcPr>
          <w:p w14:paraId="5368784E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(adres internetowy, wydający urząd lub organ, dokładne dane referencyjne dokumentacji):</w:t>
            </w:r>
            <w:r w:rsidRPr="00E06734">
              <w:rPr>
                <w:rStyle w:val="Odwoanieprzypisudolnego"/>
                <w:sz w:val="20"/>
                <w:szCs w:val="20"/>
              </w:rPr>
              <w:t xml:space="preserve"> 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24"/>
            </w:r>
            <w:r w:rsidRPr="00E06734">
              <w:rPr>
                <w:rStyle w:val="Odwoanieprzypisudolnego"/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t>[……][……][……]</w:t>
            </w:r>
          </w:p>
        </w:tc>
      </w:tr>
    </w:tbl>
    <w:p w14:paraId="404B30A0" w14:textId="48CE1158" w:rsidR="005A331C" w:rsidRPr="00E06734" w:rsidRDefault="005A331C" w:rsidP="00C4381D">
      <w:pPr>
        <w:pStyle w:val="SectionTitle"/>
        <w:spacing w:before="360" w:after="12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C: Podstawy związane z niewypłacalnością, konfliktem interesów lub wykroczeniami zawodowymi</w:t>
      </w:r>
      <w:r w:rsidRPr="00E06734">
        <w:rPr>
          <w:rStyle w:val="Odwoanieprzypisudolnego"/>
          <w:b w:val="0"/>
          <w:sz w:val="20"/>
          <w:szCs w:val="20"/>
        </w:rPr>
        <w:footnoteReference w:id="25"/>
      </w:r>
    </w:p>
    <w:p w14:paraId="1F954A43" w14:textId="77777777" w:rsidR="005A331C" w:rsidRPr="00E06734" w:rsidRDefault="005A331C" w:rsidP="00EC652D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b/>
          <w:w w:val="0"/>
          <w:sz w:val="20"/>
          <w:szCs w:val="20"/>
        </w:rPr>
      </w:pPr>
      <w:r w:rsidRPr="00E06734">
        <w:rPr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4672"/>
      </w:tblGrid>
      <w:tr w:rsidR="005A331C" w:rsidRPr="00E06734" w14:paraId="3ECFD875" w14:textId="77777777" w:rsidTr="00EC652D">
        <w:tc>
          <w:tcPr>
            <w:tcW w:w="4684" w:type="dxa"/>
          </w:tcPr>
          <w:p w14:paraId="3D4EA18A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72" w:type="dxa"/>
          </w:tcPr>
          <w:p w14:paraId="0C9803A0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0EC16858" w14:textId="77777777" w:rsidTr="00EC652D">
        <w:trPr>
          <w:trHeight w:val="406"/>
        </w:trPr>
        <w:tc>
          <w:tcPr>
            <w:tcW w:w="4684" w:type="dxa"/>
            <w:vMerge w:val="restart"/>
            <w:shd w:val="clear" w:color="auto" w:fill="FFF2CC"/>
          </w:tcPr>
          <w:p w14:paraId="46AFD759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Czy wykonawca, </w:t>
            </w:r>
            <w:r w:rsidRPr="00E06734">
              <w:rPr>
                <w:b/>
                <w:sz w:val="20"/>
                <w:szCs w:val="20"/>
              </w:rPr>
              <w:t>wedle własnej wiedzy</w:t>
            </w:r>
            <w:r w:rsidRPr="00E06734">
              <w:rPr>
                <w:sz w:val="20"/>
                <w:szCs w:val="20"/>
              </w:rPr>
              <w:t xml:space="preserve">, naruszył </w:t>
            </w:r>
            <w:r w:rsidRPr="00E06734">
              <w:rPr>
                <w:b/>
                <w:sz w:val="20"/>
                <w:szCs w:val="20"/>
              </w:rPr>
              <w:t>swoje obowiązki</w:t>
            </w:r>
            <w:r w:rsidRPr="00E06734">
              <w:rPr>
                <w:sz w:val="20"/>
                <w:szCs w:val="20"/>
              </w:rPr>
              <w:t xml:space="preserve"> w dziedzinie </w:t>
            </w:r>
            <w:r w:rsidRPr="00E06734">
              <w:rPr>
                <w:b/>
                <w:sz w:val="20"/>
                <w:szCs w:val="20"/>
              </w:rPr>
              <w:t>prawa środowiska, prawa socjalnego i prawa pracy</w:t>
            </w:r>
            <w:r w:rsidRPr="00E06734">
              <w:rPr>
                <w:rStyle w:val="Odwoanieprzypisudolnego"/>
                <w:b/>
                <w:sz w:val="20"/>
                <w:szCs w:val="20"/>
              </w:rPr>
              <w:footnoteReference w:id="26"/>
            </w:r>
            <w:r w:rsidRPr="00E06734">
              <w:rPr>
                <w:sz w:val="20"/>
                <w:szCs w:val="20"/>
              </w:rPr>
              <w:t>?</w:t>
            </w:r>
          </w:p>
        </w:tc>
        <w:tc>
          <w:tcPr>
            <w:tcW w:w="4672" w:type="dxa"/>
            <w:shd w:val="clear" w:color="auto" w:fill="FFF2CC"/>
          </w:tcPr>
          <w:p w14:paraId="62E538D0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</w:p>
        </w:tc>
      </w:tr>
      <w:tr w:rsidR="005A331C" w:rsidRPr="00E06734" w14:paraId="62574437" w14:textId="77777777" w:rsidTr="00EC652D">
        <w:trPr>
          <w:trHeight w:val="405"/>
        </w:trPr>
        <w:tc>
          <w:tcPr>
            <w:tcW w:w="4684" w:type="dxa"/>
            <w:vMerge/>
            <w:shd w:val="clear" w:color="auto" w:fill="FFF2CC"/>
          </w:tcPr>
          <w:p w14:paraId="2CCCB736" w14:textId="77777777" w:rsidR="005A331C" w:rsidRPr="00E06734" w:rsidRDefault="005A331C" w:rsidP="005045E7">
            <w:pPr>
              <w:rPr>
                <w:sz w:val="20"/>
                <w:szCs w:val="20"/>
              </w:rPr>
            </w:pPr>
          </w:p>
        </w:tc>
        <w:tc>
          <w:tcPr>
            <w:tcW w:w="4672" w:type="dxa"/>
            <w:shd w:val="clear" w:color="auto" w:fill="FFF2CC"/>
          </w:tcPr>
          <w:p w14:paraId="449D51C8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Jeżeli tak</w:t>
            </w:r>
            <w:r w:rsidRPr="00E06734">
              <w:rPr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E06734">
              <w:rPr>
                <w:sz w:val="20"/>
                <w:szCs w:val="20"/>
              </w:rPr>
              <w:br/>
              <w:t>[] Tak [] Nie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b/>
                <w:sz w:val="20"/>
                <w:szCs w:val="20"/>
              </w:rPr>
              <w:t>Jeżeli tak</w:t>
            </w:r>
            <w:r w:rsidRPr="00E06734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5A331C" w:rsidRPr="00E06734" w14:paraId="21B9ED9F" w14:textId="77777777" w:rsidTr="00EC652D">
        <w:tc>
          <w:tcPr>
            <w:tcW w:w="4684" w:type="dxa"/>
            <w:shd w:val="clear" w:color="auto" w:fill="D9D9D9"/>
          </w:tcPr>
          <w:p w14:paraId="48E0D4A9" w14:textId="77777777" w:rsidR="005A331C" w:rsidRPr="00E06734" w:rsidRDefault="005A331C" w:rsidP="005045E7">
            <w:pPr>
              <w:pStyle w:val="NormalLeft"/>
              <w:rPr>
                <w:b/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Czy wykonawca znajduje się w jednej z następujących sytuacji:</w:t>
            </w:r>
            <w:r w:rsidRPr="00E06734">
              <w:rPr>
                <w:strike/>
                <w:sz w:val="20"/>
                <w:szCs w:val="20"/>
              </w:rPr>
              <w:br/>
              <w:t xml:space="preserve">a) </w:t>
            </w:r>
            <w:r w:rsidRPr="00E06734">
              <w:rPr>
                <w:b/>
                <w:strike/>
                <w:sz w:val="20"/>
                <w:szCs w:val="20"/>
              </w:rPr>
              <w:t>zbankrutował</w:t>
            </w:r>
            <w:r w:rsidRPr="00E06734">
              <w:rPr>
                <w:strike/>
                <w:sz w:val="20"/>
                <w:szCs w:val="20"/>
              </w:rPr>
              <w:t>; lub</w:t>
            </w:r>
            <w:r w:rsidRPr="00E06734">
              <w:rPr>
                <w:strike/>
                <w:sz w:val="20"/>
                <w:szCs w:val="20"/>
              </w:rPr>
              <w:br/>
              <w:t xml:space="preserve">b) </w:t>
            </w:r>
            <w:r w:rsidRPr="00E06734">
              <w:rPr>
                <w:b/>
                <w:strike/>
                <w:sz w:val="20"/>
                <w:szCs w:val="20"/>
              </w:rPr>
              <w:t>prowadzone jest wobec niego postępowanie upadłościowe</w:t>
            </w:r>
            <w:r w:rsidRPr="00E06734">
              <w:rPr>
                <w:strike/>
                <w:sz w:val="20"/>
                <w:szCs w:val="20"/>
              </w:rPr>
              <w:t xml:space="preserve"> lub likwidacyjne; lub</w:t>
            </w:r>
            <w:r w:rsidRPr="00E06734">
              <w:rPr>
                <w:strike/>
                <w:sz w:val="20"/>
                <w:szCs w:val="20"/>
              </w:rPr>
              <w:br/>
              <w:t xml:space="preserve">c) zawarł </w:t>
            </w:r>
            <w:r w:rsidRPr="00E06734">
              <w:rPr>
                <w:b/>
                <w:strike/>
                <w:sz w:val="20"/>
                <w:szCs w:val="20"/>
              </w:rPr>
              <w:t>układ z wierzycielami</w:t>
            </w:r>
            <w:r w:rsidRPr="00E06734">
              <w:rPr>
                <w:strike/>
                <w:sz w:val="20"/>
                <w:szCs w:val="20"/>
              </w:rPr>
              <w:t>; lub</w:t>
            </w:r>
            <w:r w:rsidRPr="00E06734">
              <w:rPr>
                <w:strike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27"/>
            </w:r>
            <w:r w:rsidRPr="00E06734">
              <w:rPr>
                <w:strike/>
                <w:sz w:val="20"/>
                <w:szCs w:val="20"/>
              </w:rPr>
              <w:t>; lub</w:t>
            </w:r>
            <w:r w:rsidRPr="00E06734">
              <w:rPr>
                <w:strike/>
                <w:sz w:val="20"/>
                <w:szCs w:val="20"/>
              </w:rPr>
              <w:br/>
              <w:t>e) jego aktywami zarządza likwidator lub sąd; lub</w:t>
            </w:r>
            <w:r w:rsidRPr="00E06734">
              <w:rPr>
                <w:strike/>
                <w:sz w:val="20"/>
                <w:szCs w:val="20"/>
              </w:rPr>
              <w:br/>
              <w:t>f) jego działalność gospodarcza jest zawieszona?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Jeżeli tak:</w:t>
            </w:r>
          </w:p>
          <w:p w14:paraId="744B39B3" w14:textId="77777777" w:rsidR="005A331C" w:rsidRPr="00E06734" w:rsidRDefault="005A331C" w:rsidP="00085DC0">
            <w:pPr>
              <w:pStyle w:val="Tiret0"/>
              <w:numPr>
                <w:ilvl w:val="0"/>
                <w:numId w:val="41"/>
              </w:num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Proszę podać szczegółowe informacje:</w:t>
            </w:r>
          </w:p>
          <w:p w14:paraId="04F16DDC" w14:textId="77777777" w:rsidR="005A331C" w:rsidRPr="00E06734" w:rsidRDefault="005A331C" w:rsidP="00085DC0">
            <w:pPr>
              <w:pStyle w:val="Tiret0"/>
              <w:numPr>
                <w:ilvl w:val="0"/>
                <w:numId w:val="41"/>
              </w:num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28"/>
            </w:r>
            <w:r w:rsidRPr="00E06734">
              <w:rPr>
                <w:strike/>
                <w:sz w:val="20"/>
                <w:szCs w:val="20"/>
              </w:rPr>
              <w:t>.</w:t>
            </w:r>
          </w:p>
          <w:p w14:paraId="3D103EB4" w14:textId="77777777" w:rsidR="005A331C" w:rsidRPr="00E06734" w:rsidRDefault="005A331C" w:rsidP="005045E7">
            <w:pPr>
              <w:pStyle w:val="NormalLeft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72" w:type="dxa"/>
            <w:shd w:val="clear" w:color="auto" w:fill="D9D9D9"/>
          </w:tcPr>
          <w:p w14:paraId="3342588E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</w:p>
          <w:p w14:paraId="134C1F46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</w:p>
          <w:p w14:paraId="6A58722E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</w:p>
          <w:p w14:paraId="5E213FED" w14:textId="77777777" w:rsidR="005A331C" w:rsidRPr="00E06734" w:rsidRDefault="005A331C" w:rsidP="00085DC0">
            <w:pPr>
              <w:pStyle w:val="Tiret0"/>
              <w:numPr>
                <w:ilvl w:val="0"/>
                <w:numId w:val="41"/>
              </w:num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</w:p>
          <w:p w14:paraId="3C9E528C" w14:textId="77777777" w:rsidR="005A331C" w:rsidRPr="00E06734" w:rsidRDefault="005A331C" w:rsidP="005045E7">
            <w:pPr>
              <w:pStyle w:val="Tiret0"/>
              <w:numPr>
                <w:ilvl w:val="0"/>
                <w:numId w:val="0"/>
              </w:numPr>
              <w:ind w:left="28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</w:p>
          <w:p w14:paraId="20D18A78" w14:textId="77777777" w:rsidR="005A331C" w:rsidRPr="00E06734" w:rsidRDefault="005A331C" w:rsidP="005045E7">
            <w:pPr>
              <w:pStyle w:val="Tiret0"/>
              <w:numPr>
                <w:ilvl w:val="0"/>
                <w:numId w:val="0"/>
              </w:numPr>
              <w:ind w:left="28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A331C" w:rsidRPr="00E06734" w14:paraId="3C8DBE5B" w14:textId="77777777" w:rsidTr="00EC652D">
        <w:trPr>
          <w:trHeight w:val="303"/>
        </w:trPr>
        <w:tc>
          <w:tcPr>
            <w:tcW w:w="4684" w:type="dxa"/>
            <w:vMerge w:val="restart"/>
            <w:shd w:val="clear" w:color="auto" w:fill="D9D9D9"/>
          </w:tcPr>
          <w:p w14:paraId="74DD9FEF" w14:textId="77777777" w:rsidR="005A331C" w:rsidRPr="00E06734" w:rsidRDefault="005A331C" w:rsidP="005045E7">
            <w:pPr>
              <w:pStyle w:val="NormalLeft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Czy wykonawca jest winien </w:t>
            </w:r>
            <w:r w:rsidRPr="00E06734">
              <w:rPr>
                <w:b/>
                <w:strike/>
                <w:sz w:val="20"/>
                <w:szCs w:val="20"/>
              </w:rPr>
              <w:t>poważnego wykroczenia zawodowego</w:t>
            </w:r>
            <w:r w:rsidRPr="00E06734">
              <w:rPr>
                <w:rStyle w:val="Odwoanieprzypisudolnego"/>
                <w:b/>
                <w:strike/>
                <w:sz w:val="20"/>
                <w:szCs w:val="20"/>
              </w:rPr>
              <w:footnoteReference w:id="29"/>
            </w:r>
            <w:r w:rsidRPr="00E06734">
              <w:rPr>
                <w:strike/>
                <w:sz w:val="20"/>
                <w:szCs w:val="20"/>
              </w:rPr>
              <w:t xml:space="preserve">? </w:t>
            </w:r>
            <w:r w:rsidRPr="00E06734">
              <w:rPr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72" w:type="dxa"/>
            <w:shd w:val="clear" w:color="auto" w:fill="D9D9D9"/>
          </w:tcPr>
          <w:p w14:paraId="754D9659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5A331C" w:rsidRPr="00E06734" w14:paraId="09F21827" w14:textId="77777777" w:rsidTr="00EC652D">
        <w:trPr>
          <w:trHeight w:val="303"/>
        </w:trPr>
        <w:tc>
          <w:tcPr>
            <w:tcW w:w="4684" w:type="dxa"/>
            <w:vMerge/>
            <w:shd w:val="clear" w:color="auto" w:fill="D9D9D9"/>
          </w:tcPr>
          <w:p w14:paraId="24CC83CC" w14:textId="77777777" w:rsidR="005A331C" w:rsidRPr="00E06734" w:rsidRDefault="005A331C" w:rsidP="005045E7">
            <w:pPr>
              <w:pStyle w:val="NormalLeft"/>
              <w:rPr>
                <w:strike/>
                <w:sz w:val="20"/>
                <w:szCs w:val="20"/>
              </w:rPr>
            </w:pPr>
          </w:p>
        </w:tc>
        <w:tc>
          <w:tcPr>
            <w:tcW w:w="4672" w:type="dxa"/>
            <w:shd w:val="clear" w:color="auto" w:fill="D9D9D9"/>
          </w:tcPr>
          <w:p w14:paraId="54E901AC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b/>
                <w:strike/>
                <w:sz w:val="20"/>
                <w:szCs w:val="20"/>
              </w:rPr>
              <w:t>Jeżeli tak</w:t>
            </w:r>
            <w:r w:rsidRPr="00E06734">
              <w:rPr>
                <w:strike/>
                <w:sz w:val="20"/>
                <w:szCs w:val="20"/>
              </w:rPr>
              <w:t>, czy wykonawca przedsięwziął środki w celu samooczyszczenia? 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Jeżeli tak</w:t>
            </w:r>
            <w:r w:rsidRPr="00E06734">
              <w:rPr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5A331C" w:rsidRPr="00E06734" w14:paraId="61F12ECF" w14:textId="77777777" w:rsidTr="00EC652D">
        <w:trPr>
          <w:trHeight w:val="515"/>
        </w:trPr>
        <w:tc>
          <w:tcPr>
            <w:tcW w:w="4684" w:type="dxa"/>
            <w:vMerge w:val="restart"/>
            <w:shd w:val="clear" w:color="auto" w:fill="FFF2CC"/>
          </w:tcPr>
          <w:p w14:paraId="27953C87" w14:textId="77777777" w:rsidR="005A331C" w:rsidRPr="00E06734" w:rsidRDefault="005A331C" w:rsidP="005045E7">
            <w:pPr>
              <w:pStyle w:val="NormalLeft"/>
              <w:rPr>
                <w:sz w:val="20"/>
                <w:szCs w:val="20"/>
              </w:rPr>
            </w:pPr>
            <w:r w:rsidRPr="00E06734">
              <w:rPr>
                <w:rStyle w:val="NormalBoldChar"/>
                <w:b w:val="0"/>
                <w:w w:val="0"/>
                <w:sz w:val="20"/>
                <w:szCs w:val="20"/>
              </w:rPr>
              <w:lastRenderedPageBreak/>
              <w:t>Czy wykonawca</w:t>
            </w:r>
            <w:r w:rsidRPr="00E06734">
              <w:rPr>
                <w:sz w:val="20"/>
                <w:szCs w:val="20"/>
              </w:rPr>
              <w:t xml:space="preserve"> zawarł z innymi wykonawcami </w:t>
            </w:r>
            <w:r w:rsidRPr="00E06734">
              <w:rPr>
                <w:b/>
                <w:sz w:val="20"/>
                <w:szCs w:val="20"/>
              </w:rPr>
              <w:t>porozumienia mające na celu zakłócenie konkurencji</w:t>
            </w:r>
            <w:r w:rsidRPr="00E06734">
              <w:rPr>
                <w:sz w:val="20"/>
                <w:szCs w:val="20"/>
              </w:rPr>
              <w:t>?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b/>
                <w:sz w:val="20"/>
                <w:szCs w:val="20"/>
              </w:rPr>
              <w:t>Jeżeli tak</w:t>
            </w:r>
            <w:r w:rsidRPr="00E06734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72" w:type="dxa"/>
            <w:shd w:val="clear" w:color="auto" w:fill="FFF2CC"/>
          </w:tcPr>
          <w:p w14:paraId="233FCEE7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[…]</w:t>
            </w:r>
          </w:p>
        </w:tc>
      </w:tr>
      <w:tr w:rsidR="005A331C" w:rsidRPr="00E06734" w14:paraId="216BECA6" w14:textId="77777777" w:rsidTr="00EC652D">
        <w:trPr>
          <w:trHeight w:val="514"/>
        </w:trPr>
        <w:tc>
          <w:tcPr>
            <w:tcW w:w="4684" w:type="dxa"/>
            <w:vMerge/>
            <w:shd w:val="clear" w:color="auto" w:fill="FFF2CC"/>
          </w:tcPr>
          <w:p w14:paraId="7C9DB28E" w14:textId="77777777" w:rsidR="005A331C" w:rsidRPr="00E06734" w:rsidRDefault="005A331C" w:rsidP="005045E7">
            <w:pPr>
              <w:pStyle w:val="NormalLeft"/>
              <w:rPr>
                <w:rStyle w:val="NormalBoldChar"/>
                <w:b w:val="0"/>
                <w:w w:val="0"/>
                <w:sz w:val="20"/>
                <w:szCs w:val="20"/>
              </w:rPr>
            </w:pPr>
          </w:p>
        </w:tc>
        <w:tc>
          <w:tcPr>
            <w:tcW w:w="4672" w:type="dxa"/>
            <w:shd w:val="clear" w:color="auto" w:fill="FFF2CC"/>
          </w:tcPr>
          <w:p w14:paraId="48D7FF5A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Jeżeli tak</w:t>
            </w:r>
            <w:r w:rsidRPr="00E06734">
              <w:rPr>
                <w:sz w:val="20"/>
                <w:szCs w:val="20"/>
              </w:rPr>
              <w:t>, czy wykonawca przedsięwziął środki w celu samooczyszczenia? [] Tak [] Nie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b/>
                <w:sz w:val="20"/>
                <w:szCs w:val="20"/>
              </w:rPr>
              <w:t>Jeżeli tak</w:t>
            </w:r>
            <w:r w:rsidRPr="00E06734">
              <w:rPr>
                <w:sz w:val="20"/>
                <w:szCs w:val="20"/>
              </w:rPr>
              <w:t>, proszę opisać przedsięwzięte środki: [……]</w:t>
            </w:r>
          </w:p>
        </w:tc>
      </w:tr>
      <w:tr w:rsidR="005A331C" w:rsidRPr="00E06734" w14:paraId="38E14067" w14:textId="77777777" w:rsidTr="00EC652D">
        <w:trPr>
          <w:trHeight w:val="1316"/>
        </w:trPr>
        <w:tc>
          <w:tcPr>
            <w:tcW w:w="4684" w:type="dxa"/>
            <w:shd w:val="clear" w:color="auto" w:fill="D9D9D9"/>
          </w:tcPr>
          <w:p w14:paraId="446264AF" w14:textId="77777777" w:rsidR="005A331C" w:rsidRPr="00E06734" w:rsidRDefault="005A331C" w:rsidP="005045E7">
            <w:pPr>
              <w:pStyle w:val="NormalLeft"/>
              <w:rPr>
                <w:rStyle w:val="NormalBoldChar"/>
                <w:b w:val="0"/>
                <w:strike/>
                <w:w w:val="0"/>
                <w:sz w:val="20"/>
                <w:szCs w:val="20"/>
              </w:rPr>
            </w:pPr>
            <w:r w:rsidRPr="00E06734">
              <w:rPr>
                <w:rStyle w:val="NormalBoldChar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E06734">
              <w:rPr>
                <w:b/>
                <w:strike/>
                <w:sz w:val="20"/>
                <w:szCs w:val="20"/>
              </w:rPr>
              <w:t>konflikcie interesów</w:t>
            </w:r>
            <w:r w:rsidRPr="00E06734">
              <w:rPr>
                <w:rStyle w:val="Odwoanieprzypisudolnego"/>
                <w:b/>
                <w:strike/>
                <w:sz w:val="20"/>
                <w:szCs w:val="20"/>
              </w:rPr>
              <w:footnoteReference w:id="30"/>
            </w:r>
            <w:r w:rsidRPr="00E06734">
              <w:rPr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Jeżeli tak</w:t>
            </w:r>
            <w:r w:rsidRPr="00E06734">
              <w:rPr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72" w:type="dxa"/>
            <w:shd w:val="clear" w:color="auto" w:fill="D9D9D9"/>
          </w:tcPr>
          <w:p w14:paraId="0DBD7940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[…]</w:t>
            </w:r>
          </w:p>
        </w:tc>
      </w:tr>
      <w:tr w:rsidR="005A331C" w:rsidRPr="00E06734" w14:paraId="48599C0F" w14:textId="77777777" w:rsidTr="00EC652D">
        <w:trPr>
          <w:trHeight w:val="1544"/>
        </w:trPr>
        <w:tc>
          <w:tcPr>
            <w:tcW w:w="4684" w:type="dxa"/>
            <w:shd w:val="clear" w:color="auto" w:fill="FFF2CC"/>
          </w:tcPr>
          <w:p w14:paraId="34707314" w14:textId="77777777" w:rsidR="005A331C" w:rsidRPr="00E06734" w:rsidRDefault="005A331C" w:rsidP="005045E7">
            <w:pPr>
              <w:pStyle w:val="NormalLeft"/>
              <w:rPr>
                <w:rStyle w:val="NormalBoldChar"/>
                <w:b w:val="0"/>
                <w:w w:val="0"/>
                <w:sz w:val="20"/>
                <w:szCs w:val="20"/>
              </w:rPr>
            </w:pPr>
            <w:r w:rsidRPr="00E06734">
              <w:rPr>
                <w:rStyle w:val="NormalBoldChar"/>
                <w:b w:val="0"/>
                <w:w w:val="0"/>
                <w:sz w:val="20"/>
                <w:szCs w:val="20"/>
              </w:rPr>
              <w:t xml:space="preserve">Czy wykonawca lub </w:t>
            </w:r>
            <w:r w:rsidRPr="00E06734">
              <w:rPr>
                <w:sz w:val="20"/>
                <w:szCs w:val="20"/>
              </w:rPr>
              <w:t xml:space="preserve">przedsiębiorstwo związane z wykonawcą </w:t>
            </w:r>
            <w:r w:rsidRPr="00E06734">
              <w:rPr>
                <w:b/>
                <w:sz w:val="20"/>
                <w:szCs w:val="20"/>
              </w:rPr>
              <w:t>doradzał(-o)</w:t>
            </w:r>
            <w:r w:rsidRPr="00E06734">
              <w:rPr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E06734">
              <w:rPr>
                <w:b/>
                <w:sz w:val="20"/>
                <w:szCs w:val="20"/>
              </w:rPr>
              <w:t>zaangażowany(-e) w przygotowanie</w:t>
            </w:r>
            <w:r w:rsidRPr="00E06734">
              <w:rPr>
                <w:sz w:val="20"/>
                <w:szCs w:val="20"/>
              </w:rPr>
              <w:t xml:space="preserve"> postępowania o udzielenie zamówienia?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b/>
                <w:sz w:val="20"/>
                <w:szCs w:val="20"/>
              </w:rPr>
              <w:t>Jeżeli tak</w:t>
            </w:r>
            <w:r w:rsidRPr="00E06734">
              <w:rPr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72" w:type="dxa"/>
            <w:shd w:val="clear" w:color="auto" w:fill="FFF2CC"/>
          </w:tcPr>
          <w:p w14:paraId="58FBA0ED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[…]</w:t>
            </w:r>
          </w:p>
        </w:tc>
      </w:tr>
      <w:tr w:rsidR="005A331C" w:rsidRPr="00E06734" w14:paraId="64F622CC" w14:textId="77777777" w:rsidTr="00EC652D">
        <w:trPr>
          <w:trHeight w:val="932"/>
        </w:trPr>
        <w:tc>
          <w:tcPr>
            <w:tcW w:w="4684" w:type="dxa"/>
            <w:vMerge w:val="restart"/>
            <w:shd w:val="clear" w:color="auto" w:fill="D9D9D9"/>
          </w:tcPr>
          <w:p w14:paraId="30C4BDDF" w14:textId="77777777" w:rsidR="005A331C" w:rsidRPr="00E06734" w:rsidRDefault="005A331C" w:rsidP="005045E7">
            <w:pPr>
              <w:pStyle w:val="NormalLeft"/>
              <w:rPr>
                <w:rStyle w:val="NormalBoldChar"/>
                <w:b w:val="0"/>
                <w:strike/>
                <w:w w:val="0"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E06734">
              <w:rPr>
                <w:b/>
                <w:strike/>
                <w:sz w:val="20"/>
                <w:szCs w:val="20"/>
              </w:rPr>
              <w:t>rozwiązana przed czasem</w:t>
            </w:r>
            <w:r w:rsidRPr="00E06734">
              <w:rPr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Jeżeli tak</w:t>
            </w:r>
            <w:r w:rsidRPr="00E06734">
              <w:rPr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72" w:type="dxa"/>
            <w:shd w:val="clear" w:color="auto" w:fill="D9D9D9"/>
          </w:tcPr>
          <w:p w14:paraId="06B4E65D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[…]</w:t>
            </w:r>
          </w:p>
        </w:tc>
      </w:tr>
      <w:tr w:rsidR="005A331C" w:rsidRPr="00E06734" w14:paraId="672912C6" w14:textId="77777777" w:rsidTr="00EC652D">
        <w:trPr>
          <w:trHeight w:val="931"/>
        </w:trPr>
        <w:tc>
          <w:tcPr>
            <w:tcW w:w="4684" w:type="dxa"/>
            <w:vMerge/>
            <w:shd w:val="clear" w:color="auto" w:fill="D9D9D9"/>
          </w:tcPr>
          <w:p w14:paraId="51A1E1F9" w14:textId="77777777" w:rsidR="005A331C" w:rsidRPr="00E06734" w:rsidRDefault="005A331C" w:rsidP="005045E7">
            <w:pPr>
              <w:pStyle w:val="NormalLeft"/>
              <w:rPr>
                <w:strike/>
                <w:sz w:val="20"/>
                <w:szCs w:val="20"/>
              </w:rPr>
            </w:pPr>
          </w:p>
        </w:tc>
        <w:tc>
          <w:tcPr>
            <w:tcW w:w="4672" w:type="dxa"/>
            <w:shd w:val="clear" w:color="auto" w:fill="D9D9D9"/>
          </w:tcPr>
          <w:p w14:paraId="4A66DC95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b/>
                <w:strike/>
                <w:sz w:val="20"/>
                <w:szCs w:val="20"/>
              </w:rPr>
              <w:t>Jeżeli tak</w:t>
            </w:r>
            <w:r w:rsidRPr="00E06734">
              <w:rPr>
                <w:strike/>
                <w:sz w:val="20"/>
                <w:szCs w:val="20"/>
              </w:rPr>
              <w:t>, czy wykonawca przedsięwziął środki w celu samooczyszczenia? 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Jeżeli tak</w:t>
            </w:r>
            <w:r w:rsidRPr="00E06734">
              <w:rPr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5A331C" w:rsidRPr="00E06734" w14:paraId="410E69FB" w14:textId="77777777" w:rsidTr="00EC652D">
        <w:tc>
          <w:tcPr>
            <w:tcW w:w="4684" w:type="dxa"/>
            <w:shd w:val="clear" w:color="auto" w:fill="D9D9D9"/>
          </w:tcPr>
          <w:p w14:paraId="2DC21D2F" w14:textId="77777777" w:rsidR="005A331C" w:rsidRPr="00E06734" w:rsidRDefault="005A331C" w:rsidP="005045E7">
            <w:pPr>
              <w:pStyle w:val="NormalLeft"/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Czy wykonawca może potwierdzić, że: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rStyle w:val="NormalBoldChar"/>
                <w:b w:val="0"/>
                <w:strike/>
                <w:w w:val="0"/>
                <w:sz w:val="20"/>
                <w:szCs w:val="20"/>
              </w:rPr>
              <w:t>nie jest</w:t>
            </w:r>
            <w:r w:rsidRPr="00E06734">
              <w:rPr>
                <w:strike/>
                <w:sz w:val="20"/>
                <w:szCs w:val="20"/>
              </w:rPr>
              <w:t xml:space="preserve"> winny poważnego </w:t>
            </w:r>
            <w:r w:rsidRPr="00E06734">
              <w:rPr>
                <w:b/>
                <w:strike/>
                <w:sz w:val="20"/>
                <w:szCs w:val="20"/>
              </w:rPr>
              <w:t>wprowadzenia w błąd</w:t>
            </w:r>
            <w:r w:rsidRPr="00E06734">
              <w:rPr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E06734">
              <w:rPr>
                <w:strike/>
                <w:sz w:val="20"/>
                <w:szCs w:val="20"/>
              </w:rPr>
              <w:br/>
              <w:t xml:space="preserve">b) </w:t>
            </w:r>
            <w:r w:rsidRPr="00E06734">
              <w:rPr>
                <w:rStyle w:val="NormalBoldChar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E06734">
              <w:rPr>
                <w:b/>
                <w:strike/>
                <w:sz w:val="20"/>
                <w:szCs w:val="20"/>
              </w:rPr>
              <w:t>zataił</w:t>
            </w:r>
            <w:r w:rsidRPr="00E06734">
              <w:rPr>
                <w:strike/>
                <w:sz w:val="20"/>
                <w:szCs w:val="20"/>
              </w:rPr>
              <w:t xml:space="preserve"> tych informacji;</w:t>
            </w:r>
            <w:r w:rsidRPr="00E06734">
              <w:rPr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E06734">
              <w:rPr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72" w:type="dxa"/>
            <w:shd w:val="clear" w:color="auto" w:fill="D9D9D9"/>
          </w:tcPr>
          <w:p w14:paraId="0AE65318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[] Tak [] Nie</w:t>
            </w:r>
          </w:p>
        </w:tc>
      </w:tr>
    </w:tbl>
    <w:p w14:paraId="2C8B1145" w14:textId="77777777" w:rsidR="005E7938" w:rsidRDefault="005E7938" w:rsidP="00C4381D">
      <w:pPr>
        <w:pStyle w:val="SectionTitle"/>
        <w:spacing w:before="360" w:after="120"/>
        <w:rPr>
          <w:b w:val="0"/>
          <w:sz w:val="20"/>
          <w:szCs w:val="20"/>
        </w:rPr>
      </w:pPr>
    </w:p>
    <w:p w14:paraId="610486BE" w14:textId="140F5DB8" w:rsidR="005A331C" w:rsidRPr="00E06734" w:rsidRDefault="005A331C" w:rsidP="00C4381D">
      <w:pPr>
        <w:pStyle w:val="SectionTitle"/>
        <w:spacing w:before="360" w:after="12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4"/>
      </w:tblGrid>
      <w:tr w:rsidR="005A331C" w:rsidRPr="00E06734" w14:paraId="3023F8F8" w14:textId="77777777" w:rsidTr="005045E7">
        <w:tc>
          <w:tcPr>
            <w:tcW w:w="4644" w:type="dxa"/>
          </w:tcPr>
          <w:p w14:paraId="05B20895" w14:textId="77777777" w:rsidR="005A331C" w:rsidRPr="00E06734" w:rsidRDefault="005A331C" w:rsidP="005045E7">
            <w:pPr>
              <w:rPr>
                <w:b/>
                <w:sz w:val="20"/>
                <w:szCs w:val="20"/>
                <w:vertAlign w:val="superscript"/>
              </w:rPr>
            </w:pPr>
            <w:r w:rsidRPr="00E06734">
              <w:rPr>
                <w:b/>
                <w:sz w:val="20"/>
                <w:szCs w:val="20"/>
              </w:rPr>
              <w:t xml:space="preserve">Podstawy wykluczenia o charakterze wyłącznie krajowym </w:t>
            </w:r>
            <w:r w:rsidRPr="00E06734">
              <w:rPr>
                <w:b/>
                <w:sz w:val="20"/>
                <w:szCs w:val="20"/>
                <w:vertAlign w:val="superscript"/>
              </w:rPr>
              <w:t>*)</w:t>
            </w:r>
          </w:p>
          <w:p w14:paraId="1A0002A4" w14:textId="77777777" w:rsidR="005A331C" w:rsidRPr="00E06734" w:rsidRDefault="005A331C" w:rsidP="005045E7">
            <w:pPr>
              <w:rPr>
                <w:i/>
                <w:sz w:val="16"/>
                <w:szCs w:val="16"/>
              </w:rPr>
            </w:pPr>
            <w:r w:rsidRPr="00E06734">
              <w:rPr>
                <w:i/>
                <w:sz w:val="16"/>
                <w:szCs w:val="16"/>
                <w:vertAlign w:val="superscript"/>
              </w:rPr>
              <w:t xml:space="preserve">*) </w:t>
            </w:r>
            <w:r w:rsidRPr="00E06734">
              <w:rPr>
                <w:i/>
                <w:sz w:val="16"/>
                <w:szCs w:val="16"/>
              </w:rPr>
              <w:t>dotyczą wykluczenia wykonawcy:</w:t>
            </w:r>
          </w:p>
          <w:p w14:paraId="0D71FE23" w14:textId="77777777" w:rsidR="005A331C" w:rsidRPr="00E06734" w:rsidRDefault="005A331C" w:rsidP="00881C27">
            <w:pPr>
              <w:jc w:val="both"/>
              <w:rPr>
                <w:i/>
                <w:sz w:val="16"/>
                <w:szCs w:val="16"/>
              </w:rPr>
            </w:pPr>
            <w:r w:rsidRPr="00E06734">
              <w:rPr>
                <w:i/>
                <w:sz w:val="16"/>
                <w:szCs w:val="16"/>
              </w:rPr>
              <w:sym w:font="Symbol" w:char="F0B7"/>
            </w:r>
            <w:r w:rsidRPr="00E06734">
              <w:rPr>
                <w:i/>
                <w:sz w:val="16"/>
                <w:szCs w:val="16"/>
              </w:rPr>
              <w:t xml:space="preserve"> w przypadku skazania za przestępstwa przeciwko wiarygodności dokumentów i przestępstwa przeciwko obrotowi gospodarczemu (art. 108 ust. 1 pkt 1 lit. g) i pkt 2 ustawy </w:t>
            </w:r>
            <w:proofErr w:type="spellStart"/>
            <w:r w:rsidRPr="00E06734">
              <w:rPr>
                <w:i/>
                <w:sz w:val="16"/>
                <w:szCs w:val="16"/>
              </w:rPr>
              <w:t>Pzp</w:t>
            </w:r>
            <w:proofErr w:type="spellEnd"/>
            <w:r w:rsidRPr="00E06734">
              <w:rPr>
                <w:i/>
                <w:sz w:val="16"/>
                <w:szCs w:val="16"/>
              </w:rPr>
              <w:t xml:space="preserve">), tj. za przestępstwa, </w:t>
            </w:r>
            <w:r w:rsidRPr="00E06734">
              <w:rPr>
                <w:i/>
                <w:sz w:val="16"/>
                <w:szCs w:val="16"/>
              </w:rPr>
              <w:br/>
              <w:t xml:space="preserve">o których mowa w art. 270- 277d Kodeksu karnego [przestępstwa wiarygodności dokumentów] i przestępstwa, o których mowa </w:t>
            </w:r>
            <w:r w:rsidRPr="00E06734">
              <w:rPr>
                <w:i/>
                <w:sz w:val="16"/>
                <w:szCs w:val="16"/>
              </w:rPr>
              <w:br/>
              <w:t xml:space="preserve">w art. 296-307 Kodeksu karnego [przestępstwa przeciwko obrotowi gospodarczemu], z wyjątkiem przestępstwa udaremniania </w:t>
            </w:r>
            <w:r w:rsidRPr="00E06734">
              <w:rPr>
                <w:i/>
                <w:sz w:val="16"/>
                <w:szCs w:val="16"/>
              </w:rPr>
              <w:br/>
              <w:t>lub utrudniania stwierdzenia przestępnego pochodzenia pieniędzy lub ukrywania ich pochodzenia, o którym mowa w art. 299 Kodeksu karnego – w tym zakresie wykonawca powinien dodatkowo wykazać ewentualne środki naprawcze;</w:t>
            </w:r>
          </w:p>
          <w:p w14:paraId="692F2CCD" w14:textId="448B2260" w:rsidR="005A331C" w:rsidRPr="00E06734" w:rsidRDefault="005A331C" w:rsidP="00881C27">
            <w:pPr>
              <w:jc w:val="both"/>
              <w:rPr>
                <w:b/>
                <w:sz w:val="20"/>
                <w:szCs w:val="20"/>
              </w:rPr>
            </w:pPr>
            <w:r w:rsidRPr="00E06734">
              <w:rPr>
                <w:i/>
                <w:sz w:val="16"/>
                <w:szCs w:val="16"/>
              </w:rPr>
              <w:sym w:font="Symbol" w:char="F0B7"/>
            </w:r>
            <w:r w:rsidRPr="00E06734">
              <w:rPr>
                <w:i/>
                <w:sz w:val="16"/>
                <w:szCs w:val="16"/>
              </w:rPr>
              <w:t xml:space="preserve"> wobec którego prawomocnie orzeczono zakaz ubiegania się </w:t>
            </w:r>
            <w:r w:rsidRPr="00E06734">
              <w:rPr>
                <w:i/>
                <w:sz w:val="16"/>
                <w:szCs w:val="16"/>
              </w:rPr>
              <w:br/>
              <w:t xml:space="preserve">o zamówieni a publiczne (art. 108 ust. 1 pkt 4 ustawy </w:t>
            </w:r>
            <w:proofErr w:type="spellStart"/>
            <w:r w:rsidRPr="00E06734">
              <w:rPr>
                <w:i/>
                <w:sz w:val="16"/>
                <w:szCs w:val="16"/>
              </w:rPr>
              <w:t>Pzp</w:t>
            </w:r>
            <w:proofErr w:type="spellEnd"/>
            <w:r w:rsidRPr="00E06734">
              <w:rPr>
                <w:i/>
                <w:sz w:val="16"/>
                <w:szCs w:val="16"/>
              </w:rPr>
              <w:t xml:space="preserve">); zakaz orzekany jest wobec podmiotu zbiorowego w oparciu o przepisy ustawy z dnia 28 października 2002 r. o odpowiedzialności podmiotów zbiorowych za czyny zabronione pod groźbą kary </w:t>
            </w:r>
            <w:r w:rsidRPr="00E06734">
              <w:rPr>
                <w:i/>
                <w:sz w:val="16"/>
                <w:szCs w:val="16"/>
              </w:rPr>
              <w:br/>
              <w:t>(Dz.</w:t>
            </w:r>
            <w:r w:rsidR="003D2CA8">
              <w:rPr>
                <w:i/>
                <w:sz w:val="16"/>
                <w:szCs w:val="16"/>
              </w:rPr>
              <w:t xml:space="preserve"> </w:t>
            </w:r>
            <w:r w:rsidRPr="00E06734">
              <w:rPr>
                <w:i/>
                <w:sz w:val="16"/>
                <w:szCs w:val="16"/>
              </w:rPr>
              <w:t>U. z 2016 r. poz. 1541 oraz z 2017 r. poz. 724 i 933), a wobec osoby fizycznej w oparciu o przepisy Kodeks u postępowania karnego.</w:t>
            </w:r>
          </w:p>
        </w:tc>
        <w:tc>
          <w:tcPr>
            <w:tcW w:w="4645" w:type="dxa"/>
          </w:tcPr>
          <w:p w14:paraId="51D69521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10ED3CAB" w14:textId="77777777" w:rsidTr="005045E7">
        <w:tc>
          <w:tcPr>
            <w:tcW w:w="4644" w:type="dxa"/>
            <w:shd w:val="clear" w:color="auto" w:fill="FFF2CC"/>
          </w:tcPr>
          <w:p w14:paraId="6F12FDBC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 xml:space="preserve">Czy mają zastosowanie </w:t>
            </w:r>
            <w:r w:rsidRPr="00E06734">
              <w:rPr>
                <w:b/>
                <w:sz w:val="20"/>
                <w:szCs w:val="20"/>
              </w:rPr>
              <w:t>podstawy wykluczenia o charakterze wyłącznie krajowym</w:t>
            </w:r>
            <w:r w:rsidRPr="00E06734">
              <w:rPr>
                <w:sz w:val="20"/>
                <w:szCs w:val="20"/>
              </w:rPr>
              <w:t xml:space="preserve"> określone w stosownym ogłoszeniu lub w dokumentach zamówienia?</w:t>
            </w:r>
            <w:r w:rsidRPr="00E06734">
              <w:rPr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FFF2CC"/>
          </w:tcPr>
          <w:p w14:paraId="469D059D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E06734">
              <w:rPr>
                <w:sz w:val="20"/>
                <w:szCs w:val="20"/>
              </w:rPr>
              <w:br/>
              <w:t>[……][……][……]</w:t>
            </w:r>
            <w:r w:rsidRPr="00E06734">
              <w:rPr>
                <w:rStyle w:val="Odwoanieprzypisudolnego"/>
                <w:sz w:val="20"/>
                <w:szCs w:val="20"/>
              </w:rPr>
              <w:footnoteReference w:id="31"/>
            </w:r>
          </w:p>
        </w:tc>
      </w:tr>
      <w:tr w:rsidR="005A331C" w:rsidRPr="00E06734" w14:paraId="7053523F" w14:textId="77777777" w:rsidTr="005045E7">
        <w:tc>
          <w:tcPr>
            <w:tcW w:w="4644" w:type="dxa"/>
            <w:shd w:val="clear" w:color="auto" w:fill="FFF2CC"/>
          </w:tcPr>
          <w:p w14:paraId="783D1D6C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rStyle w:val="NormalBoldChar"/>
                <w:rFonts w:eastAsia="Calibri"/>
                <w:sz w:val="20"/>
                <w:szCs w:val="20"/>
              </w:rPr>
              <w:t>W przypadku gdy ma zastosowanie którakolwiek z podstaw wykluczenia o charakterze wyłącznie krajowym</w:t>
            </w:r>
            <w:r w:rsidRPr="00E06734">
              <w:rPr>
                <w:sz w:val="20"/>
                <w:szCs w:val="20"/>
              </w:rPr>
              <w:t xml:space="preserve">, czy wykonawca przedsięwziął środki w celu samooczyszczenia? 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b/>
                <w:sz w:val="20"/>
                <w:szCs w:val="20"/>
              </w:rPr>
              <w:t>Jeżeli tak</w:t>
            </w:r>
            <w:r w:rsidRPr="00E06734">
              <w:rPr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FFF2CC"/>
          </w:tcPr>
          <w:p w14:paraId="5B9EA601" w14:textId="77777777" w:rsidR="005A331C" w:rsidRPr="00E06734" w:rsidRDefault="005A331C" w:rsidP="005045E7">
            <w:pPr>
              <w:rPr>
                <w:sz w:val="20"/>
                <w:szCs w:val="20"/>
              </w:rPr>
            </w:pPr>
            <w:r w:rsidRPr="00E06734">
              <w:rPr>
                <w:sz w:val="20"/>
                <w:szCs w:val="20"/>
              </w:rPr>
              <w:t>[] Tak [] Nie</w:t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</w:r>
            <w:r w:rsidRPr="00E06734">
              <w:rPr>
                <w:sz w:val="20"/>
                <w:szCs w:val="20"/>
              </w:rPr>
              <w:br/>
              <w:t>[……]</w:t>
            </w:r>
          </w:p>
        </w:tc>
      </w:tr>
    </w:tbl>
    <w:p w14:paraId="1A84C23F" w14:textId="77777777" w:rsidR="00D14FE2" w:rsidRPr="00E06734" w:rsidRDefault="00D14FE2" w:rsidP="005A331C"/>
    <w:p w14:paraId="279FADCD" w14:textId="77777777" w:rsidR="005A331C" w:rsidRPr="00E06734" w:rsidRDefault="005A331C" w:rsidP="005A331C">
      <w:pPr>
        <w:pStyle w:val="ChapterTitle"/>
        <w:spacing w:after="240"/>
        <w:rPr>
          <w:sz w:val="20"/>
          <w:szCs w:val="20"/>
        </w:rPr>
      </w:pPr>
      <w:r w:rsidRPr="00E06734">
        <w:rPr>
          <w:sz w:val="20"/>
          <w:szCs w:val="20"/>
        </w:rPr>
        <w:t>Część IV: Kryteria kwalifikacji</w:t>
      </w:r>
    </w:p>
    <w:p w14:paraId="33DB4D91" w14:textId="77777777" w:rsidR="005A331C" w:rsidRPr="00E06734" w:rsidRDefault="005A331C" w:rsidP="005A331C">
      <w:pPr>
        <w:rPr>
          <w:sz w:val="20"/>
          <w:szCs w:val="20"/>
        </w:rPr>
      </w:pPr>
      <w:r w:rsidRPr="00E06734">
        <w:rPr>
          <w:sz w:val="20"/>
          <w:szCs w:val="20"/>
        </w:rPr>
        <w:t xml:space="preserve">W odniesieniu do kryteriów kwalifikacji (sekcja </w:t>
      </w:r>
      <w:r w:rsidRPr="00E06734">
        <w:rPr>
          <w:sz w:val="20"/>
          <w:szCs w:val="20"/>
        </w:rPr>
        <w:sym w:font="Symbol" w:char="F061"/>
      </w:r>
      <w:r w:rsidRPr="00E06734">
        <w:rPr>
          <w:sz w:val="20"/>
          <w:szCs w:val="20"/>
        </w:rPr>
        <w:t xml:space="preserve"> lub sekcje A–D w niniejszej części) wykonawca oświadcza, że:</w:t>
      </w:r>
    </w:p>
    <w:p w14:paraId="7F3B8113" w14:textId="77777777" w:rsidR="005A331C" w:rsidRPr="00E06734" w:rsidRDefault="005A331C" w:rsidP="005A331C">
      <w:pPr>
        <w:pStyle w:val="SectionTitle"/>
        <w:spacing w:before="240" w:after="12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sym w:font="Symbol" w:char="F061"/>
      </w:r>
      <w:r w:rsidRPr="00E06734">
        <w:rPr>
          <w:b w:val="0"/>
          <w:sz w:val="20"/>
          <w:szCs w:val="20"/>
        </w:rPr>
        <w:t>: Ogólne oświadczenie dotyczące wszystkich kryteriów kwalifikacji</w:t>
      </w:r>
    </w:p>
    <w:p w14:paraId="28D3A818" w14:textId="77777777" w:rsidR="005A331C" w:rsidRPr="00E06734" w:rsidRDefault="005A331C" w:rsidP="00C43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b/>
          <w:w w:val="0"/>
          <w:sz w:val="20"/>
          <w:szCs w:val="20"/>
        </w:rPr>
      </w:pPr>
      <w:r w:rsidRPr="00E06734">
        <w:rPr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E06734">
        <w:rPr>
          <w:b/>
          <w:w w:val="0"/>
          <w:sz w:val="20"/>
          <w:szCs w:val="20"/>
        </w:rPr>
        <w:sym w:font="Symbol" w:char="F061"/>
      </w:r>
      <w:r w:rsidRPr="00E06734">
        <w:rPr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5A331C" w:rsidRPr="00E06734" w14:paraId="7C174C35" w14:textId="77777777" w:rsidTr="00C4381D">
        <w:trPr>
          <w:trHeight w:val="572"/>
        </w:trPr>
        <w:tc>
          <w:tcPr>
            <w:tcW w:w="4678" w:type="dxa"/>
            <w:tcBorders>
              <w:bottom w:val="single" w:sz="4" w:space="0" w:color="auto"/>
            </w:tcBorders>
          </w:tcPr>
          <w:p w14:paraId="5AE473AA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9361D86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</w:t>
            </w:r>
          </w:p>
        </w:tc>
      </w:tr>
      <w:tr w:rsidR="005A331C" w:rsidRPr="00E06734" w14:paraId="645463FF" w14:textId="77777777" w:rsidTr="008B7B36">
        <w:trPr>
          <w:trHeight w:val="580"/>
        </w:trPr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24D385BE" w14:textId="77777777" w:rsidR="005A331C" w:rsidRPr="008B7B36" w:rsidRDefault="005A331C" w:rsidP="005045E7">
            <w:pPr>
              <w:rPr>
                <w:strike/>
                <w:sz w:val="20"/>
                <w:szCs w:val="20"/>
              </w:rPr>
            </w:pPr>
            <w:r w:rsidRPr="008B7B36">
              <w:rPr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61BE807F" w14:textId="77777777" w:rsidR="005A331C" w:rsidRPr="008B7B36" w:rsidRDefault="005A331C" w:rsidP="005045E7">
            <w:pPr>
              <w:rPr>
                <w:strike/>
                <w:sz w:val="20"/>
                <w:szCs w:val="20"/>
              </w:rPr>
            </w:pPr>
            <w:r w:rsidRPr="008B7B36">
              <w:rPr>
                <w:strike/>
                <w:w w:val="0"/>
                <w:sz w:val="20"/>
                <w:szCs w:val="20"/>
              </w:rPr>
              <w:t>[] Tak [] Nie</w:t>
            </w:r>
          </w:p>
        </w:tc>
      </w:tr>
    </w:tbl>
    <w:p w14:paraId="47C554A8" w14:textId="77777777" w:rsidR="00B15F3B" w:rsidRDefault="00B15F3B" w:rsidP="00C4381D">
      <w:pPr>
        <w:pStyle w:val="SectionTitle"/>
        <w:spacing w:before="360" w:after="120"/>
        <w:rPr>
          <w:b w:val="0"/>
          <w:sz w:val="20"/>
          <w:szCs w:val="20"/>
        </w:rPr>
      </w:pPr>
    </w:p>
    <w:p w14:paraId="148D2201" w14:textId="10BD4323" w:rsidR="005A331C" w:rsidRPr="00E06734" w:rsidRDefault="005A331C" w:rsidP="00C4381D">
      <w:pPr>
        <w:pStyle w:val="SectionTitle"/>
        <w:spacing w:before="360" w:after="12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A: Kompetencje</w:t>
      </w:r>
    </w:p>
    <w:p w14:paraId="055E3737" w14:textId="77777777" w:rsidR="005A331C" w:rsidRPr="00E06734" w:rsidRDefault="005A331C" w:rsidP="00C43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b/>
          <w:w w:val="0"/>
          <w:sz w:val="20"/>
          <w:szCs w:val="20"/>
        </w:rPr>
      </w:pPr>
      <w:r w:rsidRPr="00E06734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9"/>
        <w:gridCol w:w="4687"/>
      </w:tblGrid>
      <w:tr w:rsidR="005A331C" w:rsidRPr="00E06734" w14:paraId="6C234FEC" w14:textId="77777777" w:rsidTr="00881C27">
        <w:tc>
          <w:tcPr>
            <w:tcW w:w="4669" w:type="dxa"/>
          </w:tcPr>
          <w:p w14:paraId="3ADCCF68" w14:textId="77777777" w:rsidR="005A331C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Kompetencje</w:t>
            </w:r>
          </w:p>
          <w:p w14:paraId="0A78EAF6" w14:textId="77777777" w:rsidR="00C4381D" w:rsidRPr="00E06734" w:rsidRDefault="00C4381D" w:rsidP="005045E7">
            <w:pPr>
              <w:rPr>
                <w:b/>
                <w:sz w:val="20"/>
                <w:szCs w:val="20"/>
              </w:rPr>
            </w:pPr>
          </w:p>
        </w:tc>
        <w:tc>
          <w:tcPr>
            <w:tcW w:w="4687" w:type="dxa"/>
          </w:tcPr>
          <w:p w14:paraId="5BDA98C3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</w:t>
            </w:r>
          </w:p>
        </w:tc>
      </w:tr>
      <w:tr w:rsidR="005A331C" w:rsidRPr="00E06734" w14:paraId="217D8F32" w14:textId="77777777" w:rsidTr="00881C27">
        <w:tc>
          <w:tcPr>
            <w:tcW w:w="4669" w:type="dxa"/>
            <w:shd w:val="clear" w:color="auto" w:fill="D9D9D9"/>
          </w:tcPr>
          <w:p w14:paraId="21BDFDD5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E06734">
              <w:rPr>
                <w:strike/>
                <w:sz w:val="20"/>
                <w:szCs w:val="20"/>
              </w:rPr>
              <w:t xml:space="preserve"> prowadzonym w państwie członkowskim siedziby wykonawcy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32"/>
            </w:r>
            <w:r w:rsidRPr="00E06734">
              <w:rPr>
                <w:strike/>
                <w:sz w:val="20"/>
                <w:szCs w:val="20"/>
              </w:rPr>
              <w:t>:</w:t>
            </w:r>
            <w:r w:rsidRPr="00E06734"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7" w:type="dxa"/>
            <w:shd w:val="clear" w:color="auto" w:fill="D9D9D9"/>
          </w:tcPr>
          <w:p w14:paraId="10BF99D7" w14:textId="77777777" w:rsidR="005A331C" w:rsidRPr="00E06734" w:rsidRDefault="005A331C" w:rsidP="005045E7">
            <w:pPr>
              <w:rPr>
                <w:strike/>
                <w:w w:val="0"/>
                <w:sz w:val="20"/>
                <w:szCs w:val="20"/>
              </w:rPr>
            </w:pPr>
            <w:r w:rsidRPr="00E06734">
              <w:rPr>
                <w:strike/>
                <w:w w:val="0"/>
                <w:sz w:val="20"/>
                <w:szCs w:val="20"/>
              </w:rPr>
              <w:t>[…]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A331C" w:rsidRPr="00E06734" w14:paraId="04053E0E" w14:textId="77777777" w:rsidTr="00881C27">
        <w:tc>
          <w:tcPr>
            <w:tcW w:w="4669" w:type="dxa"/>
            <w:shd w:val="clear" w:color="auto" w:fill="D9D9D9"/>
          </w:tcPr>
          <w:p w14:paraId="68EB2C94" w14:textId="77777777" w:rsidR="005A331C" w:rsidRPr="00E06734" w:rsidRDefault="005A331C" w:rsidP="005045E7">
            <w:pPr>
              <w:rPr>
                <w:b/>
                <w:strike/>
                <w:sz w:val="20"/>
                <w:szCs w:val="20"/>
              </w:rPr>
            </w:pPr>
            <w:r w:rsidRPr="00E06734">
              <w:rPr>
                <w:b/>
                <w:strike/>
                <w:sz w:val="20"/>
                <w:szCs w:val="20"/>
              </w:rPr>
              <w:t>2) W odniesieniu do zamówień publicznych na usługi:</w:t>
            </w:r>
            <w:r w:rsidRPr="00E06734">
              <w:rPr>
                <w:b/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 xml:space="preserve">Czy konieczne jest </w:t>
            </w:r>
            <w:r w:rsidRPr="00E06734">
              <w:rPr>
                <w:b/>
                <w:strike/>
                <w:sz w:val="20"/>
                <w:szCs w:val="20"/>
              </w:rPr>
              <w:t>posiadanie</w:t>
            </w:r>
            <w:r w:rsidRPr="00E06734">
              <w:rPr>
                <w:strike/>
                <w:sz w:val="20"/>
                <w:szCs w:val="20"/>
              </w:rPr>
              <w:t xml:space="preserve"> określonego </w:t>
            </w:r>
            <w:r w:rsidRPr="00E06734">
              <w:rPr>
                <w:b/>
                <w:strike/>
                <w:sz w:val="20"/>
                <w:szCs w:val="20"/>
              </w:rPr>
              <w:t>zezwolenia lub bycie członkiem</w:t>
            </w:r>
            <w:r w:rsidRPr="00E06734">
              <w:rPr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7" w:type="dxa"/>
            <w:shd w:val="clear" w:color="auto" w:fill="D9D9D9"/>
          </w:tcPr>
          <w:p w14:paraId="211A2B8B" w14:textId="77777777" w:rsidR="005A331C" w:rsidRPr="00E06734" w:rsidRDefault="005A331C" w:rsidP="005045E7">
            <w:pPr>
              <w:rPr>
                <w:strike/>
                <w:w w:val="0"/>
                <w:sz w:val="20"/>
                <w:szCs w:val="20"/>
              </w:rPr>
            </w:pPr>
            <w:r w:rsidRPr="00E06734">
              <w:rPr>
                <w:strike/>
                <w:w w:val="0"/>
                <w:sz w:val="20"/>
                <w:szCs w:val="20"/>
              </w:rPr>
              <w:br/>
              <w:t>[] Tak [] Nie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82A484C" w14:textId="77777777" w:rsidR="005A331C" w:rsidRPr="00E06734" w:rsidRDefault="005A331C" w:rsidP="00C4381D">
      <w:pPr>
        <w:pStyle w:val="SectionTitle"/>
        <w:spacing w:before="360" w:after="12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B: Sytuacja ekonomiczna i finansowa</w:t>
      </w:r>
    </w:p>
    <w:p w14:paraId="692461B3" w14:textId="77777777" w:rsidR="005A331C" w:rsidRPr="00E06734" w:rsidRDefault="005A331C" w:rsidP="00F92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b/>
          <w:w w:val="0"/>
          <w:sz w:val="20"/>
          <w:szCs w:val="20"/>
        </w:rPr>
      </w:pPr>
      <w:r w:rsidRPr="00E06734">
        <w:rPr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84"/>
      </w:tblGrid>
      <w:tr w:rsidR="005A331C" w:rsidRPr="00E06734" w14:paraId="300664B6" w14:textId="77777777" w:rsidTr="00C4381D">
        <w:trPr>
          <w:trHeight w:val="473"/>
        </w:trPr>
        <w:tc>
          <w:tcPr>
            <w:tcW w:w="4672" w:type="dxa"/>
          </w:tcPr>
          <w:p w14:paraId="33C504EB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84" w:type="dxa"/>
          </w:tcPr>
          <w:p w14:paraId="285A6CA3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30AB4526" w14:textId="77777777" w:rsidTr="00881C27">
        <w:tc>
          <w:tcPr>
            <w:tcW w:w="4672" w:type="dxa"/>
            <w:shd w:val="clear" w:color="auto" w:fill="D9D9D9"/>
          </w:tcPr>
          <w:p w14:paraId="00525624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1a) Jego („ogólny”) </w:t>
            </w:r>
            <w:r w:rsidRPr="00E06734">
              <w:rPr>
                <w:b/>
                <w:strike/>
                <w:sz w:val="20"/>
                <w:szCs w:val="20"/>
              </w:rPr>
              <w:t>roczny obrót</w:t>
            </w:r>
            <w:r w:rsidRPr="00E06734">
              <w:rPr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E06734">
              <w:rPr>
                <w:b/>
                <w:strike/>
                <w:sz w:val="20"/>
                <w:szCs w:val="20"/>
              </w:rPr>
              <w:t>:</w:t>
            </w:r>
            <w:r w:rsidRPr="00E06734">
              <w:rPr>
                <w:b/>
                <w:strike/>
                <w:sz w:val="20"/>
                <w:szCs w:val="20"/>
              </w:rPr>
              <w:br/>
              <w:t>i/lub</w:t>
            </w:r>
            <w:r w:rsidRPr="00E06734">
              <w:rPr>
                <w:strike/>
                <w:sz w:val="20"/>
                <w:szCs w:val="20"/>
              </w:rPr>
              <w:br/>
              <w:t xml:space="preserve">1b) Jego </w:t>
            </w:r>
            <w:r w:rsidRPr="00E06734">
              <w:rPr>
                <w:b/>
                <w:strike/>
                <w:sz w:val="20"/>
                <w:szCs w:val="20"/>
              </w:rPr>
              <w:t>średni</w:t>
            </w:r>
            <w:r w:rsidRPr="00E06734">
              <w:rPr>
                <w:strike/>
                <w:sz w:val="20"/>
                <w:szCs w:val="20"/>
              </w:rPr>
              <w:t xml:space="preserve"> roczny </w:t>
            </w:r>
            <w:r w:rsidRPr="00E06734">
              <w:rPr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E06734">
              <w:rPr>
                <w:rStyle w:val="Odwoanieprzypisudolnego"/>
                <w:b/>
                <w:strike/>
                <w:sz w:val="20"/>
                <w:szCs w:val="20"/>
              </w:rPr>
              <w:footnoteReference w:id="33"/>
            </w:r>
            <w:r w:rsidRPr="00E06734">
              <w:rPr>
                <w:b/>
                <w:strike/>
                <w:sz w:val="20"/>
                <w:szCs w:val="20"/>
              </w:rPr>
              <w:t xml:space="preserve"> (</w:t>
            </w:r>
            <w:r w:rsidRPr="00E06734">
              <w:rPr>
                <w:strike/>
                <w:sz w:val="20"/>
                <w:szCs w:val="20"/>
              </w:rPr>
              <w:t>)</w:t>
            </w:r>
            <w:r w:rsidRPr="00E06734">
              <w:rPr>
                <w:b/>
                <w:strike/>
                <w:sz w:val="20"/>
                <w:szCs w:val="20"/>
              </w:rPr>
              <w:t>:</w:t>
            </w:r>
            <w:r w:rsidRPr="00E06734">
              <w:rPr>
                <w:b/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84" w:type="dxa"/>
            <w:shd w:val="clear" w:color="auto" w:fill="D9D9D9"/>
          </w:tcPr>
          <w:p w14:paraId="71BF4325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rok: [……] obrót: [……] […] waluta</w:t>
            </w:r>
            <w:r w:rsidRPr="00E06734">
              <w:rPr>
                <w:strike/>
                <w:sz w:val="20"/>
                <w:szCs w:val="20"/>
              </w:rPr>
              <w:br/>
              <w:t>rok: [……] obrót: [……] […] waluta</w:t>
            </w:r>
            <w:r w:rsidRPr="00E06734">
              <w:rPr>
                <w:strike/>
                <w:sz w:val="20"/>
                <w:szCs w:val="20"/>
              </w:rPr>
              <w:br/>
              <w:t>rok: [……] obrót: [……] […] waluta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(liczba lat, średni obrót)</w:t>
            </w:r>
            <w:r w:rsidRPr="00E06734">
              <w:rPr>
                <w:b/>
                <w:strike/>
                <w:sz w:val="20"/>
                <w:szCs w:val="20"/>
              </w:rPr>
              <w:t>:</w:t>
            </w:r>
            <w:r w:rsidRPr="00E06734">
              <w:rPr>
                <w:strike/>
                <w:sz w:val="20"/>
                <w:szCs w:val="20"/>
              </w:rPr>
              <w:t xml:space="preserve"> [……], [……] […] waluta</w:t>
            </w:r>
            <w:r w:rsidRPr="00E06734">
              <w:rPr>
                <w:strike/>
                <w:sz w:val="20"/>
                <w:szCs w:val="20"/>
              </w:rPr>
              <w:br/>
            </w:r>
          </w:p>
          <w:p w14:paraId="517FD8C1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A331C" w:rsidRPr="00E06734" w14:paraId="4EA624D5" w14:textId="77777777" w:rsidTr="00881C27">
        <w:tc>
          <w:tcPr>
            <w:tcW w:w="4672" w:type="dxa"/>
            <w:shd w:val="clear" w:color="auto" w:fill="D9D9D9"/>
          </w:tcPr>
          <w:p w14:paraId="35887EE6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2a) Jego roczny („specyficzny”) </w:t>
            </w:r>
            <w:r w:rsidRPr="00E06734">
              <w:rPr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E06734">
              <w:rPr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i/lub</w:t>
            </w:r>
            <w:r w:rsidRPr="00E06734">
              <w:rPr>
                <w:b/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 xml:space="preserve">2b) Jego </w:t>
            </w:r>
            <w:r w:rsidRPr="00E06734">
              <w:rPr>
                <w:b/>
                <w:strike/>
                <w:sz w:val="20"/>
                <w:szCs w:val="20"/>
              </w:rPr>
              <w:t>średni</w:t>
            </w:r>
            <w:r w:rsidRPr="00E06734">
              <w:rPr>
                <w:strike/>
                <w:sz w:val="20"/>
                <w:szCs w:val="20"/>
              </w:rPr>
              <w:t xml:space="preserve"> roczny </w:t>
            </w:r>
            <w:r w:rsidRPr="00E06734">
              <w:rPr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E06734">
              <w:rPr>
                <w:rStyle w:val="Odwoanieprzypisudolnego"/>
                <w:b/>
                <w:strike/>
                <w:sz w:val="20"/>
                <w:szCs w:val="20"/>
              </w:rPr>
              <w:footnoteReference w:id="34"/>
            </w:r>
            <w:r w:rsidRPr="00E06734">
              <w:rPr>
                <w:b/>
                <w:strike/>
                <w:sz w:val="20"/>
                <w:szCs w:val="20"/>
              </w:rPr>
              <w:t>:</w:t>
            </w:r>
            <w:r w:rsidRPr="00E06734">
              <w:rPr>
                <w:b/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84" w:type="dxa"/>
            <w:shd w:val="clear" w:color="auto" w:fill="D9D9D9"/>
          </w:tcPr>
          <w:p w14:paraId="50790AF4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rok: [……] obrót: [……] […] waluta</w:t>
            </w:r>
            <w:r w:rsidRPr="00E06734">
              <w:rPr>
                <w:strike/>
                <w:sz w:val="20"/>
                <w:szCs w:val="20"/>
              </w:rPr>
              <w:br/>
              <w:t>rok: [……] obrót: [……] […] waluta</w:t>
            </w:r>
            <w:r w:rsidRPr="00E06734">
              <w:rPr>
                <w:strike/>
                <w:sz w:val="20"/>
                <w:szCs w:val="20"/>
              </w:rPr>
              <w:br/>
              <w:t>rok: [……] obrót: [……] […] waluta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(liczba lat, średni obrót)</w:t>
            </w:r>
            <w:r w:rsidRPr="00E06734">
              <w:rPr>
                <w:b/>
                <w:strike/>
                <w:sz w:val="20"/>
                <w:szCs w:val="20"/>
              </w:rPr>
              <w:t>:</w:t>
            </w:r>
            <w:r w:rsidRPr="00E06734">
              <w:rPr>
                <w:strike/>
                <w:sz w:val="20"/>
                <w:szCs w:val="20"/>
              </w:rPr>
              <w:t xml:space="preserve"> [……], [……] […] waluta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A331C" w:rsidRPr="00E06734" w14:paraId="566E63E7" w14:textId="77777777" w:rsidTr="00881C27">
        <w:tc>
          <w:tcPr>
            <w:tcW w:w="4672" w:type="dxa"/>
            <w:shd w:val="clear" w:color="auto" w:fill="D9D9D9"/>
          </w:tcPr>
          <w:p w14:paraId="56DFD253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84" w:type="dxa"/>
            <w:shd w:val="clear" w:color="auto" w:fill="D9D9D9"/>
          </w:tcPr>
          <w:p w14:paraId="639496E9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</w:p>
        </w:tc>
      </w:tr>
      <w:tr w:rsidR="005A331C" w:rsidRPr="00E06734" w14:paraId="056D2276" w14:textId="77777777" w:rsidTr="00881C27">
        <w:tc>
          <w:tcPr>
            <w:tcW w:w="4672" w:type="dxa"/>
            <w:shd w:val="clear" w:color="auto" w:fill="D9D9D9"/>
          </w:tcPr>
          <w:p w14:paraId="63FB670A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4) W odniesieniu do </w:t>
            </w:r>
            <w:r w:rsidRPr="00E06734">
              <w:rPr>
                <w:b/>
                <w:strike/>
                <w:sz w:val="20"/>
                <w:szCs w:val="20"/>
              </w:rPr>
              <w:t>wskaźników finansowych</w:t>
            </w:r>
            <w:r w:rsidRPr="00E06734">
              <w:rPr>
                <w:rStyle w:val="Odwoanieprzypisudolnego"/>
                <w:b/>
                <w:strike/>
                <w:sz w:val="20"/>
                <w:szCs w:val="20"/>
              </w:rPr>
              <w:footnoteReference w:id="35"/>
            </w:r>
            <w:r w:rsidRPr="00E06734">
              <w:rPr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E06734">
              <w:rPr>
                <w:strike/>
                <w:sz w:val="20"/>
                <w:szCs w:val="20"/>
              </w:rPr>
              <w:t>ych</w:t>
            </w:r>
            <w:proofErr w:type="spellEnd"/>
            <w:r w:rsidRPr="00E06734">
              <w:rPr>
                <w:strike/>
                <w:sz w:val="20"/>
                <w:szCs w:val="20"/>
              </w:rPr>
              <w:t>) wskaźnika(-ów) jest (są) następująca(-e):</w:t>
            </w:r>
            <w:r w:rsidRPr="00E06734"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84" w:type="dxa"/>
            <w:shd w:val="clear" w:color="auto" w:fill="D9D9D9"/>
          </w:tcPr>
          <w:p w14:paraId="3EACC778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(określenie wymaganego wskaźnika – stosunek X do Y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36"/>
            </w:r>
            <w:r w:rsidRPr="00E06734">
              <w:rPr>
                <w:strike/>
                <w:sz w:val="20"/>
                <w:szCs w:val="20"/>
              </w:rPr>
              <w:t xml:space="preserve"> – oraz wartość):</w:t>
            </w:r>
            <w:r w:rsidRPr="00E06734">
              <w:rPr>
                <w:strike/>
                <w:sz w:val="20"/>
                <w:szCs w:val="20"/>
              </w:rPr>
              <w:br/>
              <w:t>[……], [……]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37"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i/>
                <w:strike/>
                <w:sz w:val="20"/>
                <w:szCs w:val="20"/>
              </w:rPr>
              <w:br/>
            </w:r>
            <w:r w:rsidRPr="00E06734">
              <w:rPr>
                <w:i/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A331C" w:rsidRPr="00E06734" w14:paraId="7B2F0B3D" w14:textId="77777777" w:rsidTr="00881C27">
        <w:tc>
          <w:tcPr>
            <w:tcW w:w="4672" w:type="dxa"/>
            <w:shd w:val="clear" w:color="auto" w:fill="D9D9D9"/>
          </w:tcPr>
          <w:p w14:paraId="46CFB081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5) W ramach </w:t>
            </w:r>
            <w:r w:rsidRPr="00E06734">
              <w:rPr>
                <w:b/>
                <w:strike/>
                <w:sz w:val="20"/>
                <w:szCs w:val="20"/>
              </w:rPr>
              <w:t>ubezpieczenia z tytułu ryzyka zawodowego</w:t>
            </w:r>
            <w:r w:rsidRPr="00E06734">
              <w:rPr>
                <w:strike/>
                <w:sz w:val="20"/>
                <w:szCs w:val="20"/>
              </w:rPr>
              <w:t xml:space="preserve"> wykonawca jest ubezpieczony na następującą kwotę: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rStyle w:val="NormalBoldChar"/>
                <w:rFonts w:eastAsia="Calibri"/>
                <w:b w:val="0"/>
                <w:strike/>
                <w:sz w:val="20"/>
                <w:szCs w:val="20"/>
              </w:rPr>
              <w:t>Jeżeli t</w:t>
            </w:r>
            <w:r w:rsidRPr="00E06734">
              <w:rPr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84" w:type="dxa"/>
            <w:shd w:val="clear" w:color="auto" w:fill="D9D9D9"/>
          </w:tcPr>
          <w:p w14:paraId="28B32213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 […] waluta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A331C" w:rsidRPr="00E06734" w14:paraId="26B66700" w14:textId="77777777" w:rsidTr="00881C27">
        <w:tc>
          <w:tcPr>
            <w:tcW w:w="4672" w:type="dxa"/>
            <w:shd w:val="clear" w:color="auto" w:fill="D9D9D9"/>
          </w:tcPr>
          <w:p w14:paraId="56CF2948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6) W odniesieniu do </w:t>
            </w:r>
            <w:r w:rsidRPr="00E06734">
              <w:rPr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E06734">
              <w:rPr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E06734">
              <w:rPr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E06734">
              <w:rPr>
                <w:b/>
                <w:strike/>
                <w:sz w:val="20"/>
                <w:szCs w:val="20"/>
              </w:rPr>
              <w:t>mogła</w:t>
            </w:r>
            <w:r w:rsidRPr="00E06734">
              <w:rPr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84" w:type="dxa"/>
            <w:shd w:val="clear" w:color="auto" w:fill="D9D9D9"/>
          </w:tcPr>
          <w:p w14:paraId="646F8E63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E9A2838" w14:textId="77777777" w:rsidR="005A331C" w:rsidRPr="00E06734" w:rsidRDefault="005A331C" w:rsidP="00C4381D">
      <w:pPr>
        <w:pStyle w:val="SectionTitle"/>
        <w:spacing w:before="360" w:after="120"/>
        <w:rPr>
          <w:b w:val="0"/>
          <w:sz w:val="20"/>
          <w:szCs w:val="20"/>
        </w:rPr>
      </w:pPr>
      <w:r w:rsidRPr="00E06734">
        <w:rPr>
          <w:b w:val="0"/>
          <w:sz w:val="20"/>
          <w:szCs w:val="20"/>
        </w:rPr>
        <w:t>C: Zdolność techniczna i zawodowa</w:t>
      </w:r>
    </w:p>
    <w:p w14:paraId="3B05AF2E" w14:textId="77777777" w:rsidR="005A331C" w:rsidRPr="00E06734" w:rsidRDefault="005A331C" w:rsidP="0088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b/>
          <w:w w:val="0"/>
          <w:sz w:val="20"/>
          <w:szCs w:val="20"/>
        </w:rPr>
      </w:pPr>
      <w:r w:rsidRPr="00E06734">
        <w:rPr>
          <w:b/>
          <w:w w:val="0"/>
          <w:sz w:val="20"/>
          <w:szCs w:val="20"/>
        </w:rPr>
        <w:t xml:space="preserve">Wykonawca powinien przedstawić informacje jedynie w przypadku, gdy instytucja zamawiająca lub podmiot zamawiający wymagają danych kryteriów kwalifikacji w stosownym ogłoszeniu lub </w:t>
      </w:r>
      <w:r w:rsidRPr="00E06734">
        <w:rPr>
          <w:b/>
          <w:w w:val="0"/>
          <w:sz w:val="20"/>
          <w:szCs w:val="20"/>
        </w:rPr>
        <w:br/>
        <w:t>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715"/>
      </w:tblGrid>
      <w:tr w:rsidR="005A331C" w:rsidRPr="00E06734" w14:paraId="1857A446" w14:textId="77777777" w:rsidTr="00881C27">
        <w:tc>
          <w:tcPr>
            <w:tcW w:w="4641" w:type="dxa"/>
          </w:tcPr>
          <w:p w14:paraId="479E2C4F" w14:textId="77777777" w:rsidR="005A331C" w:rsidRDefault="005A331C" w:rsidP="005045E7">
            <w:pPr>
              <w:rPr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E06734">
              <w:rPr>
                <w:b/>
                <w:sz w:val="20"/>
                <w:szCs w:val="20"/>
              </w:rPr>
              <w:t>Zdolność techniczna i zawodowa</w:t>
            </w:r>
          </w:p>
          <w:p w14:paraId="641E5272" w14:textId="77777777" w:rsidR="004F52A8" w:rsidRPr="00E06734" w:rsidRDefault="004F52A8" w:rsidP="005045E7">
            <w:pPr>
              <w:rPr>
                <w:b/>
                <w:sz w:val="20"/>
                <w:szCs w:val="20"/>
              </w:rPr>
            </w:pPr>
          </w:p>
        </w:tc>
        <w:tc>
          <w:tcPr>
            <w:tcW w:w="4715" w:type="dxa"/>
          </w:tcPr>
          <w:p w14:paraId="7A4DDE57" w14:textId="77777777" w:rsidR="005A331C" w:rsidRPr="00E06734" w:rsidRDefault="005A331C" w:rsidP="005045E7">
            <w:pPr>
              <w:rPr>
                <w:b/>
                <w:sz w:val="20"/>
                <w:szCs w:val="20"/>
              </w:rPr>
            </w:pPr>
            <w:r w:rsidRPr="00E06734">
              <w:rPr>
                <w:b/>
                <w:sz w:val="20"/>
                <w:szCs w:val="20"/>
              </w:rPr>
              <w:t>Odpowiedź:</w:t>
            </w:r>
          </w:p>
        </w:tc>
      </w:tr>
      <w:tr w:rsidR="005A331C" w:rsidRPr="00E06734" w14:paraId="5F388D4E" w14:textId="77777777" w:rsidTr="00881C27">
        <w:tc>
          <w:tcPr>
            <w:tcW w:w="4641" w:type="dxa"/>
            <w:shd w:val="clear" w:color="auto" w:fill="D9D9D9"/>
          </w:tcPr>
          <w:p w14:paraId="7545BDDC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  <w:shd w:val="clear" w:color="auto" w:fill="D9D9D9"/>
              </w:rPr>
              <w:t xml:space="preserve">1a) Jedynie w odniesieniu do </w:t>
            </w:r>
            <w:r w:rsidRPr="00E06734">
              <w:rPr>
                <w:b/>
                <w:strike/>
                <w:sz w:val="20"/>
                <w:szCs w:val="20"/>
                <w:shd w:val="clear" w:color="auto" w:fill="D9D9D9"/>
              </w:rPr>
              <w:t>zamówień publicznych na roboty budowlane</w:t>
            </w:r>
            <w:r w:rsidRPr="00E06734">
              <w:rPr>
                <w:strike/>
                <w:sz w:val="20"/>
                <w:szCs w:val="20"/>
                <w:shd w:val="clear" w:color="auto" w:fill="D9D9D9"/>
              </w:rPr>
              <w:t>:</w:t>
            </w:r>
            <w:r w:rsidRPr="00E06734">
              <w:rPr>
                <w:strike/>
                <w:sz w:val="20"/>
                <w:szCs w:val="20"/>
                <w:shd w:val="clear" w:color="auto" w:fill="D9D9D9"/>
              </w:rPr>
              <w:br/>
            </w:r>
            <w:r w:rsidRPr="00E06734">
              <w:rPr>
                <w:strike/>
                <w:sz w:val="20"/>
                <w:szCs w:val="20"/>
              </w:rPr>
              <w:t>W okresie odniesienia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38"/>
            </w:r>
            <w:r w:rsidRPr="00E06734">
              <w:rPr>
                <w:strike/>
                <w:sz w:val="20"/>
                <w:szCs w:val="20"/>
              </w:rPr>
              <w:t xml:space="preserve"> wykonawca </w:t>
            </w:r>
            <w:r w:rsidRPr="00E06734">
              <w:rPr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E06734">
              <w:rPr>
                <w:strike/>
                <w:sz w:val="20"/>
                <w:szCs w:val="20"/>
              </w:rPr>
              <w:t xml:space="preserve">: </w:t>
            </w:r>
            <w:r w:rsidRPr="00E06734">
              <w:rPr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715" w:type="dxa"/>
            <w:shd w:val="clear" w:color="auto" w:fill="D9D9D9"/>
          </w:tcPr>
          <w:p w14:paraId="0F91961D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E06734">
              <w:rPr>
                <w:strike/>
                <w:sz w:val="20"/>
                <w:szCs w:val="20"/>
              </w:rPr>
              <w:br/>
              <w:t>Roboty budowlane: [……]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5A331C" w:rsidRPr="00E06734" w14:paraId="4C62852F" w14:textId="77777777" w:rsidTr="00881C27">
        <w:tc>
          <w:tcPr>
            <w:tcW w:w="4641" w:type="dxa"/>
            <w:shd w:val="clear" w:color="auto" w:fill="D9D9D9"/>
          </w:tcPr>
          <w:p w14:paraId="1791E113" w14:textId="77777777" w:rsidR="005A331C" w:rsidRPr="00E06734" w:rsidRDefault="005A331C" w:rsidP="005045E7">
            <w:pPr>
              <w:rPr>
                <w:strike/>
                <w:sz w:val="20"/>
                <w:szCs w:val="20"/>
                <w:shd w:val="clear" w:color="auto" w:fill="BFBFBF"/>
              </w:rPr>
            </w:pPr>
            <w:r w:rsidRPr="00E06734">
              <w:rPr>
                <w:strike/>
                <w:sz w:val="20"/>
                <w:szCs w:val="20"/>
                <w:shd w:val="clear" w:color="auto" w:fill="D9D9D9"/>
              </w:rPr>
              <w:t xml:space="preserve">1b) Jedynie w odniesieniu do </w:t>
            </w:r>
            <w:r w:rsidRPr="00E06734">
              <w:rPr>
                <w:b/>
                <w:strike/>
                <w:sz w:val="20"/>
                <w:szCs w:val="20"/>
                <w:shd w:val="clear" w:color="auto" w:fill="D9D9D9"/>
              </w:rPr>
              <w:t>zamówień publicznych na dostawy i zamówień publicznych na usługi</w:t>
            </w:r>
            <w:r w:rsidRPr="00E06734">
              <w:rPr>
                <w:strike/>
                <w:sz w:val="20"/>
                <w:szCs w:val="20"/>
                <w:shd w:val="clear" w:color="auto" w:fill="D9D9D9"/>
              </w:rPr>
              <w:t>:</w:t>
            </w:r>
            <w:r w:rsidRPr="00E06734">
              <w:rPr>
                <w:strike/>
                <w:sz w:val="20"/>
                <w:szCs w:val="20"/>
                <w:shd w:val="clear" w:color="auto" w:fill="D9D9D9"/>
              </w:rPr>
              <w:br/>
              <w:t>W okresie odniesienia</w:t>
            </w:r>
            <w:r w:rsidRPr="00E06734">
              <w:rPr>
                <w:rStyle w:val="Odwoanieprzypisudolnego"/>
                <w:strike/>
                <w:sz w:val="20"/>
                <w:szCs w:val="20"/>
                <w:shd w:val="clear" w:color="auto" w:fill="D9D9D9"/>
              </w:rPr>
              <w:footnoteReference w:id="39"/>
            </w:r>
            <w:r w:rsidRPr="00E06734">
              <w:rPr>
                <w:strike/>
                <w:sz w:val="20"/>
                <w:szCs w:val="20"/>
                <w:shd w:val="clear" w:color="auto" w:fill="D9D9D9"/>
              </w:rPr>
              <w:t xml:space="preserve"> wykonawca </w:t>
            </w:r>
            <w:r w:rsidRPr="00E06734">
              <w:rPr>
                <w:b/>
                <w:strike/>
                <w:sz w:val="20"/>
                <w:szCs w:val="20"/>
                <w:shd w:val="clear" w:color="auto" w:fill="D9D9D9"/>
              </w:rPr>
              <w:t>zrealizował następujące główne dostawy określonego rodzaju lub wyświadczył następujące</w:t>
            </w:r>
            <w:r w:rsidRPr="00E06734">
              <w:rPr>
                <w:b/>
                <w:strike/>
                <w:sz w:val="20"/>
                <w:szCs w:val="20"/>
              </w:rPr>
              <w:t xml:space="preserve"> główne usługi określonego rodzaju</w:t>
            </w:r>
            <w:r w:rsidRPr="00E06734">
              <w:rPr>
                <w:strike/>
                <w:sz w:val="20"/>
                <w:szCs w:val="20"/>
              </w:rPr>
              <w:t>:</w:t>
            </w:r>
            <w:r w:rsidRPr="00E06734">
              <w:rPr>
                <w:b/>
                <w:strike/>
                <w:sz w:val="20"/>
                <w:szCs w:val="20"/>
              </w:rPr>
              <w:t xml:space="preserve"> </w:t>
            </w:r>
            <w:r w:rsidRPr="00E06734">
              <w:rPr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40"/>
            </w:r>
            <w:r w:rsidRPr="00E06734">
              <w:rPr>
                <w:strike/>
                <w:sz w:val="20"/>
                <w:szCs w:val="20"/>
              </w:rPr>
              <w:t>:</w:t>
            </w:r>
          </w:p>
        </w:tc>
        <w:tc>
          <w:tcPr>
            <w:tcW w:w="4715" w:type="dxa"/>
            <w:shd w:val="clear" w:color="auto" w:fill="D9D9D9"/>
          </w:tcPr>
          <w:p w14:paraId="5274536B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5A331C" w:rsidRPr="00E06734" w14:paraId="7F5C2544" w14:textId="77777777" w:rsidTr="005045E7">
              <w:tc>
                <w:tcPr>
                  <w:tcW w:w="1336" w:type="dxa"/>
                </w:tcPr>
                <w:p w14:paraId="53B10E94" w14:textId="77777777" w:rsidR="005A331C" w:rsidRPr="00E06734" w:rsidRDefault="005A331C" w:rsidP="005045E7">
                  <w:pPr>
                    <w:rPr>
                      <w:strike/>
                      <w:sz w:val="20"/>
                      <w:szCs w:val="20"/>
                    </w:rPr>
                  </w:pPr>
                  <w:r w:rsidRPr="00E06734">
                    <w:rPr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A893462" w14:textId="77777777" w:rsidR="005A331C" w:rsidRPr="00E06734" w:rsidRDefault="005A331C" w:rsidP="005045E7">
                  <w:pPr>
                    <w:rPr>
                      <w:strike/>
                      <w:sz w:val="20"/>
                      <w:szCs w:val="20"/>
                    </w:rPr>
                  </w:pPr>
                  <w:r w:rsidRPr="00E06734">
                    <w:rPr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0CAB6DAB" w14:textId="77777777" w:rsidR="005A331C" w:rsidRPr="00E06734" w:rsidRDefault="005A331C" w:rsidP="005045E7">
                  <w:pPr>
                    <w:rPr>
                      <w:strike/>
                      <w:sz w:val="20"/>
                      <w:szCs w:val="20"/>
                    </w:rPr>
                  </w:pPr>
                  <w:r w:rsidRPr="00E06734">
                    <w:rPr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79AF956" w14:textId="77777777" w:rsidR="005A331C" w:rsidRPr="00E06734" w:rsidRDefault="005A331C" w:rsidP="005045E7">
                  <w:pPr>
                    <w:rPr>
                      <w:strike/>
                      <w:sz w:val="20"/>
                      <w:szCs w:val="20"/>
                    </w:rPr>
                  </w:pPr>
                  <w:r w:rsidRPr="00E06734">
                    <w:rPr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5A331C" w:rsidRPr="00E06734" w14:paraId="00C15DA7" w14:textId="77777777" w:rsidTr="005045E7">
              <w:tc>
                <w:tcPr>
                  <w:tcW w:w="1336" w:type="dxa"/>
                </w:tcPr>
                <w:p w14:paraId="0D0E976B" w14:textId="77777777" w:rsidR="005A331C" w:rsidRPr="00E06734" w:rsidRDefault="005A331C" w:rsidP="005045E7">
                  <w:pPr>
                    <w:rPr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03D3A523" w14:textId="77777777" w:rsidR="005A331C" w:rsidRPr="00E06734" w:rsidRDefault="005A331C" w:rsidP="005045E7">
                  <w:pPr>
                    <w:rPr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972EB35" w14:textId="77777777" w:rsidR="005A331C" w:rsidRPr="00E06734" w:rsidRDefault="005A331C" w:rsidP="005045E7">
                  <w:pPr>
                    <w:rPr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78B632A2" w14:textId="77777777" w:rsidR="005A331C" w:rsidRPr="00E06734" w:rsidRDefault="005A331C" w:rsidP="005045E7">
                  <w:pPr>
                    <w:rPr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15327942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</w:p>
        </w:tc>
      </w:tr>
      <w:tr w:rsidR="005A331C" w:rsidRPr="00E06734" w14:paraId="64C02459" w14:textId="77777777" w:rsidTr="00881C27">
        <w:tc>
          <w:tcPr>
            <w:tcW w:w="4641" w:type="dxa"/>
            <w:shd w:val="clear" w:color="auto" w:fill="D9D9D9"/>
          </w:tcPr>
          <w:p w14:paraId="7A9C47DB" w14:textId="77777777" w:rsidR="005A331C" w:rsidRPr="00E06734" w:rsidRDefault="005A331C" w:rsidP="005045E7">
            <w:pPr>
              <w:rPr>
                <w:strike/>
                <w:sz w:val="20"/>
                <w:szCs w:val="20"/>
                <w:shd w:val="clear" w:color="auto" w:fill="BFBFBF"/>
              </w:rPr>
            </w:pPr>
            <w:r w:rsidRPr="00E06734">
              <w:rPr>
                <w:strike/>
                <w:sz w:val="20"/>
                <w:szCs w:val="20"/>
              </w:rPr>
              <w:lastRenderedPageBreak/>
              <w:t xml:space="preserve">2) Może skorzystać z usług następujących </w:t>
            </w:r>
            <w:r w:rsidRPr="00E06734">
              <w:rPr>
                <w:b/>
                <w:strike/>
                <w:sz w:val="20"/>
                <w:szCs w:val="20"/>
              </w:rPr>
              <w:t>pracowników technicznych lub służb technicznych</w:t>
            </w:r>
            <w:r w:rsidRPr="00E06734">
              <w:rPr>
                <w:rStyle w:val="Odwoanieprzypisudolnego"/>
                <w:b/>
                <w:strike/>
                <w:sz w:val="20"/>
                <w:szCs w:val="20"/>
              </w:rPr>
              <w:footnoteReference w:id="41"/>
            </w:r>
            <w:r w:rsidRPr="00E06734">
              <w:rPr>
                <w:strike/>
                <w:sz w:val="20"/>
                <w:szCs w:val="20"/>
              </w:rPr>
              <w:t>, w szczególności tych odpowiedzialnych za kontrolę jakości:</w:t>
            </w:r>
            <w:r w:rsidRPr="00E06734">
              <w:rPr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715" w:type="dxa"/>
            <w:shd w:val="clear" w:color="auto" w:fill="D9D9D9"/>
          </w:tcPr>
          <w:p w14:paraId="587D94BE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[……]</w:t>
            </w:r>
          </w:p>
        </w:tc>
      </w:tr>
      <w:tr w:rsidR="005A331C" w:rsidRPr="00E06734" w14:paraId="6599BA6A" w14:textId="77777777" w:rsidTr="00881C27">
        <w:tc>
          <w:tcPr>
            <w:tcW w:w="4641" w:type="dxa"/>
            <w:shd w:val="clear" w:color="auto" w:fill="D9D9D9"/>
          </w:tcPr>
          <w:p w14:paraId="3A3F56AE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3) Korzysta z następujących </w:t>
            </w:r>
            <w:r w:rsidRPr="00E06734">
              <w:rPr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E06734">
              <w:rPr>
                <w:strike/>
                <w:sz w:val="20"/>
                <w:szCs w:val="20"/>
              </w:rPr>
              <w:t xml:space="preserve">, a jego </w:t>
            </w:r>
            <w:r w:rsidRPr="00E06734">
              <w:rPr>
                <w:b/>
                <w:strike/>
                <w:sz w:val="20"/>
                <w:szCs w:val="20"/>
              </w:rPr>
              <w:t>zaplecze naukowo-badawcze</w:t>
            </w:r>
            <w:r w:rsidRPr="00E06734">
              <w:rPr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715" w:type="dxa"/>
            <w:shd w:val="clear" w:color="auto" w:fill="D9D9D9"/>
          </w:tcPr>
          <w:p w14:paraId="2AED1DB7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</w:p>
        </w:tc>
      </w:tr>
      <w:tr w:rsidR="005A331C" w:rsidRPr="00E06734" w14:paraId="1C90EFA2" w14:textId="77777777" w:rsidTr="00881C27">
        <w:tc>
          <w:tcPr>
            <w:tcW w:w="4641" w:type="dxa"/>
            <w:shd w:val="clear" w:color="auto" w:fill="D9D9D9"/>
          </w:tcPr>
          <w:p w14:paraId="5591528B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E06734">
              <w:rPr>
                <w:b/>
                <w:strike/>
                <w:sz w:val="20"/>
                <w:szCs w:val="20"/>
              </w:rPr>
              <w:t>zarządzania łańcuchem dostaw</w:t>
            </w:r>
            <w:r w:rsidRPr="00E06734">
              <w:rPr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715" w:type="dxa"/>
            <w:shd w:val="clear" w:color="auto" w:fill="D9D9D9"/>
          </w:tcPr>
          <w:p w14:paraId="431876C3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</w:p>
        </w:tc>
      </w:tr>
      <w:tr w:rsidR="005A331C" w:rsidRPr="00E06734" w14:paraId="7A477C3B" w14:textId="77777777" w:rsidTr="00881C27">
        <w:tc>
          <w:tcPr>
            <w:tcW w:w="4641" w:type="dxa"/>
            <w:shd w:val="clear" w:color="auto" w:fill="D9D9D9"/>
          </w:tcPr>
          <w:p w14:paraId="7F45D6B1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  <w:shd w:val="clear" w:color="auto" w:fill="D9D9D9"/>
              </w:rPr>
              <w:t>5)</w:t>
            </w:r>
            <w:r w:rsidRPr="00E06734">
              <w:rPr>
                <w:b/>
                <w:strike/>
                <w:sz w:val="20"/>
                <w:szCs w:val="20"/>
                <w:shd w:val="clear" w:color="auto" w:fill="D9D9D9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E06734">
              <w:rPr>
                <w:b/>
                <w:strike/>
                <w:sz w:val="20"/>
                <w:szCs w:val="20"/>
                <w:shd w:val="clear" w:color="auto" w:fill="D9D9D9"/>
              </w:rPr>
              <w:br/>
            </w:r>
            <w:r w:rsidRPr="00E06734">
              <w:rPr>
                <w:strike/>
                <w:sz w:val="20"/>
                <w:szCs w:val="20"/>
                <w:shd w:val="clear" w:color="auto" w:fill="D9D9D9"/>
              </w:rPr>
              <w:t xml:space="preserve">Czy wykonawca </w:t>
            </w:r>
            <w:r w:rsidRPr="00E06734">
              <w:rPr>
                <w:b/>
                <w:strike/>
                <w:sz w:val="20"/>
                <w:szCs w:val="20"/>
                <w:shd w:val="clear" w:color="auto" w:fill="D9D9D9"/>
              </w:rPr>
              <w:t>zezwoli</w:t>
            </w:r>
            <w:r w:rsidRPr="00E06734">
              <w:rPr>
                <w:strike/>
                <w:sz w:val="20"/>
                <w:szCs w:val="20"/>
                <w:shd w:val="clear" w:color="auto" w:fill="D9D9D9"/>
              </w:rPr>
              <w:t xml:space="preserve"> na przeprowadzenie</w:t>
            </w:r>
            <w:r w:rsidRPr="00E06734">
              <w:rPr>
                <w:strike/>
                <w:sz w:val="20"/>
                <w:szCs w:val="20"/>
              </w:rPr>
              <w:t xml:space="preserve"> </w:t>
            </w:r>
            <w:r w:rsidRPr="00E06734">
              <w:rPr>
                <w:b/>
                <w:strike/>
                <w:sz w:val="20"/>
                <w:szCs w:val="20"/>
              </w:rPr>
              <w:t>kontroli</w:t>
            </w:r>
            <w:r w:rsidRPr="00E06734">
              <w:rPr>
                <w:rStyle w:val="Odwoanieprzypisudolnego"/>
                <w:b/>
                <w:strike/>
                <w:sz w:val="20"/>
                <w:szCs w:val="20"/>
              </w:rPr>
              <w:footnoteReference w:id="42"/>
            </w:r>
            <w:r w:rsidRPr="00E06734">
              <w:rPr>
                <w:strike/>
                <w:sz w:val="20"/>
                <w:szCs w:val="20"/>
              </w:rPr>
              <w:t xml:space="preserve"> swoich </w:t>
            </w:r>
            <w:r w:rsidRPr="00E06734">
              <w:rPr>
                <w:b/>
                <w:strike/>
                <w:sz w:val="20"/>
                <w:szCs w:val="20"/>
              </w:rPr>
              <w:t>zdolności produkcyjnych</w:t>
            </w:r>
            <w:r w:rsidRPr="00E06734">
              <w:rPr>
                <w:strike/>
                <w:sz w:val="20"/>
                <w:szCs w:val="20"/>
              </w:rPr>
              <w:t xml:space="preserve"> lub </w:t>
            </w:r>
            <w:r w:rsidRPr="00E06734">
              <w:rPr>
                <w:b/>
                <w:strike/>
                <w:sz w:val="20"/>
                <w:szCs w:val="20"/>
              </w:rPr>
              <w:t>zdolności technicznych</w:t>
            </w:r>
            <w:r w:rsidRPr="00E06734">
              <w:rPr>
                <w:strike/>
                <w:sz w:val="20"/>
                <w:szCs w:val="20"/>
              </w:rPr>
              <w:t xml:space="preserve">, a w razie konieczności także dostępnych mu </w:t>
            </w:r>
            <w:r w:rsidRPr="00E06734">
              <w:rPr>
                <w:b/>
                <w:strike/>
                <w:sz w:val="20"/>
                <w:szCs w:val="20"/>
              </w:rPr>
              <w:t>środków naukowych i badawczych</w:t>
            </w:r>
            <w:r w:rsidRPr="00E06734">
              <w:rPr>
                <w:strike/>
                <w:sz w:val="20"/>
                <w:szCs w:val="20"/>
              </w:rPr>
              <w:t xml:space="preserve">, jak również </w:t>
            </w:r>
            <w:r w:rsidRPr="00E06734">
              <w:rPr>
                <w:b/>
                <w:strike/>
                <w:sz w:val="20"/>
                <w:szCs w:val="20"/>
              </w:rPr>
              <w:t>środków kontroli jakości</w:t>
            </w:r>
            <w:r w:rsidRPr="00E06734">
              <w:rPr>
                <w:strike/>
                <w:sz w:val="20"/>
                <w:szCs w:val="20"/>
              </w:rPr>
              <w:t>?</w:t>
            </w:r>
          </w:p>
        </w:tc>
        <w:tc>
          <w:tcPr>
            <w:tcW w:w="4715" w:type="dxa"/>
            <w:shd w:val="clear" w:color="auto" w:fill="D9D9D9"/>
          </w:tcPr>
          <w:p w14:paraId="354A3106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[] Tak [] Nie</w:t>
            </w:r>
          </w:p>
        </w:tc>
      </w:tr>
      <w:tr w:rsidR="005A331C" w:rsidRPr="00E06734" w14:paraId="341D7705" w14:textId="77777777" w:rsidTr="00881C27">
        <w:tc>
          <w:tcPr>
            <w:tcW w:w="4641" w:type="dxa"/>
            <w:shd w:val="clear" w:color="auto" w:fill="D9D9D9"/>
          </w:tcPr>
          <w:p w14:paraId="2375E776" w14:textId="77777777" w:rsidR="005A331C" w:rsidRPr="00E06734" w:rsidRDefault="005A331C" w:rsidP="005045E7">
            <w:pPr>
              <w:rPr>
                <w:b/>
                <w:strike/>
                <w:sz w:val="20"/>
                <w:szCs w:val="20"/>
                <w:shd w:val="clear" w:color="auto" w:fill="BFBFBF"/>
              </w:rPr>
            </w:pPr>
            <w:r w:rsidRPr="00E06734">
              <w:rPr>
                <w:strike/>
                <w:sz w:val="20"/>
                <w:szCs w:val="20"/>
              </w:rPr>
              <w:t xml:space="preserve">6) Następującym </w:t>
            </w:r>
            <w:r w:rsidRPr="00E06734">
              <w:rPr>
                <w:b/>
                <w:strike/>
                <w:sz w:val="20"/>
                <w:szCs w:val="20"/>
              </w:rPr>
              <w:t>wykształceniem i kwalifikacjami zawodowymi</w:t>
            </w:r>
            <w:r w:rsidRPr="00E06734">
              <w:rPr>
                <w:strike/>
                <w:sz w:val="20"/>
                <w:szCs w:val="20"/>
              </w:rPr>
              <w:t xml:space="preserve"> legitymuje się:</w:t>
            </w:r>
            <w:r w:rsidRPr="00E06734">
              <w:rPr>
                <w:strike/>
                <w:sz w:val="20"/>
                <w:szCs w:val="20"/>
              </w:rPr>
              <w:br/>
              <w:t>a) sam usługodawca lub wykonawca: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lub</w:t>
            </w:r>
            <w:r w:rsidRPr="00E06734">
              <w:rPr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E06734">
              <w:rPr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715" w:type="dxa"/>
            <w:shd w:val="clear" w:color="auto" w:fill="D9D9D9"/>
          </w:tcPr>
          <w:p w14:paraId="7D3D4F70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a) [……]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b) [……]</w:t>
            </w:r>
          </w:p>
        </w:tc>
      </w:tr>
      <w:tr w:rsidR="005A331C" w:rsidRPr="00E06734" w14:paraId="36A33DA8" w14:textId="77777777" w:rsidTr="00881C27">
        <w:tc>
          <w:tcPr>
            <w:tcW w:w="4641" w:type="dxa"/>
            <w:shd w:val="clear" w:color="auto" w:fill="D9D9D9"/>
          </w:tcPr>
          <w:p w14:paraId="696BD40E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E06734">
              <w:rPr>
                <w:b/>
                <w:strike/>
                <w:sz w:val="20"/>
                <w:szCs w:val="20"/>
              </w:rPr>
              <w:t>środki zarządzania środowiskowego</w:t>
            </w:r>
            <w:r w:rsidRPr="00E06734">
              <w:rPr>
                <w:strike/>
                <w:sz w:val="20"/>
                <w:szCs w:val="20"/>
              </w:rPr>
              <w:t>:</w:t>
            </w:r>
          </w:p>
        </w:tc>
        <w:tc>
          <w:tcPr>
            <w:tcW w:w="4715" w:type="dxa"/>
            <w:shd w:val="clear" w:color="auto" w:fill="D9D9D9"/>
          </w:tcPr>
          <w:p w14:paraId="68B303BC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</w:p>
        </w:tc>
      </w:tr>
      <w:tr w:rsidR="005A331C" w:rsidRPr="00E06734" w14:paraId="15591D4A" w14:textId="77777777" w:rsidTr="00881C27">
        <w:tc>
          <w:tcPr>
            <w:tcW w:w="4641" w:type="dxa"/>
            <w:shd w:val="clear" w:color="auto" w:fill="D9D9D9"/>
          </w:tcPr>
          <w:p w14:paraId="2F812143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8) Wielkość </w:t>
            </w:r>
            <w:r w:rsidRPr="00E06734">
              <w:rPr>
                <w:b/>
                <w:strike/>
                <w:sz w:val="20"/>
                <w:szCs w:val="20"/>
              </w:rPr>
              <w:t>średniego rocznego zatrudnienia</w:t>
            </w:r>
            <w:r w:rsidRPr="00E06734">
              <w:rPr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715" w:type="dxa"/>
            <w:shd w:val="clear" w:color="auto" w:fill="D9D9D9"/>
          </w:tcPr>
          <w:p w14:paraId="07E5C8E8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Rok, średnie roczne zatrudnienie:</w:t>
            </w:r>
            <w:r w:rsidRPr="00E06734">
              <w:rPr>
                <w:strike/>
                <w:sz w:val="20"/>
                <w:szCs w:val="20"/>
              </w:rPr>
              <w:br/>
              <w:t>[……], [……]</w:t>
            </w:r>
            <w:r w:rsidRPr="00E06734">
              <w:rPr>
                <w:strike/>
                <w:sz w:val="20"/>
                <w:szCs w:val="20"/>
              </w:rPr>
              <w:br/>
              <w:t>[……], [……]</w:t>
            </w:r>
            <w:r w:rsidRPr="00E06734">
              <w:rPr>
                <w:strike/>
                <w:sz w:val="20"/>
                <w:szCs w:val="20"/>
              </w:rPr>
              <w:br/>
              <w:t>[……], [……]</w:t>
            </w:r>
            <w:r w:rsidRPr="00E06734">
              <w:rPr>
                <w:strike/>
                <w:sz w:val="20"/>
                <w:szCs w:val="20"/>
              </w:rPr>
              <w:br/>
              <w:t>Rok, liczebność kadry kierowniczej:</w:t>
            </w:r>
            <w:r w:rsidRPr="00E06734">
              <w:rPr>
                <w:strike/>
                <w:sz w:val="20"/>
                <w:szCs w:val="20"/>
              </w:rPr>
              <w:br/>
              <w:t>[……], [……]</w:t>
            </w:r>
            <w:r w:rsidRPr="00E06734">
              <w:rPr>
                <w:strike/>
                <w:sz w:val="20"/>
                <w:szCs w:val="20"/>
              </w:rPr>
              <w:br/>
              <w:t>[……], [……]</w:t>
            </w:r>
            <w:r w:rsidRPr="00E06734">
              <w:rPr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5A331C" w:rsidRPr="00E06734" w14:paraId="39CA13B3" w14:textId="77777777" w:rsidTr="00881C27">
        <w:tc>
          <w:tcPr>
            <w:tcW w:w="4641" w:type="dxa"/>
            <w:shd w:val="clear" w:color="auto" w:fill="D9D9D9"/>
          </w:tcPr>
          <w:p w14:paraId="16C54B6B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9) Będzie dysponował następującymi </w:t>
            </w:r>
            <w:r w:rsidRPr="00E06734">
              <w:rPr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E06734">
              <w:rPr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715" w:type="dxa"/>
            <w:shd w:val="clear" w:color="auto" w:fill="D9D9D9"/>
          </w:tcPr>
          <w:p w14:paraId="29EB0FCE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</w:p>
        </w:tc>
      </w:tr>
      <w:tr w:rsidR="005A331C" w:rsidRPr="00E06734" w14:paraId="6571FD18" w14:textId="77777777" w:rsidTr="00881C27">
        <w:tc>
          <w:tcPr>
            <w:tcW w:w="4641" w:type="dxa"/>
            <w:shd w:val="clear" w:color="auto" w:fill="D9D9D9"/>
          </w:tcPr>
          <w:p w14:paraId="186286E8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10) Wykonawca </w:t>
            </w:r>
            <w:r w:rsidRPr="00E06734">
              <w:rPr>
                <w:b/>
                <w:strike/>
                <w:sz w:val="20"/>
                <w:szCs w:val="20"/>
              </w:rPr>
              <w:t>zamierza ewentualnie zlecić podwykonawcom</w:t>
            </w:r>
            <w:r w:rsidRPr="00E06734">
              <w:rPr>
                <w:rStyle w:val="Odwoanieprzypisudolnego"/>
                <w:b/>
                <w:strike/>
                <w:sz w:val="20"/>
                <w:szCs w:val="20"/>
              </w:rPr>
              <w:footnoteReference w:id="43"/>
            </w:r>
            <w:r w:rsidRPr="00E06734">
              <w:rPr>
                <w:strike/>
                <w:sz w:val="20"/>
                <w:szCs w:val="20"/>
              </w:rPr>
              <w:t xml:space="preserve"> następującą </w:t>
            </w:r>
            <w:r w:rsidRPr="00E06734">
              <w:rPr>
                <w:b/>
                <w:strike/>
                <w:sz w:val="20"/>
                <w:szCs w:val="20"/>
              </w:rPr>
              <w:t>część (procentową)</w:t>
            </w:r>
            <w:r w:rsidRPr="00E06734">
              <w:rPr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715" w:type="dxa"/>
            <w:shd w:val="clear" w:color="auto" w:fill="D9D9D9"/>
          </w:tcPr>
          <w:p w14:paraId="16DE33B2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[……]</w:t>
            </w:r>
          </w:p>
        </w:tc>
      </w:tr>
      <w:tr w:rsidR="005A331C" w:rsidRPr="00E06734" w14:paraId="46FEAAB7" w14:textId="77777777" w:rsidTr="00881C27">
        <w:tc>
          <w:tcPr>
            <w:tcW w:w="4641" w:type="dxa"/>
            <w:shd w:val="clear" w:color="auto" w:fill="D9D9D9"/>
          </w:tcPr>
          <w:p w14:paraId="61075BDB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 xml:space="preserve">11) W odniesieniu do </w:t>
            </w:r>
            <w:r w:rsidRPr="00E06734">
              <w:rPr>
                <w:b/>
                <w:strike/>
                <w:sz w:val="20"/>
                <w:szCs w:val="20"/>
              </w:rPr>
              <w:t>zamówień publicznych na dostawy</w:t>
            </w:r>
            <w:r w:rsidRPr="00E06734">
              <w:rPr>
                <w:strike/>
                <w:sz w:val="20"/>
                <w:szCs w:val="20"/>
              </w:rPr>
              <w:t>:</w:t>
            </w:r>
            <w:r w:rsidRPr="00E06734">
              <w:rPr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06734">
              <w:rPr>
                <w:strike/>
                <w:sz w:val="20"/>
                <w:szCs w:val="20"/>
              </w:rPr>
              <w:br/>
              <w:t xml:space="preserve">Wykonawca oświadcza ponadto, że w stosownych </w:t>
            </w:r>
            <w:r w:rsidRPr="00E06734">
              <w:rPr>
                <w:strike/>
                <w:sz w:val="20"/>
                <w:szCs w:val="20"/>
              </w:rPr>
              <w:lastRenderedPageBreak/>
              <w:t>przypadkach przedstawi wymagane świadectwa autentyczności.</w:t>
            </w:r>
            <w:r w:rsidRPr="00E06734"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15" w:type="dxa"/>
            <w:shd w:val="clear" w:color="auto" w:fill="D9D9D9"/>
          </w:tcPr>
          <w:p w14:paraId="725BCE1A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lastRenderedPageBreak/>
              <w:br/>
              <w:t>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lastRenderedPageBreak/>
              <w:br/>
            </w:r>
            <w:r w:rsidRPr="00E06734">
              <w:rPr>
                <w:strike/>
                <w:sz w:val="20"/>
                <w:szCs w:val="20"/>
              </w:rPr>
              <w:br/>
              <w:t>(adres internetowy, wydający urząd lub organ,</w:t>
            </w:r>
            <w:r w:rsidRPr="00E06734">
              <w:rPr>
                <w:i/>
                <w:strike/>
                <w:sz w:val="20"/>
                <w:szCs w:val="20"/>
              </w:rPr>
              <w:t xml:space="preserve"> </w:t>
            </w:r>
            <w:r w:rsidRPr="00E06734">
              <w:rPr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5A331C" w:rsidRPr="00E06734" w14:paraId="327A31E9" w14:textId="77777777" w:rsidTr="00881C27">
        <w:tc>
          <w:tcPr>
            <w:tcW w:w="4641" w:type="dxa"/>
            <w:shd w:val="clear" w:color="auto" w:fill="D9D9D9"/>
          </w:tcPr>
          <w:p w14:paraId="32E7FE48" w14:textId="77777777" w:rsidR="005A331C" w:rsidRPr="00E06734" w:rsidRDefault="005A331C" w:rsidP="005045E7">
            <w:pPr>
              <w:rPr>
                <w:strike/>
                <w:sz w:val="20"/>
                <w:szCs w:val="20"/>
                <w:shd w:val="clear" w:color="auto" w:fill="BFBFBF"/>
              </w:rPr>
            </w:pPr>
            <w:r w:rsidRPr="00E06734">
              <w:rPr>
                <w:strike/>
                <w:sz w:val="20"/>
                <w:szCs w:val="20"/>
              </w:rPr>
              <w:lastRenderedPageBreak/>
              <w:t xml:space="preserve">12) W odniesieniu do </w:t>
            </w:r>
            <w:r w:rsidRPr="00E06734">
              <w:rPr>
                <w:b/>
                <w:strike/>
                <w:sz w:val="20"/>
                <w:szCs w:val="20"/>
              </w:rPr>
              <w:t>zamówień publicznych na dostawy</w:t>
            </w:r>
            <w:r w:rsidRPr="00E06734">
              <w:rPr>
                <w:strike/>
                <w:sz w:val="20"/>
                <w:szCs w:val="20"/>
              </w:rPr>
              <w:t>:</w:t>
            </w:r>
            <w:r w:rsidRPr="00E06734">
              <w:rPr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E06734">
              <w:rPr>
                <w:b/>
                <w:strike/>
                <w:sz w:val="20"/>
                <w:szCs w:val="20"/>
              </w:rPr>
              <w:t>zaświadczenia</w:t>
            </w:r>
            <w:r w:rsidRPr="00E06734">
              <w:rPr>
                <w:strike/>
                <w:sz w:val="20"/>
                <w:szCs w:val="20"/>
              </w:rPr>
              <w:t xml:space="preserve"> sporządzone przez urzędowe </w:t>
            </w:r>
            <w:r w:rsidRPr="00E06734">
              <w:rPr>
                <w:b/>
                <w:strike/>
                <w:sz w:val="20"/>
                <w:szCs w:val="20"/>
              </w:rPr>
              <w:t>instytuty</w:t>
            </w:r>
            <w:r w:rsidRPr="00E06734">
              <w:rPr>
                <w:strike/>
                <w:sz w:val="20"/>
                <w:szCs w:val="20"/>
              </w:rPr>
              <w:t xml:space="preserve"> lub agencje </w:t>
            </w:r>
            <w:r w:rsidRPr="00E06734">
              <w:rPr>
                <w:b/>
                <w:strike/>
                <w:sz w:val="20"/>
                <w:szCs w:val="20"/>
              </w:rPr>
              <w:t>kontroli jakości</w:t>
            </w:r>
            <w:r w:rsidRPr="00E06734">
              <w:rPr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b/>
                <w:strike/>
                <w:sz w:val="20"/>
                <w:szCs w:val="20"/>
              </w:rPr>
              <w:t>Jeżeli nie</w:t>
            </w:r>
            <w:r w:rsidRPr="00E06734">
              <w:rPr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E06734">
              <w:rPr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15" w:type="dxa"/>
            <w:shd w:val="clear" w:color="auto" w:fill="D9D9D9"/>
          </w:tcPr>
          <w:p w14:paraId="0912D4CB" w14:textId="77777777" w:rsidR="005A331C" w:rsidRPr="00E06734" w:rsidRDefault="005A331C" w:rsidP="005045E7">
            <w:pPr>
              <w:rPr>
                <w:strike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br/>
              <w:t>[] Tak [] Nie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[…]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4D97A09" w14:textId="77777777" w:rsidR="005A331C" w:rsidRPr="00E06734" w:rsidRDefault="005A331C" w:rsidP="00C4381D">
      <w:pPr>
        <w:pStyle w:val="SectionTitle"/>
        <w:spacing w:before="360" w:after="120"/>
        <w:rPr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06734">
        <w:rPr>
          <w:b w:val="0"/>
          <w:sz w:val="20"/>
          <w:szCs w:val="20"/>
        </w:rPr>
        <w:t>D: Systemy zapewniania jakości i normy zarządzania środowiskowego</w:t>
      </w:r>
    </w:p>
    <w:p w14:paraId="762B5C32" w14:textId="77777777" w:rsidR="005A331C" w:rsidRPr="00E06734" w:rsidRDefault="005A331C" w:rsidP="0088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b/>
          <w:w w:val="0"/>
          <w:sz w:val="20"/>
          <w:szCs w:val="20"/>
        </w:rPr>
      </w:pPr>
      <w:r w:rsidRPr="00E06734">
        <w:rPr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679"/>
      </w:tblGrid>
      <w:tr w:rsidR="005A331C" w:rsidRPr="00E06734" w14:paraId="2255A683" w14:textId="77777777" w:rsidTr="00881C27">
        <w:tc>
          <w:tcPr>
            <w:tcW w:w="4677" w:type="dxa"/>
            <w:shd w:val="clear" w:color="auto" w:fill="D9D9D9"/>
          </w:tcPr>
          <w:p w14:paraId="787CDB74" w14:textId="77777777" w:rsidR="005A331C" w:rsidRPr="00E06734" w:rsidRDefault="005A331C" w:rsidP="005045E7">
            <w:pPr>
              <w:rPr>
                <w:b/>
                <w:strike/>
                <w:w w:val="0"/>
                <w:sz w:val="20"/>
                <w:szCs w:val="20"/>
              </w:rPr>
            </w:pPr>
            <w:r w:rsidRPr="00E06734">
              <w:rPr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79" w:type="dxa"/>
            <w:shd w:val="clear" w:color="auto" w:fill="D9D9D9"/>
          </w:tcPr>
          <w:p w14:paraId="68FBE38E" w14:textId="77777777" w:rsidR="005A331C" w:rsidRPr="00E06734" w:rsidRDefault="005A331C" w:rsidP="005045E7">
            <w:pPr>
              <w:rPr>
                <w:b/>
                <w:strike/>
                <w:w w:val="0"/>
                <w:sz w:val="20"/>
                <w:szCs w:val="20"/>
              </w:rPr>
            </w:pPr>
            <w:r w:rsidRPr="00E06734">
              <w:rPr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5A331C" w:rsidRPr="00E06734" w14:paraId="0AD043DA" w14:textId="77777777" w:rsidTr="00881C27">
        <w:tc>
          <w:tcPr>
            <w:tcW w:w="4677" w:type="dxa"/>
            <w:shd w:val="clear" w:color="auto" w:fill="D9D9D9"/>
          </w:tcPr>
          <w:p w14:paraId="4AE1C6F5" w14:textId="77777777" w:rsidR="005A331C" w:rsidRPr="00E06734" w:rsidRDefault="005A331C" w:rsidP="005045E7">
            <w:pPr>
              <w:rPr>
                <w:strike/>
                <w:w w:val="0"/>
                <w:sz w:val="20"/>
                <w:szCs w:val="20"/>
              </w:rPr>
            </w:pPr>
            <w:r w:rsidRPr="00E06734">
              <w:rPr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E06734">
              <w:rPr>
                <w:b/>
                <w:strike/>
                <w:sz w:val="20"/>
                <w:szCs w:val="20"/>
              </w:rPr>
              <w:t>zaświadczenia</w:t>
            </w:r>
            <w:r w:rsidRPr="00E06734">
              <w:rPr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E06734">
              <w:rPr>
                <w:b/>
                <w:strike/>
                <w:sz w:val="20"/>
                <w:szCs w:val="20"/>
              </w:rPr>
              <w:t>norm zapewniania jakości</w:t>
            </w:r>
            <w:r w:rsidRPr="00E06734">
              <w:rPr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b/>
                <w:strike/>
                <w:w w:val="0"/>
                <w:sz w:val="20"/>
                <w:szCs w:val="20"/>
              </w:rPr>
              <w:t>Jeżeli nie</w:t>
            </w:r>
            <w:r w:rsidRPr="00E06734">
              <w:rPr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79" w:type="dxa"/>
            <w:shd w:val="clear" w:color="auto" w:fill="D9D9D9"/>
          </w:tcPr>
          <w:p w14:paraId="529A76E6" w14:textId="77777777" w:rsidR="005A331C" w:rsidRPr="00E06734" w:rsidRDefault="005A331C" w:rsidP="005045E7">
            <w:pPr>
              <w:rPr>
                <w:strike/>
                <w:w w:val="0"/>
                <w:sz w:val="20"/>
                <w:szCs w:val="20"/>
              </w:rPr>
            </w:pPr>
            <w:r w:rsidRPr="00E06734">
              <w:rPr>
                <w:strike/>
                <w:w w:val="0"/>
                <w:sz w:val="20"/>
                <w:szCs w:val="20"/>
              </w:rPr>
              <w:t>[] Tak [] Nie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  <w:t>[……] [……]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5A331C" w:rsidRPr="00E06734" w14:paraId="01E59815" w14:textId="77777777" w:rsidTr="00881C27">
        <w:tc>
          <w:tcPr>
            <w:tcW w:w="4677" w:type="dxa"/>
            <w:shd w:val="clear" w:color="auto" w:fill="D9D9D9"/>
          </w:tcPr>
          <w:p w14:paraId="72C7C40E" w14:textId="77777777" w:rsidR="005A331C" w:rsidRPr="00E06734" w:rsidRDefault="005A331C" w:rsidP="005045E7">
            <w:pPr>
              <w:rPr>
                <w:strike/>
                <w:w w:val="0"/>
                <w:sz w:val="20"/>
                <w:szCs w:val="20"/>
              </w:rPr>
            </w:pPr>
            <w:r w:rsidRPr="00E06734">
              <w:rPr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E06734">
              <w:rPr>
                <w:b/>
                <w:strike/>
                <w:sz w:val="20"/>
                <w:szCs w:val="20"/>
              </w:rPr>
              <w:t>zaświadczenia</w:t>
            </w:r>
            <w:r w:rsidRPr="00E06734">
              <w:rPr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E06734">
              <w:rPr>
                <w:b/>
                <w:strike/>
                <w:sz w:val="20"/>
                <w:szCs w:val="20"/>
              </w:rPr>
              <w:t>systemów lub norm zarządzania środowiskowego</w:t>
            </w:r>
            <w:r w:rsidRPr="00E06734">
              <w:rPr>
                <w:strike/>
                <w:w w:val="0"/>
                <w:sz w:val="20"/>
                <w:szCs w:val="20"/>
              </w:rPr>
              <w:t>?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b/>
                <w:strike/>
                <w:w w:val="0"/>
                <w:sz w:val="20"/>
                <w:szCs w:val="20"/>
              </w:rPr>
              <w:t>Jeżeli nie</w:t>
            </w:r>
            <w:r w:rsidRPr="00E06734">
              <w:rPr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E06734">
              <w:rPr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E06734">
              <w:rPr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79" w:type="dxa"/>
            <w:shd w:val="clear" w:color="auto" w:fill="D9D9D9"/>
          </w:tcPr>
          <w:p w14:paraId="74B94053" w14:textId="77777777" w:rsidR="005A331C" w:rsidRPr="00E06734" w:rsidRDefault="005A331C" w:rsidP="005045E7">
            <w:pPr>
              <w:rPr>
                <w:strike/>
                <w:w w:val="0"/>
                <w:sz w:val="20"/>
                <w:szCs w:val="20"/>
              </w:rPr>
            </w:pPr>
            <w:r w:rsidRPr="00E06734">
              <w:rPr>
                <w:strike/>
                <w:w w:val="0"/>
                <w:sz w:val="20"/>
                <w:szCs w:val="20"/>
              </w:rPr>
              <w:t>[] Tak [] Nie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  <w:t>[……] [……]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0080EB5" w14:textId="77777777" w:rsidR="005A331C" w:rsidRPr="00E06734" w:rsidRDefault="005A331C" w:rsidP="005A331C"/>
    <w:p w14:paraId="30290E9F" w14:textId="77777777" w:rsidR="005A331C" w:rsidRPr="00E06734" w:rsidRDefault="005A331C" w:rsidP="005A331C">
      <w:pPr>
        <w:pStyle w:val="ChapterTitle"/>
        <w:rPr>
          <w:sz w:val="20"/>
          <w:szCs w:val="20"/>
        </w:rPr>
      </w:pPr>
      <w:r w:rsidRPr="00E06734">
        <w:rPr>
          <w:sz w:val="20"/>
          <w:szCs w:val="20"/>
        </w:rPr>
        <w:t>Część V: Ograniczanie liczby kwalifikujących się kandydatów</w:t>
      </w:r>
    </w:p>
    <w:p w14:paraId="3222C493" w14:textId="77777777" w:rsidR="005A331C" w:rsidRPr="00E06734" w:rsidRDefault="005A331C" w:rsidP="00F92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b/>
          <w:sz w:val="20"/>
          <w:szCs w:val="20"/>
        </w:rPr>
      </w:pPr>
      <w:r w:rsidRPr="00E06734">
        <w:rPr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E06734">
        <w:rPr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ADC1AEF" w14:textId="77777777" w:rsidR="005A331C" w:rsidRPr="00E06734" w:rsidRDefault="005A331C" w:rsidP="000F4556">
      <w:pPr>
        <w:spacing w:line="360" w:lineRule="auto"/>
        <w:rPr>
          <w:b/>
          <w:w w:val="0"/>
          <w:sz w:val="20"/>
          <w:szCs w:val="20"/>
        </w:rPr>
      </w:pPr>
      <w:r w:rsidRPr="00E06734">
        <w:rPr>
          <w:b/>
          <w:w w:val="0"/>
          <w:sz w:val="20"/>
          <w:szCs w:val="20"/>
        </w:rPr>
        <w:lastRenderedPageBreak/>
        <w:t>Wykonawca oświadcza, że: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4"/>
        <w:gridCol w:w="4682"/>
      </w:tblGrid>
      <w:tr w:rsidR="005A331C" w:rsidRPr="00E06734" w14:paraId="11D9A4F7" w14:textId="77777777" w:rsidTr="000F4556">
        <w:trPr>
          <w:trHeight w:val="426"/>
        </w:trPr>
        <w:tc>
          <w:tcPr>
            <w:tcW w:w="4674" w:type="dxa"/>
          </w:tcPr>
          <w:p w14:paraId="6902335D" w14:textId="77777777" w:rsidR="005A331C" w:rsidRPr="00E06734" w:rsidRDefault="005A331C" w:rsidP="005045E7">
            <w:pPr>
              <w:rPr>
                <w:b/>
                <w:w w:val="0"/>
                <w:sz w:val="20"/>
                <w:szCs w:val="20"/>
              </w:rPr>
            </w:pPr>
            <w:r w:rsidRPr="00E06734">
              <w:rPr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82" w:type="dxa"/>
          </w:tcPr>
          <w:p w14:paraId="14797066" w14:textId="77777777" w:rsidR="005A331C" w:rsidRPr="00E06734" w:rsidRDefault="005A331C" w:rsidP="005045E7">
            <w:pPr>
              <w:rPr>
                <w:b/>
                <w:w w:val="0"/>
                <w:sz w:val="20"/>
                <w:szCs w:val="20"/>
              </w:rPr>
            </w:pPr>
            <w:r w:rsidRPr="00E06734">
              <w:rPr>
                <w:b/>
                <w:w w:val="0"/>
                <w:sz w:val="20"/>
                <w:szCs w:val="20"/>
              </w:rPr>
              <w:t>Odpowiedź:</w:t>
            </w:r>
          </w:p>
        </w:tc>
      </w:tr>
      <w:tr w:rsidR="005A331C" w:rsidRPr="00E06734" w14:paraId="053435C8" w14:textId="77777777" w:rsidTr="00881C27">
        <w:tc>
          <w:tcPr>
            <w:tcW w:w="4674" w:type="dxa"/>
            <w:shd w:val="clear" w:color="auto" w:fill="D9D9D9"/>
          </w:tcPr>
          <w:p w14:paraId="659A5C23" w14:textId="77777777" w:rsidR="005A331C" w:rsidRPr="00E06734" w:rsidRDefault="005A331C" w:rsidP="005045E7">
            <w:pPr>
              <w:rPr>
                <w:b/>
                <w:strike/>
                <w:w w:val="0"/>
                <w:sz w:val="20"/>
                <w:szCs w:val="20"/>
              </w:rPr>
            </w:pPr>
            <w:r w:rsidRPr="00E06734">
              <w:rPr>
                <w:strike/>
                <w:w w:val="0"/>
                <w:sz w:val="20"/>
                <w:szCs w:val="20"/>
              </w:rPr>
              <w:t xml:space="preserve">W następujący sposób </w:t>
            </w:r>
            <w:r w:rsidRPr="00E06734">
              <w:rPr>
                <w:b/>
                <w:strike/>
                <w:w w:val="0"/>
                <w:sz w:val="20"/>
                <w:szCs w:val="20"/>
              </w:rPr>
              <w:t>spełnia</w:t>
            </w:r>
            <w:r w:rsidRPr="00E06734">
              <w:rPr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E06734">
              <w:rPr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E06734">
              <w:rPr>
                <w:b/>
                <w:strike/>
                <w:w w:val="0"/>
                <w:sz w:val="20"/>
                <w:szCs w:val="20"/>
              </w:rPr>
              <w:t>każdego</w:t>
            </w:r>
            <w:r w:rsidRPr="00E06734">
              <w:rPr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E06734">
              <w:rPr>
                <w:strike/>
                <w:w w:val="0"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44"/>
            </w:r>
            <w:r w:rsidRPr="00E06734">
              <w:rPr>
                <w:strike/>
                <w:sz w:val="20"/>
                <w:szCs w:val="20"/>
              </w:rPr>
              <w:t xml:space="preserve">, proszę wskazać dla </w:t>
            </w:r>
            <w:r w:rsidRPr="00E06734">
              <w:rPr>
                <w:b/>
                <w:strike/>
                <w:sz w:val="20"/>
                <w:szCs w:val="20"/>
              </w:rPr>
              <w:t>każdego</w:t>
            </w:r>
            <w:r w:rsidRPr="00E06734">
              <w:rPr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82" w:type="dxa"/>
            <w:shd w:val="clear" w:color="auto" w:fill="D9D9D9"/>
          </w:tcPr>
          <w:p w14:paraId="6DCDA4B2" w14:textId="77777777" w:rsidR="005A331C" w:rsidRPr="00E06734" w:rsidRDefault="005A331C" w:rsidP="005045E7">
            <w:pPr>
              <w:rPr>
                <w:b/>
                <w:strike/>
                <w:w w:val="0"/>
                <w:sz w:val="20"/>
                <w:szCs w:val="20"/>
              </w:rPr>
            </w:pPr>
            <w:r w:rsidRPr="00E06734">
              <w:rPr>
                <w:strike/>
                <w:sz w:val="20"/>
                <w:szCs w:val="20"/>
              </w:rPr>
              <w:t>[….]</w:t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[] Tak [] Nie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45"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</w:r>
            <w:r w:rsidRPr="00E06734">
              <w:rPr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E06734">
              <w:rPr>
                <w:rStyle w:val="Odwoanieprzypisudolnego"/>
                <w:strike/>
                <w:sz w:val="20"/>
                <w:szCs w:val="20"/>
              </w:rPr>
              <w:footnoteReference w:id="46"/>
            </w:r>
          </w:p>
        </w:tc>
      </w:tr>
    </w:tbl>
    <w:p w14:paraId="3EFFE989" w14:textId="77777777" w:rsidR="005A331C" w:rsidRPr="00E06734" w:rsidRDefault="005A331C" w:rsidP="005A331C">
      <w:pPr>
        <w:pStyle w:val="ChapterTitle"/>
        <w:spacing w:before="240" w:after="240"/>
        <w:rPr>
          <w:sz w:val="20"/>
          <w:szCs w:val="20"/>
        </w:rPr>
      </w:pPr>
      <w:r w:rsidRPr="00E06734">
        <w:rPr>
          <w:sz w:val="20"/>
          <w:szCs w:val="20"/>
        </w:rPr>
        <w:t>Część VI: Oświadczenia końcowe</w:t>
      </w:r>
    </w:p>
    <w:p w14:paraId="7AAF093A" w14:textId="25E2ECC2" w:rsidR="005A331C" w:rsidRPr="00E06734" w:rsidRDefault="005A331C" w:rsidP="005A331C">
      <w:pPr>
        <w:jc w:val="both"/>
        <w:rPr>
          <w:i/>
          <w:sz w:val="20"/>
          <w:szCs w:val="20"/>
        </w:rPr>
      </w:pPr>
      <w:r w:rsidRPr="00E06734">
        <w:rPr>
          <w:i/>
          <w:sz w:val="20"/>
          <w:szCs w:val="20"/>
        </w:rPr>
        <w:t xml:space="preserve">Niżej podpisany(-a)(-i) oficjalnie oświadcza(-ją), że informacje podane powyżej w częściach II–V są dokładne </w:t>
      </w:r>
      <w:r w:rsidR="00B511A3" w:rsidRPr="00E06734">
        <w:rPr>
          <w:i/>
          <w:sz w:val="20"/>
          <w:szCs w:val="20"/>
        </w:rPr>
        <w:br/>
      </w:r>
      <w:r w:rsidRPr="00E06734">
        <w:rPr>
          <w:i/>
          <w:sz w:val="20"/>
          <w:szCs w:val="20"/>
        </w:rPr>
        <w:t>i prawidłowe oraz że zostały przedstawione z pełną świadomością konsekwencji poważnego wprowadzenia w błąd.</w:t>
      </w:r>
    </w:p>
    <w:p w14:paraId="2801FBD2" w14:textId="77777777" w:rsidR="005A331C" w:rsidRPr="00E06734" w:rsidRDefault="005A331C" w:rsidP="005A331C">
      <w:pPr>
        <w:jc w:val="both"/>
        <w:rPr>
          <w:i/>
          <w:sz w:val="20"/>
          <w:szCs w:val="20"/>
        </w:rPr>
      </w:pPr>
      <w:r w:rsidRPr="00E06734">
        <w:rPr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F26639B" w14:textId="77777777" w:rsidR="005A331C" w:rsidRPr="00E06734" w:rsidRDefault="005A331C" w:rsidP="005A331C">
      <w:pPr>
        <w:jc w:val="both"/>
        <w:rPr>
          <w:i/>
          <w:sz w:val="20"/>
          <w:szCs w:val="20"/>
        </w:rPr>
      </w:pPr>
      <w:r w:rsidRPr="00E06734">
        <w:rPr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E06734">
        <w:rPr>
          <w:rStyle w:val="Odwoanieprzypisudolnego"/>
          <w:sz w:val="20"/>
          <w:szCs w:val="20"/>
        </w:rPr>
        <w:footnoteReference w:id="47"/>
      </w:r>
      <w:r w:rsidRPr="00E06734">
        <w:rPr>
          <w:i/>
          <w:sz w:val="20"/>
          <w:szCs w:val="20"/>
        </w:rPr>
        <w:t xml:space="preserve">, lub </w:t>
      </w:r>
    </w:p>
    <w:p w14:paraId="2EC8139E" w14:textId="77777777" w:rsidR="005A331C" w:rsidRPr="00E06734" w:rsidRDefault="005A331C" w:rsidP="005A331C">
      <w:pPr>
        <w:jc w:val="both"/>
        <w:rPr>
          <w:i/>
          <w:sz w:val="20"/>
          <w:szCs w:val="20"/>
        </w:rPr>
      </w:pPr>
      <w:r w:rsidRPr="00E06734">
        <w:rPr>
          <w:i/>
          <w:sz w:val="20"/>
          <w:szCs w:val="20"/>
        </w:rPr>
        <w:t>b) najpóźniej od dnia 18 kwietnia 2018 r.</w:t>
      </w:r>
      <w:r w:rsidRPr="00E06734">
        <w:rPr>
          <w:rStyle w:val="Odwoanieprzypisudolnego"/>
          <w:sz w:val="20"/>
          <w:szCs w:val="20"/>
        </w:rPr>
        <w:footnoteReference w:id="48"/>
      </w:r>
      <w:r w:rsidRPr="00E06734">
        <w:rPr>
          <w:i/>
          <w:sz w:val="20"/>
          <w:szCs w:val="20"/>
        </w:rPr>
        <w:t>, instytucja zamawiająca lub podmiot zamawiający już posiada odpowiednią dokumentację</w:t>
      </w:r>
      <w:r w:rsidRPr="00E06734">
        <w:rPr>
          <w:sz w:val="20"/>
          <w:szCs w:val="20"/>
        </w:rPr>
        <w:t>.</w:t>
      </w:r>
    </w:p>
    <w:p w14:paraId="4CA553DD" w14:textId="63FED647" w:rsidR="005A331C" w:rsidRPr="00E06734" w:rsidRDefault="005A331C" w:rsidP="00EF21B8">
      <w:pPr>
        <w:jc w:val="both"/>
        <w:rPr>
          <w:sz w:val="20"/>
          <w:szCs w:val="20"/>
        </w:rPr>
      </w:pPr>
      <w:r w:rsidRPr="00E06734">
        <w:rPr>
          <w:i/>
          <w:sz w:val="20"/>
          <w:szCs w:val="20"/>
        </w:rPr>
        <w:t xml:space="preserve">Niżej podpisany(-a)(-i) oficjalnie wyraża(-ją) zgodę na to, aby Regionalne Centrum Krwiodawstwa </w:t>
      </w:r>
      <w:r w:rsidR="00B511A3" w:rsidRPr="00E06734">
        <w:rPr>
          <w:i/>
          <w:sz w:val="20"/>
          <w:szCs w:val="20"/>
        </w:rPr>
        <w:br/>
      </w:r>
      <w:r w:rsidRPr="00E06734">
        <w:rPr>
          <w:i/>
          <w:sz w:val="20"/>
          <w:szCs w:val="20"/>
        </w:rPr>
        <w:t>i Krwiolecznictwa w Białymstoku uzyskało dostęp do dokumentów potwierdzających informacje, które zostały przedstawione w [</w:t>
      </w:r>
      <w:r w:rsidRPr="00E06734">
        <w:rPr>
          <w:i/>
          <w:sz w:val="20"/>
          <w:szCs w:val="20"/>
          <w:shd w:val="clear" w:color="auto" w:fill="FFF2CC"/>
        </w:rPr>
        <w:t>…………………………………………………</w:t>
      </w:r>
      <w:r w:rsidRPr="00E06734">
        <w:rPr>
          <w:i/>
          <w:sz w:val="20"/>
          <w:szCs w:val="20"/>
        </w:rPr>
        <w:t xml:space="preserve"> </w:t>
      </w:r>
      <w:r w:rsidRPr="008334B6">
        <w:rPr>
          <w:i/>
          <w:sz w:val="20"/>
          <w:szCs w:val="20"/>
          <w:u w:val="single"/>
          <w:shd w:val="clear" w:color="auto" w:fill="FFFFFF"/>
        </w:rPr>
        <w:t>wskazać część/sekcję/punkt(-y), których to dotyczy</w:t>
      </w:r>
      <w:r w:rsidRPr="008334B6">
        <w:rPr>
          <w:i/>
          <w:sz w:val="20"/>
          <w:szCs w:val="20"/>
        </w:rPr>
        <w:t xml:space="preserve">] niniejszego jednolitego europejskiego dokumentu zamówienia, na potrzeby postępowania prowadzonego </w:t>
      </w:r>
      <w:r w:rsidR="00B15F3B">
        <w:rPr>
          <w:i/>
          <w:sz w:val="20"/>
          <w:szCs w:val="20"/>
        </w:rPr>
        <w:br/>
      </w:r>
      <w:r w:rsidRPr="008334B6">
        <w:rPr>
          <w:i/>
          <w:sz w:val="20"/>
          <w:szCs w:val="20"/>
        </w:rPr>
        <w:t xml:space="preserve">w trybie przetargu </w:t>
      </w:r>
      <w:r w:rsidRPr="00FD106F">
        <w:rPr>
          <w:i/>
          <w:sz w:val="20"/>
          <w:szCs w:val="20"/>
        </w:rPr>
        <w:t>nieograniczonego na</w:t>
      </w:r>
      <w:r w:rsidR="00B87B8C" w:rsidRPr="00FD106F">
        <w:rPr>
          <w:i/>
          <w:sz w:val="20"/>
          <w:szCs w:val="20"/>
        </w:rPr>
        <w:t xml:space="preserve"> </w:t>
      </w:r>
      <w:r w:rsidR="00B87B8C" w:rsidRPr="00FD106F">
        <w:rPr>
          <w:i/>
          <w:iCs/>
          <w:sz w:val="20"/>
          <w:szCs w:val="20"/>
        </w:rPr>
        <w:t>„</w:t>
      </w:r>
      <w:r w:rsidR="00B15F3B" w:rsidRPr="00B15F3B">
        <w:rPr>
          <w:i/>
          <w:iCs/>
          <w:sz w:val="20"/>
          <w:szCs w:val="20"/>
        </w:rPr>
        <w:t>Dostawę odczynników i materiałów zużywanych do wykonywania badań immunohematologicznych wraz z dzierżawą w pełni automatycznego analizatora</w:t>
      </w:r>
      <w:r w:rsidR="00C3220C">
        <w:rPr>
          <w:i/>
          <w:iCs/>
          <w:sz w:val="20"/>
          <w:szCs w:val="20"/>
        </w:rPr>
        <w:t>”</w:t>
      </w:r>
      <w:r w:rsidR="0071047E">
        <w:rPr>
          <w:i/>
          <w:iCs/>
          <w:sz w:val="20"/>
          <w:szCs w:val="20"/>
        </w:rPr>
        <w:t xml:space="preserve"> </w:t>
      </w:r>
      <w:r w:rsidRPr="00FD106F">
        <w:rPr>
          <w:i/>
          <w:sz w:val="20"/>
          <w:szCs w:val="20"/>
        </w:rPr>
        <w:t>ogłoszenie</w:t>
      </w:r>
      <w:r w:rsidRPr="008334B6">
        <w:rPr>
          <w:i/>
          <w:sz w:val="20"/>
          <w:szCs w:val="20"/>
        </w:rPr>
        <w:t xml:space="preserve"> opublikowane</w:t>
      </w:r>
      <w:r w:rsidRPr="00903026">
        <w:rPr>
          <w:i/>
          <w:sz w:val="20"/>
          <w:szCs w:val="20"/>
        </w:rPr>
        <w:t xml:space="preserve"> w Dzienniku Urzędowym Unii Europejskiej </w:t>
      </w:r>
      <w:r w:rsidRPr="00795A94">
        <w:rPr>
          <w:i/>
          <w:sz w:val="20"/>
          <w:szCs w:val="20"/>
        </w:rPr>
        <w:t xml:space="preserve">pod nr </w:t>
      </w:r>
      <w:r w:rsidR="00795A94" w:rsidRPr="00795A94">
        <w:rPr>
          <w:i/>
          <w:sz w:val="20"/>
          <w:szCs w:val="20"/>
        </w:rPr>
        <w:t>98649</w:t>
      </w:r>
      <w:r w:rsidR="0071047E" w:rsidRPr="00795A94">
        <w:rPr>
          <w:i/>
          <w:sz w:val="20"/>
          <w:szCs w:val="20"/>
        </w:rPr>
        <w:t>-202</w:t>
      </w:r>
      <w:r w:rsidR="00795A94" w:rsidRPr="00795A94">
        <w:rPr>
          <w:i/>
          <w:sz w:val="20"/>
          <w:szCs w:val="20"/>
        </w:rPr>
        <w:t>6</w:t>
      </w:r>
      <w:r w:rsidR="00C53A16" w:rsidRPr="00795A94">
        <w:rPr>
          <w:i/>
          <w:sz w:val="20"/>
          <w:szCs w:val="20"/>
        </w:rPr>
        <w:t xml:space="preserve"> </w:t>
      </w:r>
      <w:r w:rsidRPr="00795A94">
        <w:rPr>
          <w:i/>
          <w:sz w:val="20"/>
          <w:szCs w:val="20"/>
        </w:rPr>
        <w:t xml:space="preserve">w dniu </w:t>
      </w:r>
      <w:r w:rsidR="00795A94" w:rsidRPr="00795A94">
        <w:rPr>
          <w:i/>
          <w:sz w:val="20"/>
          <w:szCs w:val="20"/>
        </w:rPr>
        <w:t>1</w:t>
      </w:r>
      <w:r w:rsidR="0071047E" w:rsidRPr="00795A94">
        <w:rPr>
          <w:i/>
          <w:sz w:val="20"/>
          <w:szCs w:val="20"/>
        </w:rPr>
        <w:t>1.</w:t>
      </w:r>
      <w:r w:rsidR="00795A94" w:rsidRPr="00795A94">
        <w:rPr>
          <w:i/>
          <w:sz w:val="20"/>
          <w:szCs w:val="20"/>
        </w:rPr>
        <w:t>02</w:t>
      </w:r>
      <w:r w:rsidR="0071047E" w:rsidRPr="00795A94">
        <w:rPr>
          <w:i/>
          <w:sz w:val="20"/>
          <w:szCs w:val="20"/>
        </w:rPr>
        <w:t>.</w:t>
      </w:r>
      <w:r w:rsidR="000A118B" w:rsidRPr="00795A94">
        <w:rPr>
          <w:i/>
          <w:sz w:val="20"/>
          <w:szCs w:val="20"/>
        </w:rPr>
        <w:t>202</w:t>
      </w:r>
      <w:r w:rsidR="00795A94" w:rsidRPr="00795A94">
        <w:rPr>
          <w:i/>
          <w:sz w:val="20"/>
          <w:szCs w:val="20"/>
        </w:rPr>
        <w:t>6</w:t>
      </w:r>
      <w:r w:rsidRPr="00795A94">
        <w:rPr>
          <w:i/>
          <w:sz w:val="20"/>
          <w:szCs w:val="20"/>
        </w:rPr>
        <w:t xml:space="preserve"> r., numer referencyjny: </w:t>
      </w:r>
      <w:r w:rsidR="00EF21B8" w:rsidRPr="00795A94">
        <w:rPr>
          <w:i/>
          <w:sz w:val="20"/>
          <w:szCs w:val="20"/>
        </w:rPr>
        <w:br/>
      </w:r>
      <w:r w:rsidR="009B4B24" w:rsidRPr="00795A94">
        <w:rPr>
          <w:i/>
          <w:sz w:val="20"/>
          <w:szCs w:val="20"/>
        </w:rPr>
        <w:t>ZP/PN-</w:t>
      </w:r>
      <w:r w:rsidR="00B15F3B" w:rsidRPr="00795A94">
        <w:rPr>
          <w:i/>
          <w:sz w:val="20"/>
          <w:szCs w:val="20"/>
        </w:rPr>
        <w:t>2</w:t>
      </w:r>
      <w:r w:rsidR="00C75668" w:rsidRPr="00795A94">
        <w:rPr>
          <w:i/>
          <w:sz w:val="20"/>
          <w:szCs w:val="20"/>
        </w:rPr>
        <w:t>/2</w:t>
      </w:r>
      <w:r w:rsidR="00B15F3B" w:rsidRPr="00795A94">
        <w:rPr>
          <w:i/>
          <w:sz w:val="20"/>
          <w:szCs w:val="20"/>
        </w:rPr>
        <w:t>6</w:t>
      </w:r>
      <w:r w:rsidRPr="00795A94">
        <w:rPr>
          <w:i/>
          <w:sz w:val="20"/>
          <w:szCs w:val="20"/>
        </w:rPr>
        <w:t>)]</w:t>
      </w:r>
      <w:r w:rsidRPr="00795A94">
        <w:rPr>
          <w:sz w:val="20"/>
          <w:szCs w:val="20"/>
        </w:rPr>
        <w:t>.</w:t>
      </w:r>
    </w:p>
    <w:p w14:paraId="7D8F195A" w14:textId="77777777" w:rsidR="005A331C" w:rsidRPr="00E06734" w:rsidRDefault="005A331C" w:rsidP="005A331C">
      <w:pPr>
        <w:spacing w:before="240"/>
        <w:jc w:val="both"/>
        <w:rPr>
          <w:sz w:val="20"/>
          <w:szCs w:val="20"/>
        </w:rPr>
      </w:pPr>
      <w:r w:rsidRPr="00E06734">
        <w:rPr>
          <w:sz w:val="20"/>
          <w:szCs w:val="20"/>
        </w:rPr>
        <w:t xml:space="preserve">Data, miejscowość oraz – jeżeli jest to wymagane lub konieczne – podpis(-y): </w:t>
      </w:r>
      <w:r w:rsidRPr="00E06734">
        <w:rPr>
          <w:sz w:val="20"/>
          <w:szCs w:val="20"/>
          <w:shd w:val="clear" w:color="auto" w:fill="FFF2CC"/>
        </w:rPr>
        <w:t>[…………………………………]</w:t>
      </w:r>
    </w:p>
    <w:p w14:paraId="75CC8A41" w14:textId="77777777" w:rsidR="005A331C" w:rsidRPr="00E06734" w:rsidRDefault="005A331C" w:rsidP="005A331C">
      <w:pPr>
        <w:rPr>
          <w:sz w:val="20"/>
          <w:szCs w:val="20"/>
        </w:rPr>
      </w:pPr>
    </w:p>
    <w:p w14:paraId="42E0C37E" w14:textId="77777777" w:rsidR="005A331C" w:rsidRPr="00E06734" w:rsidRDefault="005A331C" w:rsidP="005A331C">
      <w:pPr>
        <w:rPr>
          <w:b/>
          <w:color w:val="FF0000"/>
          <w:sz w:val="20"/>
          <w:szCs w:val="20"/>
          <w:shd w:val="clear" w:color="auto" w:fill="FFF2CC"/>
        </w:rPr>
      </w:pPr>
    </w:p>
    <w:p w14:paraId="43B8978F" w14:textId="77777777" w:rsidR="005A331C" w:rsidRPr="00E06734" w:rsidRDefault="005A331C" w:rsidP="005A331C">
      <w:pPr>
        <w:rPr>
          <w:b/>
          <w:color w:val="FF0000"/>
          <w:sz w:val="20"/>
          <w:szCs w:val="20"/>
          <w:shd w:val="clear" w:color="auto" w:fill="FFF2CC"/>
        </w:rPr>
      </w:pPr>
      <w:r w:rsidRPr="00E06734">
        <w:rPr>
          <w:b/>
          <w:color w:val="FF0000"/>
          <w:sz w:val="20"/>
          <w:szCs w:val="20"/>
          <w:shd w:val="clear" w:color="auto" w:fill="FFF2CC"/>
        </w:rPr>
        <w:t>Uwaga! Wykonawca zobowiązany jest wypełnić wszystkie pola zaznaczone kolorem łososiowym.</w:t>
      </w:r>
    </w:p>
    <w:p w14:paraId="1B9B1A2D" w14:textId="77777777" w:rsidR="005A331C" w:rsidRPr="00E06734" w:rsidRDefault="005A331C" w:rsidP="005A331C">
      <w:pPr>
        <w:rPr>
          <w:sz w:val="20"/>
          <w:szCs w:val="20"/>
        </w:rPr>
      </w:pPr>
    </w:p>
    <w:p w14:paraId="2847DFEE" w14:textId="77777777" w:rsidR="005A331C" w:rsidRPr="00E06734" w:rsidRDefault="005A331C" w:rsidP="005A331C">
      <w:pPr>
        <w:pStyle w:val="Tekstpodstawowy"/>
        <w:spacing w:line="360" w:lineRule="auto"/>
        <w:jc w:val="center"/>
        <w:rPr>
          <w:rFonts w:ascii="Times New Roman" w:hAnsi="Times New Roman"/>
          <w:b/>
          <w:bCs/>
          <w:color w:val="auto"/>
          <w:szCs w:val="20"/>
        </w:rPr>
      </w:pPr>
    </w:p>
    <w:p w14:paraId="68666E0C" w14:textId="77777777" w:rsidR="005A331C" w:rsidRPr="00E06734" w:rsidRDefault="005A331C" w:rsidP="005A331C">
      <w:pPr>
        <w:jc w:val="both"/>
        <w:rPr>
          <w:bCs/>
          <w:i/>
          <w:iCs/>
          <w:sz w:val="20"/>
          <w:szCs w:val="20"/>
        </w:rPr>
      </w:pPr>
    </w:p>
    <w:p w14:paraId="12E733A9" w14:textId="77777777" w:rsidR="00C762E0" w:rsidRDefault="00C762E0" w:rsidP="005A331C">
      <w:pPr>
        <w:jc w:val="both"/>
        <w:rPr>
          <w:b/>
          <w:bCs/>
          <w:sz w:val="20"/>
          <w:szCs w:val="20"/>
        </w:rPr>
      </w:pPr>
    </w:p>
    <w:p w14:paraId="4C74DAB6" w14:textId="77777777" w:rsidR="005A331C" w:rsidRPr="00E06734" w:rsidRDefault="005A331C" w:rsidP="005A331C">
      <w:pPr>
        <w:jc w:val="both"/>
        <w:rPr>
          <w:b/>
          <w:bCs/>
          <w:sz w:val="20"/>
          <w:szCs w:val="20"/>
        </w:rPr>
      </w:pPr>
    </w:p>
    <w:p w14:paraId="39F766A3" w14:textId="77777777" w:rsidR="005A331C" w:rsidRPr="00E06734" w:rsidRDefault="005A331C" w:rsidP="005A331C">
      <w:pPr>
        <w:jc w:val="both"/>
        <w:rPr>
          <w:b/>
          <w:bCs/>
          <w:sz w:val="20"/>
          <w:szCs w:val="20"/>
        </w:rPr>
      </w:pPr>
    </w:p>
    <w:p w14:paraId="473EB559" w14:textId="77777777" w:rsidR="005A331C" w:rsidRPr="00E06734" w:rsidRDefault="005A331C" w:rsidP="005A331C">
      <w:pPr>
        <w:jc w:val="both"/>
        <w:rPr>
          <w:b/>
          <w:bCs/>
          <w:sz w:val="20"/>
          <w:szCs w:val="20"/>
        </w:rPr>
      </w:pPr>
    </w:p>
    <w:p w14:paraId="4BBFFC8F" w14:textId="77777777" w:rsidR="005A331C" w:rsidRPr="00E06734" w:rsidRDefault="005A331C" w:rsidP="005A331C">
      <w:pPr>
        <w:jc w:val="both"/>
        <w:rPr>
          <w:b/>
          <w:bCs/>
          <w:sz w:val="20"/>
          <w:szCs w:val="20"/>
        </w:rPr>
      </w:pPr>
    </w:p>
    <w:p w14:paraId="1F48E300" w14:textId="77777777" w:rsidR="005A331C" w:rsidRPr="00E06734" w:rsidRDefault="005A331C" w:rsidP="005A331C">
      <w:pPr>
        <w:jc w:val="both"/>
        <w:rPr>
          <w:b/>
          <w:bCs/>
          <w:sz w:val="20"/>
          <w:szCs w:val="20"/>
        </w:rPr>
      </w:pPr>
    </w:p>
    <w:p w14:paraId="4A3943CD" w14:textId="523B3C01" w:rsidR="00613618" w:rsidRPr="005E7938" w:rsidRDefault="00613618" w:rsidP="00613618">
      <w:pPr>
        <w:ind w:left="851" w:hanging="851"/>
        <w:jc w:val="both"/>
        <w:rPr>
          <w:i/>
          <w:iCs/>
          <w:sz w:val="20"/>
          <w:szCs w:val="20"/>
        </w:rPr>
      </w:pPr>
      <w:r w:rsidRPr="005E7938">
        <w:rPr>
          <w:i/>
          <w:iCs/>
          <w:sz w:val="20"/>
          <w:szCs w:val="20"/>
        </w:rPr>
        <w:t>Uwaga:</w:t>
      </w:r>
      <w:r w:rsidRPr="005E7938">
        <w:rPr>
          <w:i/>
          <w:iCs/>
          <w:sz w:val="20"/>
          <w:szCs w:val="20"/>
        </w:rPr>
        <w:tab/>
        <w:t xml:space="preserve">Oświadczenie należy podpisać kwalifikowanym podpisem elektronicznym, w sposób zgodny </w:t>
      </w:r>
      <w:r w:rsidR="00B511A3" w:rsidRPr="005E7938">
        <w:rPr>
          <w:i/>
          <w:iCs/>
          <w:sz w:val="20"/>
          <w:szCs w:val="20"/>
        </w:rPr>
        <w:br/>
      </w:r>
      <w:r w:rsidRPr="005E7938">
        <w:rPr>
          <w:i/>
          <w:iCs/>
          <w:sz w:val="20"/>
          <w:szCs w:val="20"/>
        </w:rPr>
        <w:t>z wymaganiami określonymi w SWZ.</w:t>
      </w:r>
    </w:p>
    <w:p w14:paraId="11EAF048" w14:textId="77777777" w:rsidR="00850F9F" w:rsidRPr="00E06734" w:rsidRDefault="00850F9F" w:rsidP="00850F9F">
      <w:pPr>
        <w:pStyle w:val="Tekstpodstawowy"/>
        <w:spacing w:line="360" w:lineRule="auto"/>
        <w:rPr>
          <w:rFonts w:ascii="Times New Roman" w:hAnsi="Times New Roman"/>
          <w:b/>
          <w:color w:val="auto"/>
          <w:sz w:val="22"/>
          <w:szCs w:val="22"/>
          <w:u w:val="single"/>
          <w:lang w:eastAsia="ar-SA"/>
        </w:rPr>
      </w:pPr>
    </w:p>
    <w:p w14:paraId="13DE0B32" w14:textId="02000FE7" w:rsidR="00190ADF" w:rsidRPr="00E06734" w:rsidRDefault="00283E81" w:rsidP="005A331C">
      <w:pPr>
        <w:tabs>
          <w:tab w:val="left" w:pos="3872"/>
          <w:tab w:val="left" w:pos="3990"/>
        </w:tabs>
        <w:jc w:val="right"/>
        <w:rPr>
          <w:b/>
          <w:sz w:val="22"/>
          <w:szCs w:val="22"/>
        </w:rPr>
      </w:pPr>
      <w:r w:rsidRPr="00E06734">
        <w:rPr>
          <w:b/>
          <w:sz w:val="22"/>
          <w:szCs w:val="22"/>
        </w:rPr>
        <w:br w:type="page"/>
      </w:r>
      <w:r w:rsidR="00190ADF" w:rsidRPr="00E06734">
        <w:rPr>
          <w:b/>
          <w:sz w:val="22"/>
          <w:szCs w:val="22"/>
        </w:rPr>
        <w:lastRenderedPageBreak/>
        <w:t xml:space="preserve">Załącznik nr </w:t>
      </w:r>
      <w:r w:rsidR="007839E7">
        <w:rPr>
          <w:b/>
          <w:sz w:val="22"/>
          <w:szCs w:val="22"/>
        </w:rPr>
        <w:t>4</w:t>
      </w:r>
      <w:r w:rsidR="00190ADF" w:rsidRPr="00E06734">
        <w:rPr>
          <w:b/>
          <w:sz w:val="22"/>
          <w:szCs w:val="22"/>
        </w:rPr>
        <w:t xml:space="preserve"> do SWZ</w:t>
      </w:r>
    </w:p>
    <w:p w14:paraId="48604804" w14:textId="77777777" w:rsidR="00190ADF" w:rsidRPr="00E06734" w:rsidRDefault="00190ADF" w:rsidP="00190ADF">
      <w:pPr>
        <w:jc w:val="right"/>
        <w:rPr>
          <w:bCs/>
          <w:i/>
          <w:iCs/>
          <w:sz w:val="22"/>
        </w:rPr>
      </w:pPr>
      <w:r w:rsidRPr="00E06734">
        <w:rPr>
          <w:bCs/>
          <w:i/>
          <w:iCs/>
          <w:sz w:val="22"/>
        </w:rPr>
        <w:t>(wzór)</w:t>
      </w:r>
    </w:p>
    <w:p w14:paraId="30B7ACE7" w14:textId="77777777" w:rsidR="00190ADF" w:rsidRPr="00E06734" w:rsidRDefault="00190ADF" w:rsidP="00190ADF">
      <w:pPr>
        <w:jc w:val="both"/>
        <w:rPr>
          <w:sz w:val="22"/>
          <w:szCs w:val="22"/>
        </w:rPr>
      </w:pPr>
    </w:p>
    <w:p w14:paraId="1170DF88" w14:textId="77777777" w:rsidR="00190ADF" w:rsidRPr="00E06734" w:rsidRDefault="00190ADF" w:rsidP="00190ADF">
      <w:pPr>
        <w:jc w:val="right"/>
        <w:rPr>
          <w:b/>
          <w:bCs/>
          <w:i/>
          <w:iCs/>
          <w:sz w:val="22"/>
          <w:szCs w:val="22"/>
        </w:rPr>
      </w:pPr>
      <w:r w:rsidRPr="00E06734">
        <w:rPr>
          <w:b/>
          <w:bCs/>
          <w:i/>
          <w:iCs/>
          <w:sz w:val="22"/>
          <w:szCs w:val="22"/>
        </w:rPr>
        <w:t>Regionalne Centrum Krwiodawstwa</w:t>
      </w:r>
    </w:p>
    <w:p w14:paraId="323C0E11" w14:textId="77777777" w:rsidR="00190ADF" w:rsidRPr="00E06734" w:rsidRDefault="00190ADF" w:rsidP="00190ADF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i Krwiolecznictwa w Białymstoku</w:t>
      </w:r>
    </w:p>
    <w:p w14:paraId="44F47BB7" w14:textId="77777777" w:rsidR="00190ADF" w:rsidRPr="00E06734" w:rsidRDefault="00190ADF" w:rsidP="00190ADF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ul. M. Skłodowskiej-Curie 23</w:t>
      </w:r>
    </w:p>
    <w:p w14:paraId="723AF7A4" w14:textId="77777777" w:rsidR="00190ADF" w:rsidRPr="00E06734" w:rsidRDefault="00190ADF" w:rsidP="00190ADF">
      <w:pPr>
        <w:jc w:val="right"/>
        <w:rPr>
          <w:sz w:val="22"/>
          <w:szCs w:val="20"/>
        </w:rPr>
      </w:pPr>
      <w:r w:rsidRPr="00E06734">
        <w:rPr>
          <w:b/>
          <w:bCs/>
          <w:i/>
          <w:iCs/>
          <w:sz w:val="22"/>
          <w:szCs w:val="20"/>
        </w:rPr>
        <w:t>15-950 Białystok</w:t>
      </w:r>
    </w:p>
    <w:p w14:paraId="5B3B3873" w14:textId="77777777" w:rsidR="008F1FDE" w:rsidRPr="00E06734" w:rsidRDefault="008F1FDE" w:rsidP="00190ADF">
      <w:pPr>
        <w:suppressAutoHyphens/>
        <w:jc w:val="center"/>
        <w:rPr>
          <w:b/>
          <w:sz w:val="22"/>
          <w:szCs w:val="22"/>
        </w:rPr>
      </w:pPr>
    </w:p>
    <w:p w14:paraId="09F186F2" w14:textId="77777777" w:rsidR="00190ADF" w:rsidRPr="00E06734" w:rsidRDefault="00190ADF" w:rsidP="00190ADF">
      <w:pPr>
        <w:suppressAutoHyphens/>
        <w:jc w:val="center"/>
        <w:rPr>
          <w:b/>
          <w:sz w:val="22"/>
          <w:szCs w:val="22"/>
          <w:lang w:eastAsia="ar-SA"/>
        </w:rPr>
      </w:pPr>
      <w:r w:rsidRPr="00E06734">
        <w:rPr>
          <w:b/>
          <w:sz w:val="22"/>
          <w:szCs w:val="22"/>
        </w:rPr>
        <w:t xml:space="preserve">Oświadczenie </w:t>
      </w:r>
      <w:r w:rsidRPr="00E06734">
        <w:rPr>
          <w:b/>
          <w:sz w:val="22"/>
          <w:szCs w:val="22"/>
          <w:lang w:eastAsia="ar-SA"/>
        </w:rPr>
        <w:t>Wykonawcy</w:t>
      </w:r>
      <w:r w:rsidR="00B320DC" w:rsidRPr="00E06734">
        <w:rPr>
          <w:b/>
          <w:sz w:val="22"/>
          <w:szCs w:val="22"/>
          <w:vertAlign w:val="superscript"/>
          <w:lang w:eastAsia="ar-SA"/>
        </w:rPr>
        <w:t>*)</w:t>
      </w:r>
      <w:r w:rsidRPr="00E06734">
        <w:rPr>
          <w:b/>
          <w:sz w:val="22"/>
          <w:szCs w:val="22"/>
          <w:lang w:eastAsia="ar-SA"/>
        </w:rPr>
        <w:t xml:space="preserve">/ </w:t>
      </w:r>
    </w:p>
    <w:p w14:paraId="11D2AC5C" w14:textId="77777777" w:rsidR="00190ADF" w:rsidRPr="00E06734" w:rsidRDefault="00190ADF" w:rsidP="00190ADF">
      <w:pPr>
        <w:suppressAutoHyphens/>
        <w:jc w:val="center"/>
        <w:rPr>
          <w:b/>
          <w:strike/>
          <w:sz w:val="22"/>
          <w:szCs w:val="22"/>
          <w:lang w:eastAsia="ar-SA"/>
        </w:rPr>
      </w:pPr>
      <w:r w:rsidRPr="00E06734">
        <w:rPr>
          <w:b/>
          <w:sz w:val="22"/>
          <w:szCs w:val="22"/>
          <w:lang w:eastAsia="ar-SA"/>
        </w:rPr>
        <w:t>Wykonawcy wspólnie ubiegającego się o zamówienie</w:t>
      </w:r>
      <w:r w:rsidR="00B320DC" w:rsidRPr="00E06734">
        <w:rPr>
          <w:b/>
          <w:sz w:val="22"/>
          <w:szCs w:val="22"/>
          <w:vertAlign w:val="superscript"/>
          <w:lang w:eastAsia="ar-SA"/>
        </w:rPr>
        <w:t>*)</w:t>
      </w:r>
      <w:r w:rsidRPr="00E06734">
        <w:rPr>
          <w:b/>
          <w:sz w:val="22"/>
          <w:szCs w:val="22"/>
          <w:lang w:eastAsia="ar-SA"/>
        </w:rPr>
        <w:t>/</w:t>
      </w:r>
    </w:p>
    <w:p w14:paraId="4183B439" w14:textId="4CC1EA4E" w:rsidR="00190ADF" w:rsidRPr="00E06734" w:rsidRDefault="00190ADF" w:rsidP="00190ADF">
      <w:pPr>
        <w:jc w:val="center"/>
        <w:rPr>
          <w:b/>
          <w:sz w:val="22"/>
          <w:szCs w:val="22"/>
        </w:rPr>
      </w:pPr>
      <w:r w:rsidRPr="00E06734">
        <w:rPr>
          <w:b/>
          <w:sz w:val="22"/>
          <w:szCs w:val="22"/>
        </w:rPr>
        <w:t xml:space="preserve">dotyczące przesłanek wykluczenia z art. 5k rozporządzenia </w:t>
      </w:r>
      <w:r w:rsidR="00090623" w:rsidRPr="00E06734">
        <w:rPr>
          <w:b/>
          <w:sz w:val="22"/>
          <w:szCs w:val="22"/>
        </w:rPr>
        <w:t xml:space="preserve">Rady (UE) </w:t>
      </w:r>
      <w:r w:rsidRPr="00E06734">
        <w:rPr>
          <w:b/>
          <w:sz w:val="22"/>
          <w:szCs w:val="22"/>
        </w:rPr>
        <w:t xml:space="preserve">833/2014 </w:t>
      </w:r>
      <w:r w:rsidR="00A00227">
        <w:rPr>
          <w:b/>
          <w:sz w:val="22"/>
          <w:szCs w:val="22"/>
        </w:rPr>
        <w:br/>
      </w:r>
      <w:r w:rsidRPr="00E06734">
        <w:rPr>
          <w:b/>
          <w:sz w:val="22"/>
          <w:szCs w:val="22"/>
        </w:rPr>
        <w:t xml:space="preserve">oraz art. 7 ust. 1 ustawy o szczególnych rozwiązaniach w zakresie przeciwdziałania wspieraniu agresji na Ukrainę oraz służących ochronie bezpieczeństwa narodowego </w:t>
      </w:r>
    </w:p>
    <w:p w14:paraId="74A5B968" w14:textId="77777777" w:rsidR="00190ADF" w:rsidRPr="00E06734" w:rsidRDefault="00190ADF" w:rsidP="00190ADF">
      <w:pPr>
        <w:jc w:val="center"/>
        <w:rPr>
          <w:sz w:val="22"/>
          <w:szCs w:val="22"/>
        </w:rPr>
      </w:pPr>
      <w:r w:rsidRPr="00E06734">
        <w:rPr>
          <w:b/>
          <w:sz w:val="22"/>
          <w:szCs w:val="22"/>
        </w:rPr>
        <w:t xml:space="preserve">składane na podstawie art. 125 ust. 1 ustawy </w:t>
      </w:r>
      <w:proofErr w:type="spellStart"/>
      <w:r w:rsidRPr="00E06734">
        <w:rPr>
          <w:b/>
          <w:sz w:val="22"/>
          <w:szCs w:val="22"/>
        </w:rPr>
        <w:t>Pzp</w:t>
      </w:r>
      <w:proofErr w:type="spellEnd"/>
    </w:p>
    <w:p w14:paraId="14C6CEA8" w14:textId="77777777" w:rsidR="00190ADF" w:rsidRPr="00E06734" w:rsidRDefault="00190ADF" w:rsidP="00190ADF">
      <w:pPr>
        <w:spacing w:line="276" w:lineRule="auto"/>
        <w:jc w:val="both"/>
        <w:rPr>
          <w:sz w:val="22"/>
          <w:szCs w:val="22"/>
        </w:rPr>
      </w:pPr>
    </w:p>
    <w:p w14:paraId="29F2D0E2" w14:textId="693E7F0C" w:rsidR="00531D86" w:rsidRPr="00FD602C" w:rsidRDefault="00531D86" w:rsidP="00FD106F">
      <w:pPr>
        <w:jc w:val="both"/>
        <w:rPr>
          <w:b/>
          <w:bCs/>
          <w:i/>
          <w:sz w:val="22"/>
          <w:szCs w:val="22"/>
        </w:rPr>
      </w:pPr>
      <w:r w:rsidRPr="003D7DB9">
        <w:rPr>
          <w:sz w:val="22"/>
          <w:szCs w:val="22"/>
          <w:lang w:eastAsia="ar-SA"/>
        </w:rPr>
        <w:t xml:space="preserve">Składając ofertę w postępowaniu o udzielenie zamówienia publicznego, prowadzonym w trybie </w:t>
      </w:r>
      <w:r w:rsidR="00672408" w:rsidRPr="003D7DB9">
        <w:rPr>
          <w:sz w:val="22"/>
          <w:szCs w:val="22"/>
          <w:lang w:eastAsia="ar-SA"/>
        </w:rPr>
        <w:t>przetargu nieograniczonego</w:t>
      </w:r>
      <w:r w:rsidR="005768BE" w:rsidRPr="003D7DB9">
        <w:rPr>
          <w:sz w:val="22"/>
          <w:szCs w:val="22"/>
          <w:lang w:eastAsia="ar-SA"/>
        </w:rPr>
        <w:t xml:space="preserve"> nr </w:t>
      </w:r>
      <w:r w:rsidR="009B4B24" w:rsidRPr="0009326C">
        <w:rPr>
          <w:b/>
          <w:bCs/>
          <w:sz w:val="22"/>
        </w:rPr>
        <w:t>ZP/PN-</w:t>
      </w:r>
      <w:r w:rsidR="00FD602C">
        <w:rPr>
          <w:b/>
          <w:bCs/>
          <w:sz w:val="22"/>
        </w:rPr>
        <w:t>2</w:t>
      </w:r>
      <w:r w:rsidR="00C75668" w:rsidRPr="0009326C">
        <w:rPr>
          <w:b/>
          <w:bCs/>
          <w:sz w:val="22"/>
        </w:rPr>
        <w:t>/2</w:t>
      </w:r>
      <w:r w:rsidR="00FD602C">
        <w:rPr>
          <w:b/>
          <w:bCs/>
          <w:sz w:val="22"/>
        </w:rPr>
        <w:t>6</w:t>
      </w:r>
      <w:r w:rsidR="00672408" w:rsidRPr="003D7DB9">
        <w:rPr>
          <w:sz w:val="22"/>
          <w:szCs w:val="22"/>
          <w:lang w:eastAsia="ar-SA"/>
        </w:rPr>
        <w:t xml:space="preserve"> </w:t>
      </w:r>
      <w:r w:rsidRPr="003D7DB9">
        <w:rPr>
          <w:sz w:val="22"/>
        </w:rPr>
        <w:t>na</w:t>
      </w:r>
      <w:r w:rsidRPr="003D7DB9">
        <w:rPr>
          <w:sz w:val="22"/>
          <w:szCs w:val="22"/>
          <w:lang w:eastAsia="ar-SA"/>
        </w:rPr>
        <w:t xml:space="preserve"> </w:t>
      </w:r>
      <w:r w:rsidR="00B87B8C" w:rsidRPr="00D3622A">
        <w:rPr>
          <w:b/>
          <w:bCs/>
          <w:sz w:val="22"/>
          <w:szCs w:val="22"/>
        </w:rPr>
        <w:t>„</w:t>
      </w:r>
      <w:r w:rsidR="00FD602C" w:rsidRPr="00FD602C">
        <w:rPr>
          <w:b/>
          <w:bCs/>
          <w:sz w:val="22"/>
          <w:szCs w:val="22"/>
        </w:rPr>
        <w:t>Dostawę odczynników i materiałów zużywa</w:t>
      </w:r>
      <w:r w:rsidR="00CA1DB4">
        <w:rPr>
          <w:b/>
          <w:bCs/>
          <w:sz w:val="22"/>
          <w:szCs w:val="22"/>
        </w:rPr>
        <w:t>l</w:t>
      </w:r>
      <w:r w:rsidR="00FD602C" w:rsidRPr="00FD602C">
        <w:rPr>
          <w:b/>
          <w:bCs/>
          <w:sz w:val="22"/>
          <w:szCs w:val="22"/>
        </w:rPr>
        <w:t xml:space="preserve">nych </w:t>
      </w:r>
      <w:r w:rsidR="00FD602C">
        <w:rPr>
          <w:b/>
          <w:bCs/>
          <w:sz w:val="22"/>
          <w:szCs w:val="22"/>
        </w:rPr>
        <w:br/>
      </w:r>
      <w:r w:rsidR="00FD602C" w:rsidRPr="00FD602C">
        <w:rPr>
          <w:b/>
          <w:bCs/>
          <w:sz w:val="22"/>
          <w:szCs w:val="22"/>
        </w:rPr>
        <w:t>do wykonywania badań immunohematologicznych wraz z dzierżawą w pełni automatycznego analizatora</w:t>
      </w:r>
      <w:r w:rsidR="00FD106F" w:rsidRPr="00FD106F">
        <w:rPr>
          <w:b/>
          <w:bCs/>
          <w:sz w:val="22"/>
        </w:rPr>
        <w:t>”</w:t>
      </w:r>
      <w:r w:rsidR="006C4603" w:rsidRPr="00FD106F">
        <w:rPr>
          <w:sz w:val="22"/>
        </w:rPr>
        <w:t xml:space="preserve">, </w:t>
      </w:r>
      <w:r w:rsidRPr="00FD106F">
        <w:rPr>
          <w:sz w:val="22"/>
          <w:szCs w:val="22"/>
          <w:lang w:eastAsia="ar-SA"/>
        </w:rPr>
        <w:t>oświa</w:t>
      </w:r>
      <w:r w:rsidRPr="003D7DB9">
        <w:rPr>
          <w:sz w:val="22"/>
          <w:szCs w:val="22"/>
          <w:lang w:eastAsia="ar-SA"/>
        </w:rPr>
        <w:t>dczam/-y, co następuje:</w:t>
      </w:r>
    </w:p>
    <w:p w14:paraId="6FD81667" w14:textId="77777777" w:rsidR="00C3220C" w:rsidRPr="003F119E" w:rsidRDefault="00C3220C" w:rsidP="0009326C">
      <w:pPr>
        <w:tabs>
          <w:tab w:val="left" w:pos="9214"/>
        </w:tabs>
        <w:spacing w:line="276" w:lineRule="auto"/>
        <w:jc w:val="both"/>
        <w:rPr>
          <w:b/>
          <w:bCs/>
          <w:sz w:val="22"/>
          <w:szCs w:val="22"/>
        </w:rPr>
      </w:pPr>
    </w:p>
    <w:p w14:paraId="4BF36C75" w14:textId="77777777" w:rsidR="00531D86" w:rsidRPr="00E06734" w:rsidRDefault="00531D86" w:rsidP="00F6126D">
      <w:pPr>
        <w:tabs>
          <w:tab w:val="left" w:pos="9214"/>
        </w:tabs>
        <w:spacing w:before="12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 xml:space="preserve">Ja </w:t>
      </w:r>
      <w:r w:rsidRPr="00E06734">
        <w:rPr>
          <w:sz w:val="22"/>
        </w:rPr>
        <w:t>niżej podpisany:</w:t>
      </w:r>
    </w:p>
    <w:p w14:paraId="5494A383" w14:textId="77777777" w:rsidR="00531D86" w:rsidRPr="00E06734" w:rsidRDefault="00531D86" w:rsidP="00F6126D">
      <w:pPr>
        <w:tabs>
          <w:tab w:val="left" w:pos="9214"/>
        </w:tabs>
        <w:jc w:val="both"/>
        <w:rPr>
          <w:sz w:val="22"/>
          <w:szCs w:val="22"/>
        </w:rPr>
      </w:pPr>
      <w:r w:rsidRPr="00E06734">
        <w:rPr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6551BEB7" w14:textId="77777777" w:rsidR="00531D86" w:rsidRPr="00E06734" w:rsidRDefault="00531D86" w:rsidP="00531D86">
      <w:pPr>
        <w:tabs>
          <w:tab w:val="left" w:pos="9214"/>
        </w:tabs>
        <w:jc w:val="center"/>
        <w:rPr>
          <w:i/>
          <w:sz w:val="16"/>
          <w:szCs w:val="16"/>
        </w:rPr>
      </w:pPr>
      <w:r w:rsidRPr="00E06734">
        <w:rPr>
          <w:i/>
          <w:sz w:val="16"/>
          <w:szCs w:val="16"/>
        </w:rPr>
        <w:t>(imię i nazwisko osoby/osób upoważnionej/-</w:t>
      </w:r>
      <w:proofErr w:type="spellStart"/>
      <w:r w:rsidRPr="00E06734">
        <w:rPr>
          <w:i/>
          <w:sz w:val="16"/>
          <w:szCs w:val="16"/>
        </w:rPr>
        <w:t>ych</w:t>
      </w:r>
      <w:proofErr w:type="spellEnd"/>
      <w:r w:rsidRPr="00E06734">
        <w:rPr>
          <w:i/>
          <w:sz w:val="16"/>
          <w:szCs w:val="16"/>
        </w:rPr>
        <w:t xml:space="preserve"> do reprezentowania)</w:t>
      </w:r>
    </w:p>
    <w:p w14:paraId="0C0E626D" w14:textId="77777777" w:rsidR="00531D86" w:rsidRPr="00E06734" w:rsidRDefault="00531D86" w:rsidP="00531D86">
      <w:pPr>
        <w:tabs>
          <w:tab w:val="left" w:pos="9214"/>
        </w:tabs>
        <w:jc w:val="both"/>
        <w:rPr>
          <w:sz w:val="16"/>
          <w:szCs w:val="16"/>
        </w:rPr>
      </w:pPr>
    </w:p>
    <w:p w14:paraId="1EE2B150" w14:textId="77777777" w:rsidR="00531D86" w:rsidRPr="00E06734" w:rsidRDefault="00531D86" w:rsidP="00531D86">
      <w:pPr>
        <w:tabs>
          <w:tab w:val="left" w:pos="9214"/>
        </w:tabs>
        <w:jc w:val="both"/>
        <w:rPr>
          <w:sz w:val="22"/>
          <w:szCs w:val="22"/>
        </w:rPr>
      </w:pPr>
      <w:r w:rsidRPr="00E06734">
        <w:rPr>
          <w:sz w:val="22"/>
          <w:szCs w:val="22"/>
        </w:rPr>
        <w:t>działając w imieniu i na rzecz:</w:t>
      </w:r>
    </w:p>
    <w:p w14:paraId="79B90900" w14:textId="77777777" w:rsidR="00531D86" w:rsidRPr="00E06734" w:rsidRDefault="00531D86" w:rsidP="00531D86">
      <w:pPr>
        <w:tabs>
          <w:tab w:val="left" w:pos="9214"/>
        </w:tabs>
        <w:spacing w:before="12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4A9B3504" w14:textId="77777777" w:rsidR="00531D86" w:rsidRPr="00E06734" w:rsidRDefault="00531D86" w:rsidP="00531D86">
      <w:pPr>
        <w:tabs>
          <w:tab w:val="left" w:pos="9214"/>
        </w:tabs>
        <w:jc w:val="center"/>
        <w:rPr>
          <w:i/>
          <w:sz w:val="16"/>
          <w:szCs w:val="16"/>
        </w:rPr>
      </w:pPr>
      <w:r w:rsidRPr="00E06734">
        <w:rPr>
          <w:i/>
          <w:sz w:val="16"/>
          <w:szCs w:val="16"/>
        </w:rPr>
        <w:t>(nazwa Wykonawcy/Wykonawcy wspólnie ubiegającego się o udzielenie zamówienia)</w:t>
      </w:r>
    </w:p>
    <w:p w14:paraId="3F4DC992" w14:textId="77777777" w:rsidR="00190ADF" w:rsidRPr="00E06734" w:rsidRDefault="00190ADF" w:rsidP="00190ADF">
      <w:pPr>
        <w:pStyle w:val="Tytu"/>
        <w:spacing w:line="276" w:lineRule="auto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263ACE31" w14:textId="77777777" w:rsidR="00190ADF" w:rsidRPr="00E06734" w:rsidRDefault="00AC3F3A" w:rsidP="00190ADF">
      <w:pPr>
        <w:pStyle w:val="Tytu"/>
        <w:spacing w:line="276" w:lineRule="auto"/>
        <w:jc w:val="both"/>
        <w:rPr>
          <w:rFonts w:ascii="Times New Roman" w:hAnsi="Times New Roman"/>
          <w:bCs w:val="0"/>
          <w:szCs w:val="20"/>
        </w:rPr>
      </w:pPr>
      <w:r w:rsidRPr="00E06734">
        <w:rPr>
          <w:rFonts w:ascii="Times New Roman" w:hAnsi="Times New Roman"/>
          <w:bCs w:val="0"/>
          <w:szCs w:val="20"/>
        </w:rPr>
        <w:t>OŚWIADCZENIE DOTYCZĄ</w:t>
      </w:r>
      <w:r w:rsidR="00190ADF" w:rsidRPr="00E06734">
        <w:rPr>
          <w:rFonts w:ascii="Times New Roman" w:hAnsi="Times New Roman"/>
          <w:bCs w:val="0"/>
          <w:szCs w:val="20"/>
        </w:rPr>
        <w:t xml:space="preserve">CE </w:t>
      </w:r>
      <w:r w:rsidR="0061337A" w:rsidRPr="00E06734">
        <w:rPr>
          <w:rFonts w:ascii="Times New Roman" w:hAnsi="Times New Roman"/>
          <w:bCs w:val="0"/>
          <w:szCs w:val="20"/>
        </w:rPr>
        <w:t>PRZESŁANEK WYKLUCZENIA</w:t>
      </w:r>
      <w:r w:rsidR="00190ADF" w:rsidRPr="00E06734">
        <w:rPr>
          <w:rFonts w:ascii="Times New Roman" w:hAnsi="Times New Roman"/>
          <w:bCs w:val="0"/>
          <w:szCs w:val="20"/>
        </w:rPr>
        <w:t>:</w:t>
      </w:r>
    </w:p>
    <w:p w14:paraId="3904F3B6" w14:textId="77777777" w:rsidR="00F57F3A" w:rsidRPr="00E06734" w:rsidRDefault="00F57F3A" w:rsidP="00F57F3A">
      <w:pPr>
        <w:pStyle w:val="Akapitzlist"/>
        <w:spacing w:before="120" w:line="276" w:lineRule="auto"/>
        <w:ind w:left="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Oświadczam, że:</w:t>
      </w:r>
    </w:p>
    <w:p w14:paraId="0E0652A7" w14:textId="61C394A2" w:rsidR="00DA1382" w:rsidRPr="00E06734" w:rsidRDefault="00DA1382" w:rsidP="00D45949">
      <w:pPr>
        <w:pStyle w:val="Akapitzlist"/>
        <w:numPr>
          <w:ilvl w:val="2"/>
          <w:numId w:val="13"/>
        </w:numPr>
        <w:spacing w:before="60" w:line="276" w:lineRule="auto"/>
        <w:ind w:left="284" w:hanging="284"/>
        <w:contextualSpacing w:val="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 xml:space="preserve">nie podlegam wykluczeniu z postępowania na podstawie art. 5k rozporządzenia Rady (UE) </w:t>
      </w:r>
      <w:r w:rsidR="00B511A3" w:rsidRPr="00E06734">
        <w:rPr>
          <w:sz w:val="22"/>
          <w:szCs w:val="22"/>
        </w:rPr>
        <w:br/>
      </w:r>
      <w:r w:rsidRPr="00E06734">
        <w:rPr>
          <w:sz w:val="22"/>
          <w:szCs w:val="22"/>
        </w:rPr>
        <w:t>nr 833/2014 z dnia 31 lipca 2014 r. dotyczącego środków ograniczających w związku z działaniami Rosji destabilizującymi sytuację na Ukrainie (Dz.</w:t>
      </w:r>
      <w:r w:rsidR="003D2CA8">
        <w:rPr>
          <w:sz w:val="22"/>
          <w:szCs w:val="22"/>
        </w:rPr>
        <w:t xml:space="preserve"> </w:t>
      </w:r>
      <w:r w:rsidRPr="00E06734">
        <w:rPr>
          <w:sz w:val="22"/>
          <w:szCs w:val="22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</w:t>
      </w:r>
      <w:r w:rsidR="00B511A3" w:rsidRPr="00E06734">
        <w:rPr>
          <w:sz w:val="22"/>
          <w:szCs w:val="22"/>
        </w:rPr>
        <w:br/>
      </w:r>
      <w:r w:rsidRPr="00E06734">
        <w:rPr>
          <w:sz w:val="22"/>
          <w:szCs w:val="22"/>
        </w:rPr>
        <w:t>z działaniami Rosji destabilizującymi sytuację na Ukrainie (Dz.</w:t>
      </w:r>
      <w:r w:rsidR="003D2CA8">
        <w:rPr>
          <w:sz w:val="22"/>
          <w:szCs w:val="22"/>
        </w:rPr>
        <w:t xml:space="preserve"> </w:t>
      </w:r>
      <w:r w:rsidRPr="00E06734">
        <w:rPr>
          <w:sz w:val="22"/>
          <w:szCs w:val="22"/>
        </w:rPr>
        <w:t>Urz. UE nr L 111 z 8.4.2022, str. 1), dalej: rozporządzenie 2022/576.</w:t>
      </w:r>
      <w:r w:rsidR="009F6F69" w:rsidRPr="00E06734">
        <w:rPr>
          <w:sz w:val="22"/>
          <w:szCs w:val="22"/>
          <w:vertAlign w:val="superscript"/>
        </w:rPr>
        <w:t>1)</w:t>
      </w:r>
    </w:p>
    <w:p w14:paraId="239D99BA" w14:textId="04219B27" w:rsidR="00DA1382" w:rsidRPr="00DB5CAF" w:rsidRDefault="00DA1382" w:rsidP="00D45949">
      <w:pPr>
        <w:pStyle w:val="Akapitzlist"/>
        <w:numPr>
          <w:ilvl w:val="2"/>
          <w:numId w:val="13"/>
        </w:numPr>
        <w:spacing w:before="60" w:line="276" w:lineRule="auto"/>
        <w:ind w:left="284" w:hanging="284"/>
        <w:contextualSpacing w:val="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 xml:space="preserve">nie </w:t>
      </w:r>
      <w:r w:rsidR="009F6F69" w:rsidRPr="00E06734">
        <w:rPr>
          <w:sz w:val="22"/>
          <w:szCs w:val="22"/>
        </w:rPr>
        <w:t xml:space="preserve">podlegam wykluczeniu </w:t>
      </w:r>
      <w:r w:rsidRPr="00E06734">
        <w:rPr>
          <w:sz w:val="22"/>
          <w:szCs w:val="22"/>
        </w:rPr>
        <w:t xml:space="preserve">z postępowania na podstawie art. </w:t>
      </w:r>
      <w:r w:rsidRPr="00E06734">
        <w:rPr>
          <w:color w:val="222222"/>
          <w:sz w:val="22"/>
          <w:szCs w:val="22"/>
        </w:rPr>
        <w:t xml:space="preserve">7 ust. 1 ustawy z dnia 13 kwietnia </w:t>
      </w:r>
      <w:r w:rsidR="00B511A3" w:rsidRPr="00E06734">
        <w:rPr>
          <w:color w:val="222222"/>
          <w:sz w:val="22"/>
          <w:szCs w:val="22"/>
        </w:rPr>
        <w:br/>
      </w:r>
      <w:r w:rsidRPr="00E06734">
        <w:rPr>
          <w:color w:val="222222"/>
          <w:sz w:val="22"/>
          <w:szCs w:val="22"/>
        </w:rPr>
        <w:t>2022 r. o szczególnych rozwiązaniach w zakresie przeciwdziałania wspieraniu agresji na Ukrainę oraz służących ochronie bezpieczeństwa narodowego (Dz.</w:t>
      </w:r>
      <w:r w:rsidR="003D2CA8">
        <w:rPr>
          <w:color w:val="222222"/>
          <w:sz w:val="22"/>
          <w:szCs w:val="22"/>
        </w:rPr>
        <w:t xml:space="preserve"> </w:t>
      </w:r>
      <w:r w:rsidRPr="00E06734">
        <w:rPr>
          <w:color w:val="222222"/>
          <w:sz w:val="22"/>
          <w:szCs w:val="22"/>
        </w:rPr>
        <w:t xml:space="preserve">U. </w:t>
      </w:r>
      <w:r w:rsidR="00283799" w:rsidRPr="00E06734">
        <w:rPr>
          <w:color w:val="222222"/>
          <w:sz w:val="22"/>
          <w:szCs w:val="22"/>
        </w:rPr>
        <w:t>202</w:t>
      </w:r>
      <w:r w:rsidR="00EF21B8">
        <w:rPr>
          <w:color w:val="222222"/>
          <w:sz w:val="22"/>
          <w:szCs w:val="22"/>
        </w:rPr>
        <w:t>5</w:t>
      </w:r>
      <w:r w:rsidR="00283799" w:rsidRPr="00E06734">
        <w:rPr>
          <w:color w:val="222222"/>
          <w:sz w:val="22"/>
          <w:szCs w:val="22"/>
        </w:rPr>
        <w:t xml:space="preserve"> r., </w:t>
      </w:r>
      <w:r w:rsidRPr="00E06734">
        <w:rPr>
          <w:color w:val="222222"/>
          <w:sz w:val="22"/>
          <w:szCs w:val="22"/>
        </w:rPr>
        <w:t xml:space="preserve">poz. </w:t>
      </w:r>
      <w:r w:rsidR="00EF21B8">
        <w:rPr>
          <w:color w:val="222222"/>
          <w:sz w:val="22"/>
          <w:szCs w:val="22"/>
        </w:rPr>
        <w:t xml:space="preserve">514 </w:t>
      </w:r>
      <w:proofErr w:type="spellStart"/>
      <w:r w:rsidR="00EF21B8">
        <w:rPr>
          <w:color w:val="222222"/>
          <w:sz w:val="22"/>
          <w:szCs w:val="22"/>
        </w:rPr>
        <w:t>t.j</w:t>
      </w:r>
      <w:proofErr w:type="spellEnd"/>
      <w:r w:rsidR="00EF21B8">
        <w:rPr>
          <w:color w:val="222222"/>
          <w:sz w:val="22"/>
          <w:szCs w:val="22"/>
        </w:rPr>
        <w:t>.</w:t>
      </w:r>
      <w:r w:rsidR="00283799" w:rsidRPr="00E06734">
        <w:rPr>
          <w:color w:val="222222"/>
          <w:sz w:val="22"/>
          <w:szCs w:val="22"/>
        </w:rPr>
        <w:t xml:space="preserve"> </w:t>
      </w:r>
      <w:r w:rsidR="00C36692" w:rsidRPr="00E06734">
        <w:rPr>
          <w:color w:val="222222"/>
          <w:sz w:val="22"/>
          <w:szCs w:val="22"/>
        </w:rPr>
        <w:t>ze zm.</w:t>
      </w:r>
      <w:r w:rsidRPr="00E06734">
        <w:rPr>
          <w:color w:val="222222"/>
          <w:sz w:val="22"/>
          <w:szCs w:val="22"/>
        </w:rPr>
        <w:t>).</w:t>
      </w:r>
      <w:r w:rsidR="00F6126D" w:rsidRPr="00E06734">
        <w:rPr>
          <w:color w:val="222222"/>
          <w:sz w:val="22"/>
          <w:szCs w:val="22"/>
          <w:vertAlign w:val="superscript"/>
        </w:rPr>
        <w:t>2)</w:t>
      </w:r>
    </w:p>
    <w:p w14:paraId="6A623285" w14:textId="77777777" w:rsidR="00DB5CAF" w:rsidRPr="00DB5CAF" w:rsidRDefault="00DB5CAF" w:rsidP="00DB5CAF">
      <w:pPr>
        <w:pStyle w:val="Akapitzlist"/>
        <w:ind w:left="284"/>
        <w:contextualSpacing w:val="0"/>
        <w:jc w:val="both"/>
        <w:rPr>
          <w:sz w:val="22"/>
          <w:szCs w:val="22"/>
        </w:rPr>
      </w:pPr>
    </w:p>
    <w:p w14:paraId="76E2BF6F" w14:textId="78C74A36" w:rsidR="00190ADF" w:rsidRPr="00E06734" w:rsidRDefault="00190ADF" w:rsidP="00190ADF">
      <w:pPr>
        <w:spacing w:line="276" w:lineRule="auto"/>
        <w:ind w:right="-2"/>
        <w:jc w:val="both"/>
        <w:rPr>
          <w:b/>
          <w:sz w:val="20"/>
          <w:szCs w:val="20"/>
          <w:vertAlign w:val="superscript"/>
        </w:rPr>
      </w:pPr>
      <w:r w:rsidRPr="00E06734">
        <w:rPr>
          <w:b/>
          <w:sz w:val="20"/>
          <w:szCs w:val="20"/>
        </w:rPr>
        <w:t>OŚWIADCZENIE DOTYCZACE PODWYKONAWCY, NA KTÓREGO PRZYPADA PONAD 10% WARTOŚCI ZAMOWIENIA:</w:t>
      </w:r>
      <w:r w:rsidR="008F1FDE" w:rsidRPr="00E06734">
        <w:rPr>
          <w:b/>
          <w:sz w:val="20"/>
          <w:szCs w:val="20"/>
          <w:vertAlign w:val="superscript"/>
        </w:rPr>
        <w:t>3</w:t>
      </w:r>
      <w:r w:rsidR="00B320DC" w:rsidRPr="00E06734">
        <w:rPr>
          <w:b/>
          <w:sz w:val="20"/>
          <w:szCs w:val="20"/>
          <w:vertAlign w:val="superscript"/>
        </w:rPr>
        <w:t>)</w:t>
      </w:r>
    </w:p>
    <w:p w14:paraId="182D3E20" w14:textId="23CAEC5D" w:rsidR="00190ADF" w:rsidRPr="00DB5CAF" w:rsidRDefault="00190ADF" w:rsidP="00D45949">
      <w:pPr>
        <w:pStyle w:val="Akapitzlist"/>
        <w:numPr>
          <w:ilvl w:val="2"/>
          <w:numId w:val="13"/>
        </w:numPr>
        <w:spacing w:before="60" w:line="276" w:lineRule="auto"/>
        <w:ind w:left="284" w:hanging="284"/>
        <w:contextualSpacing w:val="0"/>
        <w:jc w:val="both"/>
        <w:rPr>
          <w:sz w:val="22"/>
          <w:szCs w:val="22"/>
        </w:rPr>
      </w:pPr>
      <w:r w:rsidRPr="00DB5CAF">
        <w:rPr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……………………………………………………….… </w:t>
      </w:r>
      <w:r w:rsidRPr="00DB5CAF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DB5CAF">
        <w:rPr>
          <w:i/>
          <w:sz w:val="20"/>
          <w:szCs w:val="20"/>
        </w:rPr>
        <w:t>CEiDG</w:t>
      </w:r>
      <w:proofErr w:type="spellEnd"/>
      <w:r w:rsidRPr="00DB5CAF">
        <w:rPr>
          <w:i/>
          <w:sz w:val="20"/>
          <w:szCs w:val="20"/>
        </w:rPr>
        <w:t>)</w:t>
      </w:r>
      <w:r w:rsidRPr="00DB5CAF">
        <w:rPr>
          <w:sz w:val="20"/>
          <w:szCs w:val="20"/>
        </w:rPr>
        <w:t>,</w:t>
      </w:r>
      <w:r w:rsidR="00B511A3" w:rsidRPr="00DB5CAF">
        <w:rPr>
          <w:sz w:val="20"/>
          <w:szCs w:val="20"/>
        </w:rPr>
        <w:t xml:space="preserve"> </w:t>
      </w:r>
      <w:r w:rsidRPr="00DB5CAF">
        <w:rPr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71A6EA28" w14:textId="77777777" w:rsidR="004F52A8" w:rsidRDefault="004F52A8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AF98AC2" w14:textId="1A16A439" w:rsidR="00190ADF" w:rsidRPr="00E06734" w:rsidRDefault="00190ADF" w:rsidP="00190ADF">
      <w:pPr>
        <w:spacing w:line="276" w:lineRule="auto"/>
        <w:ind w:right="-2"/>
        <w:jc w:val="both"/>
        <w:rPr>
          <w:b/>
          <w:sz w:val="20"/>
          <w:szCs w:val="20"/>
          <w:vertAlign w:val="superscript"/>
        </w:rPr>
      </w:pPr>
      <w:r w:rsidRPr="00E06734">
        <w:rPr>
          <w:b/>
          <w:sz w:val="20"/>
          <w:szCs w:val="20"/>
        </w:rPr>
        <w:lastRenderedPageBreak/>
        <w:t>OŚWIADCZENIE DOTYCZACE DOSTAWCY, NA KTÓREGO PRZYPADA PONAD 10% WARTOŚCI ZAMOWIENIA:</w:t>
      </w:r>
      <w:r w:rsidR="008F1FDE" w:rsidRPr="00E06734">
        <w:rPr>
          <w:b/>
          <w:sz w:val="20"/>
          <w:szCs w:val="20"/>
          <w:vertAlign w:val="superscript"/>
        </w:rPr>
        <w:t>4</w:t>
      </w:r>
      <w:r w:rsidR="00B320DC" w:rsidRPr="00E06734">
        <w:rPr>
          <w:b/>
          <w:sz w:val="20"/>
          <w:szCs w:val="20"/>
          <w:vertAlign w:val="superscript"/>
        </w:rPr>
        <w:t>)</w:t>
      </w:r>
    </w:p>
    <w:p w14:paraId="4036B617" w14:textId="7F6FEF52" w:rsidR="00190ADF" w:rsidRPr="00DB5CAF" w:rsidRDefault="00190ADF" w:rsidP="00D45949">
      <w:pPr>
        <w:pStyle w:val="Akapitzlist"/>
        <w:numPr>
          <w:ilvl w:val="2"/>
          <w:numId w:val="13"/>
        </w:numPr>
        <w:spacing w:before="60" w:line="276" w:lineRule="auto"/>
        <w:ind w:left="284" w:hanging="284"/>
        <w:contextualSpacing w:val="0"/>
        <w:jc w:val="both"/>
        <w:rPr>
          <w:sz w:val="22"/>
          <w:szCs w:val="22"/>
        </w:rPr>
      </w:pPr>
      <w:r w:rsidRPr="00DB5CAF">
        <w:rPr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…………………………………………………………….……… </w:t>
      </w:r>
      <w:r w:rsidRPr="00DB5CAF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DB5CAF">
        <w:rPr>
          <w:i/>
          <w:sz w:val="20"/>
          <w:szCs w:val="20"/>
        </w:rPr>
        <w:t>CEiDG</w:t>
      </w:r>
      <w:proofErr w:type="spellEnd"/>
      <w:r w:rsidRPr="00DB5CAF">
        <w:rPr>
          <w:i/>
          <w:sz w:val="20"/>
          <w:szCs w:val="20"/>
        </w:rPr>
        <w:t>)</w:t>
      </w:r>
      <w:r w:rsidRPr="00DB5CAF">
        <w:rPr>
          <w:sz w:val="20"/>
          <w:szCs w:val="20"/>
        </w:rPr>
        <w:t>,</w:t>
      </w:r>
      <w:r w:rsidR="00283799" w:rsidRPr="00DB5CAF">
        <w:rPr>
          <w:sz w:val="22"/>
          <w:szCs w:val="22"/>
        </w:rPr>
        <w:t xml:space="preserve"> </w:t>
      </w:r>
      <w:r w:rsidRPr="00DB5CAF">
        <w:rPr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0DF46EC5" w14:textId="77777777" w:rsidR="00190ADF" w:rsidRPr="00E06734" w:rsidRDefault="00190ADF" w:rsidP="00190ADF">
      <w:pPr>
        <w:spacing w:line="276" w:lineRule="auto"/>
        <w:ind w:right="-2"/>
        <w:jc w:val="both"/>
        <w:rPr>
          <w:b/>
          <w:sz w:val="22"/>
          <w:szCs w:val="22"/>
          <w:u w:val="single"/>
        </w:rPr>
      </w:pPr>
    </w:p>
    <w:p w14:paraId="754A29F2" w14:textId="77777777" w:rsidR="00190ADF" w:rsidRPr="00E06734" w:rsidRDefault="00190ADF" w:rsidP="00190ADF">
      <w:pPr>
        <w:spacing w:line="276" w:lineRule="auto"/>
        <w:ind w:right="-2"/>
        <w:jc w:val="both"/>
        <w:rPr>
          <w:b/>
          <w:sz w:val="20"/>
          <w:szCs w:val="20"/>
        </w:rPr>
      </w:pPr>
      <w:r w:rsidRPr="00E06734">
        <w:rPr>
          <w:b/>
          <w:sz w:val="20"/>
          <w:szCs w:val="20"/>
        </w:rPr>
        <w:t>OŚWIADCZENIE DOTYCZACE PODANYCH INFORMACJI:</w:t>
      </w:r>
    </w:p>
    <w:p w14:paraId="39381376" w14:textId="2FCDECA9" w:rsidR="00190ADF" w:rsidRPr="00E06734" w:rsidRDefault="00190ADF" w:rsidP="00D45949">
      <w:pPr>
        <w:pStyle w:val="Akapitzlist"/>
        <w:numPr>
          <w:ilvl w:val="2"/>
          <w:numId w:val="13"/>
        </w:numPr>
        <w:spacing w:before="60" w:line="276" w:lineRule="auto"/>
        <w:ind w:left="284" w:hanging="284"/>
        <w:contextualSpacing w:val="0"/>
        <w:jc w:val="both"/>
        <w:rPr>
          <w:spacing w:val="4"/>
          <w:sz w:val="22"/>
          <w:szCs w:val="22"/>
        </w:rPr>
      </w:pPr>
      <w:r w:rsidRPr="00E06734">
        <w:rPr>
          <w:spacing w:val="4"/>
          <w:sz w:val="22"/>
          <w:szCs w:val="22"/>
        </w:rPr>
        <w:t xml:space="preserve">Oświadczam, że wszystkie informacje podane w powyższym oświadczeniu są aktualne i zgodne </w:t>
      </w:r>
      <w:r w:rsidR="00B511A3" w:rsidRPr="00E06734">
        <w:rPr>
          <w:spacing w:val="4"/>
          <w:sz w:val="22"/>
          <w:szCs w:val="22"/>
        </w:rPr>
        <w:br/>
      </w:r>
      <w:r w:rsidRPr="00E06734">
        <w:rPr>
          <w:spacing w:val="4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374F7B19" w14:textId="77777777" w:rsidR="00FD5104" w:rsidRPr="00E06734" w:rsidRDefault="00FD5104" w:rsidP="00190ADF">
      <w:pPr>
        <w:jc w:val="both"/>
        <w:rPr>
          <w:b/>
          <w:sz w:val="22"/>
          <w:szCs w:val="22"/>
        </w:rPr>
      </w:pPr>
    </w:p>
    <w:p w14:paraId="7F3230C4" w14:textId="77777777" w:rsidR="00190ADF" w:rsidRPr="00E06734" w:rsidRDefault="00190ADF" w:rsidP="00190ADF">
      <w:pPr>
        <w:jc w:val="both"/>
        <w:rPr>
          <w:sz w:val="18"/>
          <w:szCs w:val="18"/>
        </w:rPr>
      </w:pPr>
    </w:p>
    <w:p w14:paraId="4385C25E" w14:textId="77777777" w:rsidR="00516FC1" w:rsidRPr="00E06734" w:rsidRDefault="00516FC1" w:rsidP="00A729A9">
      <w:pPr>
        <w:jc w:val="both"/>
        <w:rPr>
          <w:b/>
          <w:bCs/>
          <w:sz w:val="20"/>
          <w:szCs w:val="20"/>
        </w:rPr>
      </w:pPr>
    </w:p>
    <w:p w14:paraId="7D7E7107" w14:textId="77777777" w:rsidR="00516FC1" w:rsidRPr="00E06734" w:rsidRDefault="00516FC1" w:rsidP="00A729A9">
      <w:pPr>
        <w:jc w:val="both"/>
        <w:rPr>
          <w:b/>
          <w:bCs/>
          <w:sz w:val="20"/>
          <w:szCs w:val="20"/>
        </w:rPr>
      </w:pPr>
    </w:p>
    <w:p w14:paraId="76C3146C" w14:textId="77777777" w:rsidR="00516FC1" w:rsidRPr="00E06734" w:rsidRDefault="00516FC1" w:rsidP="00A729A9">
      <w:pPr>
        <w:jc w:val="both"/>
        <w:rPr>
          <w:b/>
          <w:bCs/>
          <w:sz w:val="20"/>
          <w:szCs w:val="20"/>
        </w:rPr>
      </w:pPr>
    </w:p>
    <w:p w14:paraId="34F36F3E" w14:textId="77777777" w:rsidR="00516FC1" w:rsidRPr="00E06734" w:rsidRDefault="00516FC1" w:rsidP="00A729A9">
      <w:pPr>
        <w:jc w:val="both"/>
        <w:rPr>
          <w:b/>
          <w:bCs/>
          <w:sz w:val="20"/>
          <w:szCs w:val="20"/>
        </w:rPr>
      </w:pPr>
    </w:p>
    <w:p w14:paraId="79FF68AC" w14:textId="77777777" w:rsidR="00516FC1" w:rsidRPr="00E06734" w:rsidRDefault="00516FC1" w:rsidP="00A729A9">
      <w:pPr>
        <w:jc w:val="both"/>
        <w:rPr>
          <w:b/>
          <w:bCs/>
          <w:sz w:val="20"/>
          <w:szCs w:val="20"/>
        </w:rPr>
      </w:pPr>
    </w:p>
    <w:p w14:paraId="565F95CE" w14:textId="77777777" w:rsidR="00613618" w:rsidRPr="005E7938" w:rsidRDefault="00613618" w:rsidP="00613618">
      <w:pPr>
        <w:ind w:left="851" w:hanging="851"/>
        <w:jc w:val="both"/>
        <w:rPr>
          <w:i/>
          <w:iCs/>
          <w:sz w:val="20"/>
          <w:szCs w:val="20"/>
        </w:rPr>
      </w:pPr>
      <w:r w:rsidRPr="005E7938">
        <w:rPr>
          <w:i/>
          <w:iCs/>
          <w:sz w:val="20"/>
          <w:szCs w:val="20"/>
        </w:rPr>
        <w:t>Uwaga:</w:t>
      </w:r>
      <w:r w:rsidRPr="005E7938">
        <w:rPr>
          <w:i/>
          <w:iCs/>
          <w:sz w:val="20"/>
          <w:szCs w:val="20"/>
        </w:rPr>
        <w:tab/>
        <w:t xml:space="preserve">Oświadczenie należy podpisać kwalifikowanym podpisem elektronicznym, w sposób zgodny </w:t>
      </w:r>
      <w:r w:rsidRPr="005E7938">
        <w:rPr>
          <w:i/>
          <w:iCs/>
          <w:sz w:val="20"/>
          <w:szCs w:val="20"/>
        </w:rPr>
        <w:br/>
        <w:t>z wymaganiami określonymi w SWZ.</w:t>
      </w:r>
    </w:p>
    <w:p w14:paraId="2C02DB7A" w14:textId="77777777" w:rsidR="00516FC1" w:rsidRPr="005E7938" w:rsidRDefault="00516FC1" w:rsidP="00190ADF">
      <w:pPr>
        <w:jc w:val="both"/>
        <w:rPr>
          <w:sz w:val="16"/>
          <w:szCs w:val="18"/>
        </w:rPr>
      </w:pPr>
    </w:p>
    <w:p w14:paraId="04AA906B" w14:textId="77777777" w:rsidR="00516FC1" w:rsidRPr="00E06734" w:rsidRDefault="00516FC1" w:rsidP="00190ADF">
      <w:pPr>
        <w:jc w:val="both"/>
        <w:rPr>
          <w:sz w:val="16"/>
          <w:szCs w:val="18"/>
        </w:rPr>
      </w:pPr>
    </w:p>
    <w:p w14:paraId="1E731C16" w14:textId="77777777" w:rsidR="00A729A9" w:rsidRPr="00E06734" w:rsidRDefault="00DE0C82" w:rsidP="00190ADF">
      <w:pPr>
        <w:jc w:val="both"/>
        <w:rPr>
          <w:sz w:val="16"/>
          <w:szCs w:val="18"/>
        </w:rPr>
      </w:pPr>
      <w:r w:rsidRPr="00E06734">
        <w:rPr>
          <w:sz w:val="16"/>
          <w:szCs w:val="18"/>
        </w:rPr>
        <w:t>_________</w:t>
      </w:r>
      <w:r w:rsidR="00A729A9" w:rsidRPr="00E06734">
        <w:rPr>
          <w:sz w:val="16"/>
          <w:szCs w:val="18"/>
        </w:rPr>
        <w:t>______________________________</w:t>
      </w:r>
    </w:p>
    <w:p w14:paraId="410928D8" w14:textId="77777777" w:rsidR="00190ADF" w:rsidRPr="00E06734" w:rsidRDefault="00B320DC" w:rsidP="00190ADF">
      <w:pPr>
        <w:spacing w:before="60"/>
        <w:rPr>
          <w:i/>
          <w:iCs/>
          <w:sz w:val="18"/>
          <w:szCs w:val="18"/>
        </w:rPr>
      </w:pPr>
      <w:r w:rsidRPr="00E06734">
        <w:rPr>
          <w:b/>
          <w:sz w:val="18"/>
          <w:szCs w:val="18"/>
          <w:vertAlign w:val="superscript"/>
        </w:rPr>
        <w:t>*)</w:t>
      </w:r>
      <w:r w:rsidR="00190ADF" w:rsidRPr="00E06734">
        <w:rPr>
          <w:bCs/>
          <w:i/>
          <w:iCs/>
          <w:sz w:val="18"/>
          <w:szCs w:val="18"/>
          <w:vertAlign w:val="superscript"/>
        </w:rPr>
        <w:t xml:space="preserve"> </w:t>
      </w:r>
      <w:r w:rsidR="00190ADF" w:rsidRPr="00E06734">
        <w:rPr>
          <w:i/>
          <w:iCs/>
          <w:sz w:val="18"/>
          <w:szCs w:val="18"/>
        </w:rPr>
        <w:t xml:space="preserve"> </w:t>
      </w:r>
      <w:r w:rsidR="006A6D78" w:rsidRPr="00E06734">
        <w:rPr>
          <w:i/>
          <w:iCs/>
          <w:sz w:val="18"/>
          <w:szCs w:val="18"/>
        </w:rPr>
        <w:t>n</w:t>
      </w:r>
      <w:r w:rsidR="00190ADF" w:rsidRPr="00E06734">
        <w:rPr>
          <w:i/>
          <w:iCs/>
          <w:sz w:val="18"/>
          <w:szCs w:val="18"/>
        </w:rPr>
        <w:t>iepotrzebne skreślić</w:t>
      </w:r>
    </w:p>
    <w:p w14:paraId="1770D0CB" w14:textId="77777777" w:rsidR="00516FC1" w:rsidRPr="00E06734" w:rsidRDefault="00516FC1" w:rsidP="00190ADF">
      <w:pPr>
        <w:spacing w:before="60"/>
        <w:rPr>
          <w:i/>
          <w:iCs/>
          <w:sz w:val="18"/>
          <w:szCs w:val="18"/>
        </w:rPr>
      </w:pPr>
    </w:p>
    <w:p w14:paraId="5E06CBEB" w14:textId="6BB163B8" w:rsidR="00F6126D" w:rsidRPr="00E06734" w:rsidRDefault="00F6126D" w:rsidP="004F52A8">
      <w:pPr>
        <w:pStyle w:val="Tekstprzypisudolnego"/>
        <w:ind w:left="142" w:hanging="142"/>
        <w:jc w:val="both"/>
        <w:rPr>
          <w:rFonts w:ascii="Times New Roman" w:hAnsi="Times New Roman"/>
          <w:i/>
          <w:iCs/>
          <w:sz w:val="18"/>
          <w:szCs w:val="18"/>
        </w:rPr>
      </w:pPr>
      <w:r w:rsidRPr="00E06734">
        <w:rPr>
          <w:rFonts w:ascii="Times New Roman" w:hAnsi="Times New Roman"/>
          <w:i/>
          <w:iCs/>
          <w:sz w:val="18"/>
          <w:szCs w:val="18"/>
          <w:vertAlign w:val="superscript"/>
        </w:rPr>
        <w:t>1)</w:t>
      </w:r>
      <w:r w:rsidRPr="00E06734">
        <w:rPr>
          <w:rFonts w:ascii="Times New Roman" w:hAnsi="Times New Roman"/>
          <w:sz w:val="16"/>
          <w:szCs w:val="16"/>
        </w:rPr>
        <w:t xml:space="preserve"> </w:t>
      </w:r>
      <w:r w:rsidRPr="00E06734">
        <w:rPr>
          <w:rFonts w:ascii="Times New Roman" w:hAnsi="Times New Roman"/>
          <w:i/>
          <w:iCs/>
          <w:sz w:val="18"/>
          <w:szCs w:val="18"/>
        </w:rPr>
        <w:t xml:space="preserve">Zgodnie z treścią art. 5k ust. 1 rozporządzenia 833/2014 w brzmieniu nadanym rozporządzeniem 2022/576 zakazuje </w:t>
      </w:r>
      <w:r w:rsidR="00B511A3" w:rsidRPr="00E06734">
        <w:rPr>
          <w:rFonts w:ascii="Times New Roman" w:hAnsi="Times New Roman"/>
          <w:i/>
          <w:iCs/>
          <w:sz w:val="18"/>
          <w:szCs w:val="18"/>
        </w:rPr>
        <w:br/>
      </w:r>
      <w:r w:rsidRPr="00E06734">
        <w:rPr>
          <w:rFonts w:ascii="Times New Roman" w:hAnsi="Times New Roman"/>
          <w:i/>
          <w:iCs/>
          <w:sz w:val="18"/>
          <w:szCs w:val="18"/>
        </w:rPr>
        <w:t>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</w:t>
      </w:r>
      <w:r w:rsidR="00F924F5" w:rsidRPr="00E06734">
        <w:rPr>
          <w:rFonts w:ascii="Times New Roman" w:hAnsi="Times New Roman"/>
          <w:i/>
          <w:iCs/>
          <w:sz w:val="18"/>
          <w:szCs w:val="18"/>
        </w:rPr>
        <w:t>23/24</w:t>
      </w:r>
      <w:r w:rsidRPr="00E06734">
        <w:rPr>
          <w:rFonts w:ascii="Times New Roman" w:hAnsi="Times New Roman"/>
          <w:i/>
          <w:iCs/>
          <w:sz w:val="18"/>
          <w:szCs w:val="18"/>
        </w:rPr>
        <w:t>/UE, art. 18, art. 21 lit. b)–e) i lit. g)–i), art. 29 i 30 dyrektywy 201</w:t>
      </w:r>
      <w:r w:rsidR="00C75668">
        <w:rPr>
          <w:rFonts w:ascii="Times New Roman" w:hAnsi="Times New Roman"/>
          <w:i/>
          <w:iCs/>
          <w:sz w:val="18"/>
          <w:szCs w:val="18"/>
        </w:rPr>
        <w:t>14/25</w:t>
      </w:r>
      <w:r w:rsidRPr="00E06734">
        <w:rPr>
          <w:rFonts w:ascii="Times New Roman" w:hAnsi="Times New Roman"/>
          <w:i/>
          <w:iCs/>
          <w:sz w:val="18"/>
          <w:szCs w:val="18"/>
        </w:rPr>
        <w:t>/UE oraz art. 13 lit. a)–d), lit. f)–h) i lit. j) dyrektywy 2009/81/WE na rzecz lub z udziałem:</w:t>
      </w:r>
    </w:p>
    <w:p w14:paraId="45C9DDD9" w14:textId="77777777" w:rsidR="00F6126D" w:rsidRPr="00E06734" w:rsidRDefault="00F6126D" w:rsidP="00D45949">
      <w:pPr>
        <w:pStyle w:val="Tekstprzypisudolnego"/>
        <w:numPr>
          <w:ilvl w:val="0"/>
          <w:numId w:val="29"/>
        </w:numPr>
        <w:suppressAutoHyphens w:val="0"/>
        <w:ind w:left="426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E06734">
        <w:rPr>
          <w:rFonts w:ascii="Times New Roman" w:hAnsi="Times New Roman"/>
          <w:i/>
          <w:iCs/>
          <w:sz w:val="18"/>
          <w:szCs w:val="18"/>
        </w:rPr>
        <w:t>obywateli rosyjskich lub osób fizycznych lub prawnych, podmiotów lub organów z siedzibą w Rosji;</w:t>
      </w:r>
    </w:p>
    <w:p w14:paraId="6C50A1C0" w14:textId="334C9070" w:rsidR="00F6126D" w:rsidRPr="00E06734" w:rsidRDefault="00F6126D" w:rsidP="00D45949">
      <w:pPr>
        <w:pStyle w:val="Tekstprzypisudolnego"/>
        <w:numPr>
          <w:ilvl w:val="0"/>
          <w:numId w:val="29"/>
        </w:numPr>
        <w:suppressAutoHyphens w:val="0"/>
        <w:ind w:left="426" w:hanging="284"/>
        <w:jc w:val="both"/>
        <w:rPr>
          <w:rFonts w:ascii="Times New Roman" w:hAnsi="Times New Roman"/>
          <w:i/>
          <w:iCs/>
          <w:sz w:val="18"/>
          <w:szCs w:val="18"/>
        </w:rPr>
      </w:pPr>
      <w:bookmarkStart w:id="12" w:name="_Hlk102557314"/>
      <w:r w:rsidRPr="00E06734">
        <w:rPr>
          <w:rFonts w:ascii="Times New Roman" w:hAnsi="Times New Roman"/>
          <w:i/>
          <w:iCs/>
          <w:sz w:val="18"/>
          <w:szCs w:val="18"/>
        </w:rPr>
        <w:t>osób prawnych, podmiotów lub organów, do których prawa własności bezpośrednio lub pośrednio w ponad 50 % należą do </w:t>
      </w:r>
      <w:r w:rsidR="00EF21B8">
        <w:rPr>
          <w:rFonts w:ascii="Times New Roman" w:hAnsi="Times New Roman"/>
          <w:i/>
          <w:iCs/>
          <w:sz w:val="18"/>
          <w:szCs w:val="18"/>
        </w:rPr>
        <w:t xml:space="preserve">osoby fizycznej lub prawnej, </w:t>
      </w:r>
      <w:r w:rsidRPr="00E06734">
        <w:rPr>
          <w:rFonts w:ascii="Times New Roman" w:hAnsi="Times New Roman"/>
          <w:i/>
          <w:iCs/>
          <w:sz w:val="18"/>
          <w:szCs w:val="18"/>
        </w:rPr>
        <w:t>podmiotu</w:t>
      </w:r>
      <w:r w:rsidR="00EF21B8">
        <w:rPr>
          <w:rFonts w:ascii="Times New Roman" w:hAnsi="Times New Roman"/>
          <w:i/>
          <w:iCs/>
          <w:sz w:val="18"/>
          <w:szCs w:val="18"/>
        </w:rPr>
        <w:t xml:space="preserve"> lub organu</w:t>
      </w:r>
      <w:r w:rsidRPr="00E06734">
        <w:rPr>
          <w:rFonts w:ascii="Times New Roman" w:hAnsi="Times New Roman"/>
          <w:i/>
          <w:iCs/>
          <w:sz w:val="18"/>
          <w:szCs w:val="18"/>
        </w:rPr>
        <w:t>, o którym mowa w lit. a) niniejszego ustępu; lub</w:t>
      </w:r>
      <w:bookmarkEnd w:id="12"/>
    </w:p>
    <w:p w14:paraId="6C5A2D5F" w14:textId="77777777" w:rsidR="00F6126D" w:rsidRPr="00E06734" w:rsidRDefault="00F6126D" w:rsidP="00D45949">
      <w:pPr>
        <w:pStyle w:val="Tekstprzypisudolnego"/>
        <w:numPr>
          <w:ilvl w:val="0"/>
          <w:numId w:val="29"/>
        </w:numPr>
        <w:suppressAutoHyphens w:val="0"/>
        <w:ind w:left="426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E06734">
        <w:rPr>
          <w:rFonts w:ascii="Times New Roman" w:hAnsi="Times New Roman"/>
          <w:i/>
          <w:iCs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5A8B81A2" w14:textId="77777777" w:rsidR="00F6126D" w:rsidRPr="00E06734" w:rsidRDefault="00F6126D" w:rsidP="004F52A8">
      <w:pPr>
        <w:pStyle w:val="Tekstprzypisudolnego"/>
        <w:ind w:left="142"/>
        <w:jc w:val="both"/>
        <w:rPr>
          <w:rFonts w:ascii="Times New Roman" w:hAnsi="Times New Roman"/>
          <w:i/>
          <w:iCs/>
          <w:sz w:val="18"/>
          <w:szCs w:val="18"/>
        </w:rPr>
      </w:pPr>
      <w:r w:rsidRPr="00E06734">
        <w:rPr>
          <w:rFonts w:ascii="Times New Roman" w:hAnsi="Times New Roman"/>
          <w:i/>
          <w:iCs/>
          <w:sz w:val="18"/>
          <w:szCs w:val="18"/>
        </w:rPr>
        <w:t>w tym podwykonawców, dostawców lub podmiotów, na których zdolności polega się w rozumieniu dyrektyw w sprawie zamówień publicznych, w</w:t>
      </w:r>
      <w:r w:rsidR="006170C0" w:rsidRPr="00E06734">
        <w:rPr>
          <w:rFonts w:ascii="Times New Roman" w:hAnsi="Times New Roman"/>
          <w:i/>
          <w:iCs/>
          <w:sz w:val="18"/>
          <w:szCs w:val="18"/>
        </w:rPr>
        <w:t xml:space="preserve"> przypadku,</w:t>
      </w:r>
      <w:r w:rsidRPr="00E06734">
        <w:rPr>
          <w:rFonts w:ascii="Times New Roman" w:hAnsi="Times New Roman"/>
          <w:i/>
          <w:iCs/>
          <w:sz w:val="18"/>
          <w:szCs w:val="18"/>
        </w:rPr>
        <w:t xml:space="preserve"> gdy przypada na nich ponad 10 % wartości zamówienia.</w:t>
      </w:r>
    </w:p>
    <w:p w14:paraId="34F901E3" w14:textId="77777777" w:rsidR="00F6126D" w:rsidRPr="00E06734" w:rsidRDefault="00F6126D" w:rsidP="004F52A8">
      <w:pPr>
        <w:ind w:left="142" w:hanging="142"/>
        <w:jc w:val="both"/>
        <w:rPr>
          <w:i/>
          <w:iCs/>
          <w:color w:val="222222"/>
          <w:sz w:val="18"/>
          <w:szCs w:val="18"/>
        </w:rPr>
      </w:pPr>
      <w:r w:rsidRPr="00E06734">
        <w:rPr>
          <w:i/>
          <w:iCs/>
          <w:sz w:val="18"/>
          <w:szCs w:val="18"/>
          <w:vertAlign w:val="superscript"/>
        </w:rPr>
        <w:t>2)</w:t>
      </w:r>
      <w:r w:rsidRPr="00E06734">
        <w:rPr>
          <w:i/>
          <w:iCs/>
          <w:sz w:val="18"/>
          <w:szCs w:val="18"/>
        </w:rPr>
        <w:t xml:space="preserve"> </w:t>
      </w:r>
      <w:r w:rsidRPr="00E06734">
        <w:rPr>
          <w:i/>
          <w:iCs/>
          <w:color w:val="222222"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</w:t>
      </w:r>
      <w:proofErr w:type="spellStart"/>
      <w:r w:rsidRPr="00E06734">
        <w:rPr>
          <w:i/>
          <w:iCs/>
          <w:color w:val="222222"/>
          <w:sz w:val="18"/>
          <w:szCs w:val="18"/>
        </w:rPr>
        <w:t>Pzp</w:t>
      </w:r>
      <w:proofErr w:type="spellEnd"/>
      <w:r w:rsidRPr="00E06734">
        <w:rPr>
          <w:i/>
          <w:iCs/>
          <w:color w:val="222222"/>
          <w:sz w:val="18"/>
          <w:szCs w:val="18"/>
        </w:rPr>
        <w:t xml:space="preserve"> wyklucza się:</w:t>
      </w:r>
    </w:p>
    <w:p w14:paraId="4FCA39BB" w14:textId="26F4EF50" w:rsidR="00F6126D" w:rsidRPr="004F52A8" w:rsidRDefault="00F6126D" w:rsidP="00085DC0">
      <w:pPr>
        <w:pStyle w:val="Tekstprzypisudolnego"/>
        <w:numPr>
          <w:ilvl w:val="0"/>
          <w:numId w:val="47"/>
        </w:numPr>
        <w:suppressAutoHyphens w:val="0"/>
        <w:ind w:left="426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4F52A8">
        <w:rPr>
          <w:rFonts w:ascii="Times New Roman" w:hAnsi="Times New Roman"/>
          <w:i/>
          <w:iCs/>
          <w:sz w:val="18"/>
          <w:szCs w:val="18"/>
        </w:rPr>
        <w:t xml:space="preserve">wykonawcę oraz uczestnika konkursu wymienionego w wykazach określonych w rozporządzeniu 765/2006 </w:t>
      </w:r>
      <w:r w:rsidR="00B511A3" w:rsidRPr="004F52A8">
        <w:rPr>
          <w:rFonts w:ascii="Times New Roman" w:hAnsi="Times New Roman"/>
          <w:i/>
          <w:iCs/>
          <w:sz w:val="18"/>
          <w:szCs w:val="18"/>
        </w:rPr>
        <w:br/>
      </w:r>
      <w:r w:rsidRPr="004F52A8">
        <w:rPr>
          <w:rFonts w:ascii="Times New Roman" w:hAnsi="Times New Roman"/>
          <w:i/>
          <w:iCs/>
          <w:sz w:val="18"/>
          <w:szCs w:val="18"/>
        </w:rPr>
        <w:t xml:space="preserve">i rozporządzeniu 269/2014 albo wpisanego na listę na podstawie decyzji w sprawie wpisu na listę rozstrzygającej </w:t>
      </w:r>
      <w:r w:rsidR="00B511A3" w:rsidRPr="004F52A8">
        <w:rPr>
          <w:rFonts w:ascii="Times New Roman" w:hAnsi="Times New Roman"/>
          <w:i/>
          <w:iCs/>
          <w:sz w:val="18"/>
          <w:szCs w:val="18"/>
        </w:rPr>
        <w:br/>
      </w:r>
      <w:r w:rsidRPr="004F52A8">
        <w:rPr>
          <w:rFonts w:ascii="Times New Roman" w:hAnsi="Times New Roman"/>
          <w:i/>
          <w:iCs/>
          <w:sz w:val="18"/>
          <w:szCs w:val="18"/>
        </w:rPr>
        <w:t>o zastosowaniu środka, o którym mowa w art. 1 pkt 3 ustawy;</w:t>
      </w:r>
    </w:p>
    <w:p w14:paraId="1C1593BA" w14:textId="11367DF0" w:rsidR="00F6126D" w:rsidRPr="004F52A8" w:rsidRDefault="00F6126D" w:rsidP="00085DC0">
      <w:pPr>
        <w:pStyle w:val="Tekstprzypisudolnego"/>
        <w:numPr>
          <w:ilvl w:val="0"/>
          <w:numId w:val="47"/>
        </w:numPr>
        <w:suppressAutoHyphens w:val="0"/>
        <w:ind w:left="426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4F52A8">
        <w:rPr>
          <w:rFonts w:ascii="Times New Roman" w:hAnsi="Times New Roman"/>
          <w:i/>
          <w:iCs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</w:t>
      </w:r>
      <w:r w:rsidR="003D2CA8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4F52A8">
        <w:rPr>
          <w:rFonts w:ascii="Times New Roman" w:hAnsi="Times New Roman"/>
          <w:i/>
          <w:iCs/>
          <w:sz w:val="18"/>
          <w:szCs w:val="18"/>
        </w:rPr>
        <w:t xml:space="preserve">U. z 2022 r. poz. 593 i 655) jest osoba wymieniona w wykazach określonych w rozporządzeniu 765/2006 i rozporządzeniu 269/2014 albo wpisana na listę </w:t>
      </w:r>
      <w:r w:rsidR="00B511A3" w:rsidRPr="004F52A8">
        <w:rPr>
          <w:rFonts w:ascii="Times New Roman" w:hAnsi="Times New Roman"/>
          <w:i/>
          <w:iCs/>
          <w:sz w:val="18"/>
          <w:szCs w:val="18"/>
        </w:rPr>
        <w:br/>
      </w:r>
      <w:r w:rsidRPr="004F52A8">
        <w:rPr>
          <w:rFonts w:ascii="Times New Roman" w:hAnsi="Times New Roman"/>
          <w:i/>
          <w:iCs/>
          <w:sz w:val="18"/>
          <w:szCs w:val="18"/>
        </w:rPr>
        <w:t>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D1036B" w14:textId="728A09EB" w:rsidR="00F6126D" w:rsidRPr="004F52A8" w:rsidRDefault="00F6126D" w:rsidP="00085DC0">
      <w:pPr>
        <w:pStyle w:val="Tekstprzypisudolnego"/>
        <w:numPr>
          <w:ilvl w:val="0"/>
          <w:numId w:val="47"/>
        </w:numPr>
        <w:suppressAutoHyphens w:val="0"/>
        <w:ind w:left="426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4F52A8">
        <w:rPr>
          <w:rFonts w:ascii="Times New Roman" w:hAnsi="Times New Roman"/>
          <w:i/>
          <w:iCs/>
          <w:sz w:val="18"/>
          <w:szCs w:val="18"/>
        </w:rPr>
        <w:t xml:space="preserve">wykonawcę oraz uczestnika konkursu, którego jednostką dominującą w rozumieniu art. 3 ust. 1 pkt 37 ustawy z dnia </w:t>
      </w:r>
      <w:r w:rsidR="00B511A3" w:rsidRPr="004F52A8">
        <w:rPr>
          <w:rFonts w:ascii="Times New Roman" w:hAnsi="Times New Roman"/>
          <w:i/>
          <w:iCs/>
          <w:sz w:val="18"/>
          <w:szCs w:val="18"/>
        </w:rPr>
        <w:br/>
      </w:r>
      <w:r w:rsidRPr="004F52A8">
        <w:rPr>
          <w:rFonts w:ascii="Times New Roman" w:hAnsi="Times New Roman"/>
          <w:i/>
          <w:iCs/>
          <w:sz w:val="18"/>
          <w:szCs w:val="18"/>
        </w:rPr>
        <w:t>29 września 1994 r. o rachunkowości (Dz.</w:t>
      </w:r>
      <w:r w:rsidR="003D2CA8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4F52A8">
        <w:rPr>
          <w:rFonts w:ascii="Times New Roman" w:hAnsi="Times New Roman"/>
          <w:i/>
          <w:iCs/>
          <w:sz w:val="18"/>
          <w:szCs w:val="18"/>
        </w:rPr>
        <w:t>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77CBFDE" w14:textId="77777777" w:rsidR="00190ADF" w:rsidRPr="00E06734" w:rsidRDefault="00F6126D" w:rsidP="004F52A8">
      <w:pPr>
        <w:spacing w:before="60"/>
        <w:ind w:left="142" w:hanging="142"/>
        <w:jc w:val="both"/>
        <w:rPr>
          <w:i/>
          <w:iCs/>
          <w:sz w:val="18"/>
          <w:szCs w:val="18"/>
        </w:rPr>
      </w:pPr>
      <w:r w:rsidRPr="00E06734">
        <w:rPr>
          <w:i/>
          <w:iCs/>
          <w:sz w:val="18"/>
          <w:szCs w:val="18"/>
          <w:vertAlign w:val="superscript"/>
        </w:rPr>
        <w:t>3</w:t>
      </w:r>
      <w:r w:rsidR="00B320DC" w:rsidRPr="00E06734">
        <w:rPr>
          <w:i/>
          <w:iCs/>
          <w:sz w:val="18"/>
          <w:szCs w:val="18"/>
          <w:vertAlign w:val="superscript"/>
        </w:rPr>
        <w:t xml:space="preserve">)  </w:t>
      </w:r>
      <w:r w:rsidR="00190ADF" w:rsidRPr="00E06734">
        <w:rPr>
          <w:i/>
          <w:iCs/>
          <w:sz w:val="18"/>
          <w:szCs w:val="18"/>
        </w:rPr>
        <w:t>Wypełnić tylko w przypadku podwykonawcy (niebędącego podmiotem udostępniającym zasoby), na którego przypada ponad 10% wartości zamówienia</w:t>
      </w:r>
    </w:p>
    <w:p w14:paraId="77D970A1" w14:textId="77777777" w:rsidR="00190ADF" w:rsidRPr="00E06734" w:rsidRDefault="008F1FDE" w:rsidP="004F52A8">
      <w:pPr>
        <w:spacing w:before="60"/>
        <w:ind w:left="284" w:hanging="284"/>
        <w:jc w:val="both"/>
        <w:rPr>
          <w:i/>
          <w:iCs/>
          <w:sz w:val="18"/>
          <w:szCs w:val="18"/>
        </w:rPr>
      </w:pPr>
      <w:r w:rsidRPr="00E06734">
        <w:rPr>
          <w:sz w:val="18"/>
          <w:szCs w:val="18"/>
          <w:vertAlign w:val="superscript"/>
        </w:rPr>
        <w:t>4</w:t>
      </w:r>
      <w:r w:rsidR="00B320DC" w:rsidRPr="00E06734">
        <w:rPr>
          <w:sz w:val="18"/>
          <w:szCs w:val="18"/>
          <w:vertAlign w:val="superscript"/>
        </w:rPr>
        <w:t>)</w:t>
      </w:r>
      <w:r w:rsidR="00190ADF" w:rsidRPr="00E06734">
        <w:rPr>
          <w:i/>
          <w:iCs/>
          <w:sz w:val="18"/>
          <w:szCs w:val="18"/>
        </w:rPr>
        <w:t xml:space="preserve"> Wypełnić tylko w przypadku dostawcy, na którego przypada ponad 10% wartości zamówienia</w:t>
      </w:r>
    </w:p>
    <w:p w14:paraId="078937BF" w14:textId="536FA117" w:rsidR="00DB5CAF" w:rsidRPr="00B43013" w:rsidRDefault="008F1FDE" w:rsidP="007839E7">
      <w:pPr>
        <w:tabs>
          <w:tab w:val="left" w:pos="6420"/>
        </w:tabs>
        <w:rPr>
          <w:i/>
          <w:sz w:val="18"/>
          <w:szCs w:val="18"/>
          <w:lang w:eastAsia="ar-SA"/>
        </w:rPr>
      </w:pPr>
      <w:r w:rsidRPr="00E06734">
        <w:rPr>
          <w:rFonts w:eastAsia="Lucida Sans Unicode"/>
          <w:b/>
          <w:sz w:val="22"/>
          <w:szCs w:val="28"/>
          <w:lang w:eastAsia="ar-SA"/>
        </w:rPr>
        <w:br w:type="page"/>
      </w:r>
    </w:p>
    <w:p w14:paraId="2B97D44E" w14:textId="1BF4B0B3" w:rsidR="007839E7" w:rsidRDefault="007839E7" w:rsidP="00DB5CAF">
      <w:pPr>
        <w:jc w:val="right"/>
        <w:rPr>
          <w:b/>
          <w:bCs/>
          <w:sz w:val="22"/>
          <w:szCs w:val="22"/>
        </w:rPr>
      </w:pPr>
      <w:r w:rsidRPr="007839E7">
        <w:rPr>
          <w:b/>
          <w:bCs/>
          <w:sz w:val="22"/>
          <w:szCs w:val="22"/>
        </w:rPr>
        <w:lastRenderedPageBreak/>
        <w:t>Załącznik nr 5 do SWZ</w:t>
      </w:r>
    </w:p>
    <w:p w14:paraId="44DB994A" w14:textId="77777777" w:rsidR="00EF21B8" w:rsidRDefault="00EF21B8" w:rsidP="007839E7">
      <w:pPr>
        <w:jc w:val="center"/>
        <w:rPr>
          <w:b/>
          <w:bCs/>
          <w:sz w:val="22"/>
        </w:rPr>
      </w:pPr>
    </w:p>
    <w:p w14:paraId="0BDE5F25" w14:textId="0CA8DAB9" w:rsidR="007839E7" w:rsidRPr="00E06734" w:rsidRDefault="007839E7" w:rsidP="007839E7">
      <w:pPr>
        <w:jc w:val="center"/>
        <w:rPr>
          <w:b/>
          <w:bCs/>
          <w:sz w:val="22"/>
        </w:rPr>
      </w:pPr>
      <w:r w:rsidRPr="00E06734">
        <w:rPr>
          <w:b/>
          <w:bCs/>
          <w:sz w:val="22"/>
        </w:rPr>
        <w:t>Specyfikacja oferowanego przedmiotu zamówienia</w:t>
      </w:r>
    </w:p>
    <w:p w14:paraId="35455A49" w14:textId="1D9CE85F" w:rsidR="007839E7" w:rsidRPr="00FD602C" w:rsidRDefault="007839E7" w:rsidP="00EF21B8">
      <w:pPr>
        <w:ind w:left="142" w:hanging="142"/>
        <w:jc w:val="center"/>
        <w:rPr>
          <w:b/>
          <w:bCs/>
          <w:i/>
          <w:sz w:val="22"/>
          <w:szCs w:val="22"/>
        </w:rPr>
      </w:pPr>
      <w:r w:rsidRPr="0009326C">
        <w:rPr>
          <w:sz w:val="22"/>
          <w:szCs w:val="22"/>
        </w:rPr>
        <w:t xml:space="preserve">na </w:t>
      </w:r>
      <w:r w:rsidR="00B87B8C" w:rsidRPr="0009326C">
        <w:rPr>
          <w:b/>
          <w:bCs/>
          <w:sz w:val="22"/>
        </w:rPr>
        <w:t>„</w:t>
      </w:r>
      <w:r w:rsidR="00FD602C" w:rsidRPr="00FD602C">
        <w:rPr>
          <w:b/>
          <w:bCs/>
          <w:sz w:val="22"/>
          <w:szCs w:val="22"/>
        </w:rPr>
        <w:t>Dostawę odczynników i materiałów zużywa</w:t>
      </w:r>
      <w:r w:rsidR="00CA1DB4">
        <w:rPr>
          <w:b/>
          <w:bCs/>
          <w:sz w:val="22"/>
          <w:szCs w:val="22"/>
        </w:rPr>
        <w:t>l</w:t>
      </w:r>
      <w:r w:rsidR="00FD602C" w:rsidRPr="00FD602C">
        <w:rPr>
          <w:b/>
          <w:bCs/>
          <w:sz w:val="22"/>
          <w:szCs w:val="22"/>
        </w:rPr>
        <w:t>nych do wykonywania badań immunohematologicznych wraz z dzierżawą w pełni automatycznego analizatora</w:t>
      </w:r>
      <w:r w:rsidR="00B87B8C" w:rsidRPr="0067336A">
        <w:rPr>
          <w:b/>
          <w:bCs/>
          <w:sz w:val="22"/>
        </w:rPr>
        <w:t>”</w:t>
      </w:r>
      <w:r w:rsidRPr="0067336A">
        <w:rPr>
          <w:sz w:val="22"/>
        </w:rPr>
        <w:t>.</w:t>
      </w:r>
    </w:p>
    <w:p w14:paraId="141DE679" w14:textId="77777777" w:rsidR="007839E7" w:rsidRDefault="007839E7" w:rsidP="007839E7">
      <w:pPr>
        <w:jc w:val="center"/>
        <w:rPr>
          <w:b/>
          <w:bCs/>
          <w:sz w:val="16"/>
          <w:szCs w:val="16"/>
        </w:rPr>
      </w:pPr>
    </w:p>
    <w:p w14:paraId="562E8F26" w14:textId="77777777" w:rsidR="00EF21B8" w:rsidRDefault="00EF21B8" w:rsidP="007839E7">
      <w:pPr>
        <w:jc w:val="center"/>
        <w:rPr>
          <w:b/>
          <w:bCs/>
          <w:sz w:val="16"/>
          <w:szCs w:val="16"/>
        </w:rPr>
      </w:pPr>
    </w:p>
    <w:p w14:paraId="3FFB2C62" w14:textId="77777777" w:rsidR="00FD602C" w:rsidRDefault="00FD602C" w:rsidP="00085DC0">
      <w:pPr>
        <w:pStyle w:val="Tytu"/>
        <w:numPr>
          <w:ilvl w:val="3"/>
          <w:numId w:val="101"/>
        </w:numPr>
        <w:tabs>
          <w:tab w:val="clear" w:pos="2880"/>
          <w:tab w:val="left" w:pos="284"/>
          <w:tab w:val="left" w:pos="426"/>
        </w:tabs>
        <w:spacing w:after="120"/>
        <w:ind w:hanging="2738"/>
        <w:jc w:val="both"/>
        <w:rPr>
          <w:rFonts w:ascii="Times New Roman" w:hAnsi="Times New Roman"/>
          <w:b w:val="0"/>
          <w:sz w:val="22"/>
          <w:szCs w:val="22"/>
          <w:u w:val="single"/>
        </w:rPr>
      </w:pPr>
      <w:r>
        <w:rPr>
          <w:rFonts w:ascii="Times New Roman" w:hAnsi="Times New Roman"/>
          <w:b w:val="0"/>
          <w:sz w:val="22"/>
          <w:szCs w:val="22"/>
          <w:u w:val="single"/>
        </w:rPr>
        <w:t>Wnioskowane b</w:t>
      </w:r>
      <w:r w:rsidRPr="00683AD6">
        <w:rPr>
          <w:rFonts w:ascii="Times New Roman" w:hAnsi="Times New Roman"/>
          <w:b w:val="0"/>
          <w:sz w:val="22"/>
          <w:szCs w:val="22"/>
          <w:u w:val="single"/>
        </w:rPr>
        <w:t>adania:</w:t>
      </w:r>
    </w:p>
    <w:tbl>
      <w:tblPr>
        <w:tblW w:w="4965" w:type="pct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23"/>
        <w:gridCol w:w="6631"/>
        <w:gridCol w:w="1843"/>
      </w:tblGrid>
      <w:tr w:rsidR="00FD602C" w:rsidRPr="00206E8C" w14:paraId="74AD2ED5" w14:textId="77777777" w:rsidTr="00FD602C">
        <w:trPr>
          <w:trHeight w:val="537"/>
        </w:trPr>
        <w:tc>
          <w:tcPr>
            <w:tcW w:w="291" w:type="pct"/>
            <w:shd w:val="clear" w:color="auto" w:fill="E6E6E6"/>
            <w:vAlign w:val="center"/>
          </w:tcPr>
          <w:p w14:paraId="21E285F8" w14:textId="77777777" w:rsidR="00FD602C" w:rsidRPr="00206E8C" w:rsidRDefault="00FD602C" w:rsidP="009037A4">
            <w:pPr>
              <w:pStyle w:val="Tabelapozycja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206E8C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685" w:type="pct"/>
            <w:shd w:val="clear" w:color="auto" w:fill="E6E6E6"/>
            <w:vAlign w:val="center"/>
          </w:tcPr>
          <w:p w14:paraId="0A3A30D2" w14:textId="7D4CF92B" w:rsidR="00FD602C" w:rsidRPr="00206E8C" w:rsidRDefault="00FD602C" w:rsidP="009037A4">
            <w:pPr>
              <w:jc w:val="center"/>
              <w:rPr>
                <w:b/>
                <w:sz w:val="18"/>
                <w:szCs w:val="18"/>
              </w:rPr>
            </w:pPr>
            <w:r w:rsidRPr="00206E8C">
              <w:rPr>
                <w:b/>
                <w:sz w:val="18"/>
                <w:szCs w:val="18"/>
              </w:rPr>
              <w:t>Wymagania Zamawiającego</w:t>
            </w:r>
          </w:p>
        </w:tc>
        <w:tc>
          <w:tcPr>
            <w:tcW w:w="1024" w:type="pct"/>
            <w:shd w:val="clear" w:color="auto" w:fill="E6E6E6"/>
            <w:vAlign w:val="center"/>
          </w:tcPr>
          <w:p w14:paraId="3CECDD5C" w14:textId="77777777" w:rsidR="004436FF" w:rsidRPr="00D122C6" w:rsidRDefault="004436FF" w:rsidP="004436FF">
            <w:pPr>
              <w:ind w:left="74"/>
              <w:jc w:val="center"/>
              <w:rPr>
                <w:b/>
                <w:bCs/>
                <w:sz w:val="18"/>
                <w:szCs w:val="18"/>
              </w:rPr>
            </w:pPr>
            <w:r w:rsidRPr="00D122C6">
              <w:rPr>
                <w:b/>
                <w:bCs/>
                <w:sz w:val="18"/>
                <w:szCs w:val="18"/>
              </w:rPr>
              <w:t>przez Wykonawcę spełnienia przez oferowany produkt wymagań</w:t>
            </w:r>
          </w:p>
          <w:p w14:paraId="5713503A" w14:textId="65F4DF39" w:rsidR="00FD602C" w:rsidRPr="00206E8C" w:rsidRDefault="004436FF" w:rsidP="004436FF">
            <w:pPr>
              <w:ind w:left="-71"/>
              <w:jc w:val="center"/>
              <w:rPr>
                <w:b/>
                <w:sz w:val="18"/>
                <w:szCs w:val="18"/>
              </w:rPr>
            </w:pPr>
            <w:r w:rsidRPr="00D122C6">
              <w:rPr>
                <w:b/>
                <w:sz w:val="18"/>
                <w:szCs w:val="18"/>
              </w:rPr>
              <w:t>Zamawiającego</w:t>
            </w:r>
          </w:p>
        </w:tc>
      </w:tr>
      <w:tr w:rsidR="00FD602C" w:rsidRPr="00206E8C" w14:paraId="77B29748" w14:textId="77777777" w:rsidTr="00FD602C">
        <w:trPr>
          <w:trHeight w:val="420"/>
        </w:trPr>
        <w:tc>
          <w:tcPr>
            <w:tcW w:w="291" w:type="pct"/>
            <w:vAlign w:val="center"/>
          </w:tcPr>
          <w:p w14:paraId="32EA8B41" w14:textId="77777777" w:rsidR="00FD602C" w:rsidRPr="00206E8C" w:rsidRDefault="00FD602C" w:rsidP="00085DC0">
            <w:pPr>
              <w:numPr>
                <w:ilvl w:val="0"/>
                <w:numId w:val="100"/>
              </w:numPr>
              <w:rPr>
                <w:bCs/>
                <w:sz w:val="18"/>
                <w:szCs w:val="18"/>
              </w:rPr>
            </w:pPr>
          </w:p>
        </w:tc>
        <w:tc>
          <w:tcPr>
            <w:tcW w:w="3685" w:type="pct"/>
            <w:vAlign w:val="center"/>
          </w:tcPr>
          <w:p w14:paraId="6AED096A" w14:textId="77777777" w:rsidR="00FD602C" w:rsidRPr="00770317" w:rsidRDefault="00FD602C" w:rsidP="009037A4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>
              <w:rPr>
                <w:rFonts w:eastAsia="Lucida Sans Unicode"/>
                <w:sz w:val="20"/>
                <w:szCs w:val="20"/>
                <w:lang w:eastAsia="en-US"/>
              </w:rPr>
              <w:t>Wnioskowane b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adania:</w:t>
            </w:r>
          </w:p>
          <w:p w14:paraId="228F0851" w14:textId="2212AE63" w:rsidR="00FD602C" w:rsidRPr="00770317" w:rsidRDefault="00FD602C" w:rsidP="00085DC0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252" w:hanging="252"/>
              <w:contextualSpacing/>
              <w:jc w:val="both"/>
              <w:rPr>
                <w:sz w:val="20"/>
                <w:szCs w:val="20"/>
              </w:rPr>
            </w:pP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Pełna grupa krwi dawcy z jednej próbki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(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1 próbka ABO, D</w:t>
            </w:r>
            <w:r w:rsidRPr="00770317">
              <w:rPr>
                <w:rFonts w:eastAsia="Lucida Sans Unicode"/>
                <w:sz w:val="20"/>
                <w:szCs w:val="20"/>
                <w:vertAlign w:val="superscript"/>
                <w:lang w:eastAsia="en-US"/>
              </w:rPr>
              <w:t>VI-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, D</w:t>
            </w:r>
            <w:r w:rsidRPr="00770317">
              <w:rPr>
                <w:rFonts w:eastAsia="Lucida Sans Unicode"/>
                <w:sz w:val="20"/>
                <w:szCs w:val="20"/>
                <w:vertAlign w:val="superscript"/>
                <w:lang w:eastAsia="en-US"/>
              </w:rPr>
              <w:t>VI+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, A1, B)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br/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w ilości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45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 000,</w:t>
            </w:r>
          </w:p>
          <w:p w14:paraId="6435C54E" w14:textId="6F186A2A" w:rsidR="00FD602C" w:rsidRPr="00770317" w:rsidRDefault="00FD602C" w:rsidP="00085DC0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252" w:hanging="252"/>
              <w:contextualSpacing/>
              <w:jc w:val="both"/>
              <w:rPr>
                <w:sz w:val="20"/>
                <w:szCs w:val="20"/>
              </w:rPr>
            </w:pP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Kontrola serologiczna antygenów ABD w ilości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70 0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00,</w:t>
            </w:r>
          </w:p>
          <w:p w14:paraId="52D22DD9" w14:textId="7E6B19A4" w:rsidR="00FD602C" w:rsidRPr="00FD602C" w:rsidRDefault="00FD602C" w:rsidP="00085DC0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252" w:hanging="25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Oznaczenie antygenów z układu Rh (</w:t>
            </w:r>
            <w:proofErr w:type="spellStart"/>
            <w:r>
              <w:rPr>
                <w:sz w:val="20"/>
                <w:szCs w:val="20"/>
              </w:rPr>
              <w:t>Cw</w:t>
            </w:r>
            <w:proofErr w:type="spellEnd"/>
            <w:r>
              <w:rPr>
                <w:sz w:val="20"/>
                <w:szCs w:val="20"/>
              </w:rPr>
              <w:t xml:space="preserve">, C, </w:t>
            </w:r>
            <w:proofErr w:type="spellStart"/>
            <w:r>
              <w:rPr>
                <w:sz w:val="20"/>
                <w:szCs w:val="20"/>
              </w:rPr>
              <w:t>c,E</w:t>
            </w:r>
            <w:proofErr w:type="spellEnd"/>
            <w:r>
              <w:rPr>
                <w:sz w:val="20"/>
                <w:szCs w:val="20"/>
              </w:rPr>
              <w:t xml:space="preserve">, e) i antygenu K z układu </w:t>
            </w:r>
            <w:proofErr w:type="spellStart"/>
            <w:r>
              <w:rPr>
                <w:sz w:val="20"/>
                <w:szCs w:val="20"/>
              </w:rPr>
              <w:t>Kell</w:t>
            </w:r>
            <w:proofErr w:type="spellEnd"/>
            <w:r>
              <w:rPr>
                <w:sz w:val="20"/>
                <w:szCs w:val="20"/>
              </w:rPr>
              <w:t xml:space="preserve"> w ilości 30 000,</w:t>
            </w:r>
          </w:p>
          <w:p w14:paraId="643ED8FA" w14:textId="0B47678B" w:rsidR="00FD602C" w:rsidRPr="004436FF" w:rsidRDefault="00FD602C" w:rsidP="00085DC0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252" w:hanging="252"/>
              <w:contextualSpacing/>
              <w:jc w:val="both"/>
              <w:rPr>
                <w:sz w:val="20"/>
                <w:szCs w:val="20"/>
              </w:rPr>
            </w:pP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Wykrywanie przeciwciał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 xml:space="preserve">odpornościowych u dawców krwi 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(PTA), krwinki </w:t>
            </w:r>
            <w:proofErr w:type="spellStart"/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spulowane</w:t>
            </w:r>
            <w:proofErr w:type="spellEnd"/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 w ilości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3</w:t>
            </w:r>
            <w:r w:rsidR="004436FF">
              <w:rPr>
                <w:rFonts w:eastAsia="Lucida Sans Unicode"/>
                <w:sz w:val="20"/>
                <w:szCs w:val="20"/>
                <w:lang w:eastAsia="en-US"/>
              </w:rPr>
              <w:t>0 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000,</w:t>
            </w:r>
          </w:p>
          <w:p w14:paraId="5D2B991E" w14:textId="768E6164" w:rsidR="004436FF" w:rsidRDefault="004436FF" w:rsidP="00085DC0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252" w:hanging="25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Wykrywanie antygenu </w:t>
            </w:r>
            <w:proofErr w:type="spellStart"/>
            <w:r>
              <w:rPr>
                <w:sz w:val="20"/>
                <w:szCs w:val="20"/>
              </w:rPr>
              <w:t>Dsłabe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weak</w:t>
            </w:r>
            <w:proofErr w:type="spellEnd"/>
            <w:r>
              <w:rPr>
                <w:sz w:val="20"/>
                <w:szCs w:val="20"/>
              </w:rPr>
              <w:t>) w ilości 6 000,</w:t>
            </w:r>
          </w:p>
          <w:p w14:paraId="2ACC5E47" w14:textId="1B4DE891" w:rsidR="004436FF" w:rsidRDefault="004436FF" w:rsidP="00085DC0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252" w:hanging="252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Oznaczanie antygenu k</w:t>
            </w:r>
            <w:r w:rsidR="00EF21B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Cellano</w:t>
            </w:r>
            <w:proofErr w:type="spellEnd"/>
            <w:r>
              <w:rPr>
                <w:sz w:val="20"/>
                <w:szCs w:val="20"/>
              </w:rPr>
              <w:t xml:space="preserve">) z układu </w:t>
            </w:r>
            <w:proofErr w:type="spellStart"/>
            <w:r>
              <w:rPr>
                <w:sz w:val="20"/>
                <w:szCs w:val="20"/>
              </w:rPr>
              <w:t>Kell</w:t>
            </w:r>
            <w:proofErr w:type="spellEnd"/>
            <w:r>
              <w:rPr>
                <w:sz w:val="20"/>
                <w:szCs w:val="20"/>
              </w:rPr>
              <w:t xml:space="preserve"> u dawców K+ w ilości 3 000,</w:t>
            </w:r>
          </w:p>
          <w:p w14:paraId="7D637CAC" w14:textId="765C02A2" w:rsidR="005E7938" w:rsidRPr="00770317" w:rsidRDefault="005E7938" w:rsidP="00085DC0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252" w:hanging="252"/>
              <w:contextualSpacing/>
              <w:jc w:val="both"/>
              <w:rPr>
                <w:sz w:val="20"/>
                <w:szCs w:val="20"/>
              </w:rPr>
            </w:pP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Codzienna kontrola jakości odczynników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 xml:space="preserve">do oznaczania antygenów z układu ABO, </w:t>
            </w:r>
            <w:proofErr w:type="spellStart"/>
            <w:r>
              <w:rPr>
                <w:rFonts w:eastAsia="Lucida Sans Unicode"/>
                <w:sz w:val="20"/>
                <w:szCs w:val="20"/>
                <w:lang w:eastAsia="en-US"/>
              </w:rPr>
              <w:t>RhD</w:t>
            </w:r>
            <w:proofErr w:type="spellEnd"/>
            <w:r>
              <w:rPr>
                <w:rFonts w:eastAsia="Lucida Sans Unicode"/>
                <w:sz w:val="20"/>
                <w:szCs w:val="20"/>
                <w:lang w:eastAsia="en-US"/>
              </w:rPr>
              <w:t xml:space="preserve"> i izoaglutynin A1 i B 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w ilości 1 100,</w:t>
            </w:r>
          </w:p>
          <w:p w14:paraId="0170F3C1" w14:textId="16E0857F" w:rsidR="004436FF" w:rsidRPr="00770317" w:rsidRDefault="004436FF" w:rsidP="00085DC0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252" w:hanging="252"/>
              <w:contextualSpacing/>
              <w:jc w:val="both"/>
              <w:rPr>
                <w:sz w:val="20"/>
                <w:szCs w:val="20"/>
              </w:rPr>
            </w:pP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Codzienna kontrola jakości odczynników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 xml:space="preserve">do oznaczania antygenów ABD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br/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w ilości 1 100,</w:t>
            </w:r>
          </w:p>
          <w:p w14:paraId="3839C1AF" w14:textId="7D4F791C" w:rsidR="004436FF" w:rsidRPr="00770317" w:rsidRDefault="004436FF" w:rsidP="00085DC0">
            <w:pPr>
              <w:numPr>
                <w:ilvl w:val="0"/>
                <w:numId w:val="102"/>
              </w:numPr>
              <w:autoSpaceDE w:val="0"/>
              <w:autoSpaceDN w:val="0"/>
              <w:adjustRightInd w:val="0"/>
              <w:ind w:left="252" w:hanging="252"/>
              <w:contextualSpacing/>
              <w:jc w:val="both"/>
              <w:rPr>
                <w:sz w:val="20"/>
                <w:szCs w:val="20"/>
              </w:rPr>
            </w:pP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Codzienna kontrola jakości odczynników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do oznaczania antygenów z układu Rh (</w:t>
            </w:r>
            <w:proofErr w:type="spellStart"/>
            <w:r>
              <w:rPr>
                <w:rFonts w:eastAsia="Lucida Sans Unicode"/>
                <w:sz w:val="20"/>
                <w:szCs w:val="20"/>
                <w:lang w:eastAsia="en-US"/>
              </w:rPr>
              <w:t>Cw</w:t>
            </w:r>
            <w:proofErr w:type="spellEnd"/>
            <w:r>
              <w:rPr>
                <w:rFonts w:eastAsia="Lucida Sans Unicode"/>
                <w:sz w:val="20"/>
                <w:szCs w:val="20"/>
                <w:lang w:eastAsia="en-US"/>
              </w:rPr>
              <w:t xml:space="preserve">, C, c, E, e) i antygenu K z układu </w:t>
            </w:r>
            <w:proofErr w:type="spellStart"/>
            <w:r>
              <w:rPr>
                <w:rFonts w:eastAsia="Lucida Sans Unicode"/>
                <w:sz w:val="20"/>
                <w:szCs w:val="20"/>
                <w:lang w:eastAsia="en-US"/>
              </w:rPr>
              <w:t>Kell</w:t>
            </w:r>
            <w:proofErr w:type="spellEnd"/>
            <w:r>
              <w:rPr>
                <w:rFonts w:eastAsia="Lucida Sans Unicode"/>
                <w:sz w:val="20"/>
                <w:szCs w:val="20"/>
                <w:lang w:eastAsia="en-US"/>
              </w:rPr>
              <w:t xml:space="preserve"> 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w ilości 1 100,</w:t>
            </w:r>
          </w:p>
          <w:p w14:paraId="5295D5A9" w14:textId="75EA816D" w:rsidR="004436FF" w:rsidRPr="0004779A" w:rsidRDefault="004436FF" w:rsidP="00085DC0">
            <w:pPr>
              <w:pStyle w:val="Tekstpodstawowy21"/>
              <w:numPr>
                <w:ilvl w:val="0"/>
                <w:numId w:val="102"/>
              </w:numPr>
              <w:tabs>
                <w:tab w:val="left" w:pos="0"/>
                <w:tab w:val="left" w:pos="460"/>
              </w:tabs>
              <w:suppressAutoHyphens w:val="0"/>
              <w:snapToGrid w:val="0"/>
              <w:spacing w:line="240" w:lineRule="auto"/>
              <w:ind w:left="319" w:hanging="319"/>
              <w:rPr>
                <w:rFonts w:ascii="Times New Roman" w:hAnsi="Times New Roman" w:cs="Times New Roman"/>
                <w:szCs w:val="20"/>
              </w:rPr>
            </w:pPr>
            <w:r w:rsidRPr="00844FB6">
              <w:rPr>
                <w:rFonts w:ascii="Times New Roman" w:eastAsia="Lucida Sans Unicode" w:hAnsi="Times New Roman" w:cs="Times New Roman"/>
                <w:szCs w:val="20"/>
                <w:lang w:eastAsia="en-US"/>
              </w:rPr>
              <w:t xml:space="preserve">Codzienna kontrola przeciwciał </w:t>
            </w:r>
            <w:r w:rsidR="005E7938">
              <w:rPr>
                <w:rFonts w:ascii="Times New Roman" w:eastAsia="Lucida Sans Unicode" w:hAnsi="Times New Roman" w:cs="Times New Roman"/>
                <w:szCs w:val="20"/>
                <w:lang w:eastAsia="en-US"/>
              </w:rPr>
              <w:t xml:space="preserve">odpornościowych </w:t>
            </w:r>
            <w:r w:rsidRPr="00844FB6">
              <w:rPr>
                <w:rFonts w:ascii="Times New Roman" w:eastAsia="Lucida Sans Unicode" w:hAnsi="Times New Roman" w:cs="Times New Roman"/>
                <w:szCs w:val="20"/>
                <w:lang w:eastAsia="en-US"/>
              </w:rPr>
              <w:t>w ilości 1</w:t>
            </w:r>
            <w:r>
              <w:rPr>
                <w:rFonts w:ascii="Times New Roman" w:eastAsia="Lucida Sans Unicode" w:hAnsi="Times New Roman" w:cs="Times New Roman"/>
                <w:szCs w:val="20"/>
                <w:lang w:eastAsia="en-US"/>
              </w:rPr>
              <w:t> </w:t>
            </w:r>
            <w:r w:rsidRPr="00844FB6">
              <w:rPr>
                <w:rFonts w:ascii="Times New Roman" w:eastAsia="Lucida Sans Unicode" w:hAnsi="Times New Roman" w:cs="Times New Roman"/>
                <w:szCs w:val="20"/>
                <w:lang w:eastAsia="en-US"/>
              </w:rPr>
              <w:t>100</w:t>
            </w:r>
            <w:r>
              <w:rPr>
                <w:rFonts w:ascii="Times New Roman" w:eastAsia="Lucida Sans Unicode" w:hAnsi="Times New Roman" w:cs="Times New Roman"/>
                <w:szCs w:val="20"/>
                <w:lang w:eastAsia="en-US"/>
              </w:rPr>
              <w:t>,</w:t>
            </w:r>
          </w:p>
          <w:p w14:paraId="12A94861" w14:textId="16DFB36B" w:rsidR="00FD602C" w:rsidRPr="004436FF" w:rsidRDefault="004436FF" w:rsidP="00085DC0">
            <w:pPr>
              <w:numPr>
                <w:ilvl w:val="0"/>
                <w:numId w:val="102"/>
              </w:numPr>
              <w:tabs>
                <w:tab w:val="left" w:pos="460"/>
              </w:tabs>
              <w:autoSpaceDE w:val="0"/>
              <w:autoSpaceDN w:val="0"/>
              <w:adjustRightInd w:val="0"/>
              <w:ind w:left="319" w:hanging="319"/>
              <w:contextualSpacing/>
              <w:jc w:val="both"/>
              <w:rPr>
                <w:sz w:val="20"/>
                <w:szCs w:val="20"/>
              </w:rPr>
            </w:pP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Codzienna kontrola jakości odczynnik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a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do oznaczania antygenu k</w:t>
            </w:r>
            <w:r w:rsidR="00EF21B8">
              <w:rPr>
                <w:rFonts w:eastAsia="Lucida Sans Unicode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="Lucida Sans Unicode"/>
                <w:sz w:val="20"/>
                <w:szCs w:val="20"/>
                <w:lang w:eastAsia="en-US"/>
              </w:rPr>
              <w:t>Cellano</w:t>
            </w:r>
            <w:proofErr w:type="spellEnd"/>
            <w:r>
              <w:rPr>
                <w:rFonts w:eastAsia="Lucida Sans Unicode"/>
                <w:sz w:val="20"/>
                <w:szCs w:val="20"/>
                <w:lang w:eastAsia="en-US"/>
              </w:rPr>
              <w:t xml:space="preserve">) 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br/>
              <w:t xml:space="preserve">z układu </w:t>
            </w:r>
            <w:proofErr w:type="spellStart"/>
            <w:r>
              <w:rPr>
                <w:rFonts w:eastAsia="Lucida Sans Unicode"/>
                <w:sz w:val="20"/>
                <w:szCs w:val="20"/>
                <w:lang w:eastAsia="en-US"/>
              </w:rPr>
              <w:t>Kell</w:t>
            </w:r>
            <w:proofErr w:type="spellEnd"/>
            <w:r>
              <w:rPr>
                <w:rFonts w:eastAsia="Lucida Sans Unicode"/>
                <w:sz w:val="20"/>
                <w:szCs w:val="20"/>
                <w:lang w:eastAsia="en-US"/>
              </w:rPr>
              <w:t xml:space="preserve"> 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w ilości 1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 </w:t>
            </w:r>
            <w:r w:rsidRPr="00770317">
              <w:rPr>
                <w:rFonts w:eastAsia="Lucida Sans Unicode"/>
                <w:sz w:val="20"/>
                <w:szCs w:val="20"/>
                <w:lang w:eastAsia="en-US"/>
              </w:rPr>
              <w:t>100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4" w:type="pct"/>
            <w:vAlign w:val="center"/>
          </w:tcPr>
          <w:p w14:paraId="034A726E" w14:textId="77777777" w:rsidR="00FD602C" w:rsidRPr="00635DE8" w:rsidRDefault="00FD602C" w:rsidP="009037A4">
            <w:pPr>
              <w:jc w:val="center"/>
              <w:rPr>
                <w:sz w:val="20"/>
                <w:szCs w:val="20"/>
              </w:rPr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</w:tr>
    </w:tbl>
    <w:p w14:paraId="196295ED" w14:textId="77777777" w:rsidR="00FD602C" w:rsidRPr="00206E8C" w:rsidRDefault="00FD602C" w:rsidP="00FD602C">
      <w:pPr>
        <w:spacing w:before="60"/>
        <w:jc w:val="both"/>
        <w:rPr>
          <w:sz w:val="22"/>
          <w:szCs w:val="22"/>
        </w:rPr>
      </w:pPr>
      <w:r w:rsidRPr="00206E8C">
        <w:rPr>
          <w:bCs/>
          <w:sz w:val="18"/>
          <w:szCs w:val="18"/>
          <w:vertAlign w:val="superscript"/>
        </w:rPr>
        <w:t xml:space="preserve">*) </w:t>
      </w:r>
      <w:r w:rsidRPr="00206E8C">
        <w:rPr>
          <w:sz w:val="18"/>
          <w:szCs w:val="18"/>
        </w:rPr>
        <w:t xml:space="preserve"> </w:t>
      </w:r>
      <w:r w:rsidRPr="00635DE8">
        <w:rPr>
          <w:i/>
          <w:iCs/>
          <w:sz w:val="18"/>
          <w:szCs w:val="18"/>
        </w:rPr>
        <w:t>niepotrzebne skreślić</w:t>
      </w:r>
    </w:p>
    <w:p w14:paraId="761E66CF" w14:textId="77777777" w:rsidR="00FD602C" w:rsidRDefault="00FD602C" w:rsidP="00FD602C">
      <w:pPr>
        <w:pStyle w:val="Tytu"/>
        <w:spacing w:after="60"/>
        <w:ind w:left="709" w:hanging="425"/>
        <w:jc w:val="both"/>
        <w:rPr>
          <w:rFonts w:ascii="Times New Roman" w:hAnsi="Times New Roman"/>
          <w:b w:val="0"/>
          <w:sz w:val="16"/>
          <w:szCs w:val="16"/>
          <w:u w:val="single"/>
        </w:rPr>
      </w:pPr>
    </w:p>
    <w:p w14:paraId="6C9CB200" w14:textId="77777777" w:rsidR="00EF21B8" w:rsidRDefault="00EF21B8" w:rsidP="00FD602C">
      <w:pPr>
        <w:pStyle w:val="Tytu"/>
        <w:spacing w:after="60"/>
        <w:ind w:left="709" w:hanging="425"/>
        <w:jc w:val="both"/>
        <w:rPr>
          <w:rFonts w:ascii="Times New Roman" w:hAnsi="Times New Roman"/>
          <w:b w:val="0"/>
          <w:sz w:val="16"/>
          <w:szCs w:val="16"/>
          <w:u w:val="single"/>
        </w:rPr>
      </w:pPr>
    </w:p>
    <w:p w14:paraId="075AF882" w14:textId="77777777" w:rsidR="00FD602C" w:rsidRPr="00844FB6" w:rsidRDefault="00FD602C" w:rsidP="00085DC0">
      <w:pPr>
        <w:pStyle w:val="Tytu"/>
        <w:numPr>
          <w:ilvl w:val="0"/>
          <w:numId w:val="100"/>
        </w:numPr>
        <w:tabs>
          <w:tab w:val="clear" w:pos="397"/>
          <w:tab w:val="num" w:pos="426"/>
        </w:tabs>
        <w:spacing w:after="120"/>
        <w:jc w:val="both"/>
        <w:rPr>
          <w:rFonts w:ascii="Times New Roman" w:hAnsi="Times New Roman"/>
          <w:b w:val="0"/>
          <w:szCs w:val="22"/>
          <w:u w:val="single"/>
        </w:rPr>
      </w:pPr>
      <w:r w:rsidRPr="006E52F6">
        <w:rPr>
          <w:rFonts w:ascii="Times New Roman" w:hAnsi="Times New Roman"/>
          <w:b w:val="0"/>
          <w:sz w:val="22"/>
          <w:szCs w:val="22"/>
          <w:u w:val="single"/>
        </w:rPr>
        <w:t>Odczynniki, materiały zużywalne i inny asortyment niezbędn</w:t>
      </w:r>
      <w:r>
        <w:rPr>
          <w:rFonts w:ascii="Times New Roman" w:hAnsi="Times New Roman"/>
          <w:b w:val="0"/>
          <w:sz w:val="22"/>
          <w:szCs w:val="22"/>
          <w:u w:val="single"/>
        </w:rPr>
        <w:t>e</w:t>
      </w:r>
      <w:r w:rsidRPr="006E52F6">
        <w:rPr>
          <w:rFonts w:ascii="Times New Roman" w:hAnsi="Times New Roman"/>
          <w:b w:val="0"/>
          <w:sz w:val="22"/>
          <w:szCs w:val="22"/>
          <w:u w:val="single"/>
        </w:rPr>
        <w:t xml:space="preserve"> do wykonania </w:t>
      </w:r>
      <w:r>
        <w:rPr>
          <w:rFonts w:ascii="Times New Roman" w:hAnsi="Times New Roman"/>
          <w:b w:val="0"/>
          <w:sz w:val="22"/>
          <w:szCs w:val="22"/>
          <w:u w:val="single"/>
        </w:rPr>
        <w:t>wnioskowanych</w:t>
      </w:r>
      <w:r w:rsidRPr="006E52F6">
        <w:rPr>
          <w:rFonts w:ascii="Times New Roman" w:hAnsi="Times New Roman"/>
          <w:b w:val="0"/>
          <w:sz w:val="22"/>
          <w:szCs w:val="22"/>
          <w:u w:val="single"/>
        </w:rPr>
        <w:t xml:space="preserve"> rodzajów i liczby badań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 określonych w pkt 1</w:t>
      </w:r>
      <w:r w:rsidRPr="006E52F6">
        <w:rPr>
          <w:rFonts w:ascii="Times New Roman" w:hAnsi="Times New Roman"/>
          <w:b w:val="0"/>
          <w:sz w:val="22"/>
          <w:szCs w:val="22"/>
          <w:u w:val="single"/>
        </w:rPr>
        <w:t>:</w:t>
      </w:r>
    </w:p>
    <w:tbl>
      <w:tblPr>
        <w:tblW w:w="5077" w:type="pct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8"/>
        <w:gridCol w:w="4762"/>
        <w:gridCol w:w="1984"/>
        <w:gridCol w:w="2046"/>
      </w:tblGrid>
      <w:tr w:rsidR="0070028D" w:rsidRPr="00206E8C" w14:paraId="71E525DA" w14:textId="77777777" w:rsidTr="0070028D">
        <w:trPr>
          <w:trHeight w:val="537"/>
        </w:trPr>
        <w:tc>
          <w:tcPr>
            <w:tcW w:w="222" w:type="pct"/>
            <w:shd w:val="clear" w:color="auto" w:fill="E6E6E6"/>
            <w:vAlign w:val="center"/>
          </w:tcPr>
          <w:p w14:paraId="47FC3685" w14:textId="77777777" w:rsidR="004436FF" w:rsidRPr="00206E8C" w:rsidRDefault="004436FF" w:rsidP="004436FF">
            <w:pPr>
              <w:pStyle w:val="Tabelapozycja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206E8C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588" w:type="pct"/>
            <w:shd w:val="clear" w:color="auto" w:fill="E6E6E6"/>
            <w:vAlign w:val="center"/>
          </w:tcPr>
          <w:p w14:paraId="31C454FF" w14:textId="325C4252" w:rsidR="004436FF" w:rsidRPr="00206E8C" w:rsidRDefault="004436FF" w:rsidP="004436FF">
            <w:pPr>
              <w:jc w:val="center"/>
              <w:rPr>
                <w:b/>
                <w:sz w:val="18"/>
                <w:szCs w:val="18"/>
              </w:rPr>
            </w:pPr>
            <w:r w:rsidRPr="00D122C6">
              <w:rPr>
                <w:b/>
                <w:bCs/>
                <w:color w:val="000000" w:themeColor="text1"/>
                <w:sz w:val="18"/>
                <w:szCs w:val="18"/>
              </w:rPr>
              <w:t>Wymagania Zamawiającego:</w:t>
            </w:r>
          </w:p>
        </w:tc>
        <w:tc>
          <w:tcPr>
            <w:tcW w:w="1078" w:type="pct"/>
            <w:shd w:val="clear" w:color="auto" w:fill="E6E6E6"/>
            <w:vAlign w:val="center"/>
          </w:tcPr>
          <w:p w14:paraId="112737BF" w14:textId="77777777" w:rsidR="004436FF" w:rsidRPr="00D122C6" w:rsidRDefault="004436FF" w:rsidP="004436FF">
            <w:pPr>
              <w:ind w:left="74"/>
              <w:jc w:val="center"/>
              <w:rPr>
                <w:b/>
                <w:bCs/>
                <w:sz w:val="18"/>
                <w:szCs w:val="18"/>
              </w:rPr>
            </w:pPr>
            <w:r w:rsidRPr="00D122C6">
              <w:rPr>
                <w:b/>
                <w:bCs/>
                <w:sz w:val="18"/>
                <w:szCs w:val="18"/>
              </w:rPr>
              <w:t>Potwierdzenie przez Wykonawcę spełnienia przez oferowany produkt wymagań</w:t>
            </w:r>
          </w:p>
          <w:p w14:paraId="434F9151" w14:textId="28924373" w:rsidR="004436FF" w:rsidRPr="00206E8C" w:rsidRDefault="004436FF" w:rsidP="004436FF">
            <w:pPr>
              <w:ind w:left="-71"/>
              <w:jc w:val="center"/>
              <w:rPr>
                <w:b/>
                <w:sz w:val="18"/>
                <w:szCs w:val="18"/>
              </w:rPr>
            </w:pPr>
            <w:r w:rsidRPr="00D122C6">
              <w:rPr>
                <w:b/>
                <w:sz w:val="18"/>
                <w:szCs w:val="18"/>
              </w:rPr>
              <w:t>Zamawiającego</w:t>
            </w:r>
          </w:p>
        </w:tc>
        <w:tc>
          <w:tcPr>
            <w:tcW w:w="1112" w:type="pct"/>
            <w:shd w:val="clear" w:color="auto" w:fill="E6E6E6"/>
            <w:vAlign w:val="center"/>
          </w:tcPr>
          <w:p w14:paraId="5E86BBF2" w14:textId="3CD75997" w:rsidR="004436FF" w:rsidRPr="00206E8C" w:rsidRDefault="004436FF" w:rsidP="004436FF">
            <w:pPr>
              <w:ind w:left="-71"/>
              <w:jc w:val="center"/>
              <w:rPr>
                <w:b/>
                <w:sz w:val="18"/>
                <w:szCs w:val="18"/>
              </w:rPr>
            </w:pPr>
            <w:r w:rsidRPr="00D122C6">
              <w:rPr>
                <w:b/>
                <w:bCs/>
                <w:sz w:val="18"/>
                <w:szCs w:val="18"/>
              </w:rPr>
              <w:t>Dodatkowe informacje dotyczące oferowanego przedmiotu zamówienia</w:t>
            </w:r>
          </w:p>
        </w:tc>
      </w:tr>
      <w:tr w:rsidR="0070028D" w:rsidRPr="00206E8C" w14:paraId="5A2E1C4C" w14:textId="77777777" w:rsidTr="0070028D">
        <w:trPr>
          <w:trHeight w:val="420"/>
        </w:trPr>
        <w:tc>
          <w:tcPr>
            <w:tcW w:w="222" w:type="pct"/>
            <w:vAlign w:val="center"/>
          </w:tcPr>
          <w:p w14:paraId="7EEA0E75" w14:textId="77777777" w:rsidR="0084766C" w:rsidRPr="00206E8C" w:rsidRDefault="0084766C" w:rsidP="0084766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2588" w:type="pct"/>
            <w:vAlign w:val="center"/>
          </w:tcPr>
          <w:p w14:paraId="74399EDA" w14:textId="2423423D" w:rsidR="0084766C" w:rsidRPr="0084766C" w:rsidRDefault="0084766C" w:rsidP="0084766C">
            <w:pPr>
              <w:pStyle w:val="Tekstpodstawowy21"/>
              <w:tabs>
                <w:tab w:val="left" w:pos="394"/>
              </w:tabs>
              <w:suppressAutoHyphens w:val="0"/>
              <w:snapToGrid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84766C">
              <w:rPr>
                <w:rFonts w:ascii="Times New Roman" w:hAnsi="Times New Roman" w:cs="Times New Roman"/>
                <w:szCs w:val="20"/>
              </w:rPr>
              <w:t>Odczynniki do analizatora gotowe do użycia, mikropłytki, przechowywane w temperaturze pokojowej.</w:t>
            </w:r>
          </w:p>
        </w:tc>
        <w:tc>
          <w:tcPr>
            <w:tcW w:w="1078" w:type="pct"/>
            <w:vAlign w:val="center"/>
          </w:tcPr>
          <w:p w14:paraId="6190173E" w14:textId="77777777" w:rsidR="0084766C" w:rsidRPr="00635DE8" w:rsidRDefault="0084766C" w:rsidP="0084766C">
            <w:pPr>
              <w:jc w:val="center"/>
              <w:rPr>
                <w:sz w:val="20"/>
                <w:szCs w:val="20"/>
              </w:rPr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112" w:type="pct"/>
            <w:vAlign w:val="center"/>
          </w:tcPr>
          <w:p w14:paraId="6FD87DB6" w14:textId="4C9DD2F6" w:rsidR="0084766C" w:rsidRPr="00206E8C" w:rsidRDefault="00EF21B8" w:rsidP="00EF21B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  <w:p w14:paraId="5F5BA74D" w14:textId="77777777" w:rsidR="0084766C" w:rsidRPr="00206E8C" w:rsidRDefault="0084766C" w:rsidP="0084766C">
            <w:pPr>
              <w:rPr>
                <w:sz w:val="18"/>
                <w:szCs w:val="18"/>
              </w:rPr>
            </w:pPr>
          </w:p>
        </w:tc>
      </w:tr>
      <w:tr w:rsidR="0070028D" w:rsidRPr="00206E8C" w14:paraId="43304C22" w14:textId="77777777" w:rsidTr="0070028D">
        <w:trPr>
          <w:trHeight w:val="420"/>
        </w:trPr>
        <w:tc>
          <w:tcPr>
            <w:tcW w:w="222" w:type="pct"/>
            <w:vAlign w:val="center"/>
          </w:tcPr>
          <w:p w14:paraId="36007BF5" w14:textId="77777777" w:rsidR="0084766C" w:rsidRPr="00206E8C" w:rsidRDefault="0084766C" w:rsidP="0084766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2588" w:type="pct"/>
            <w:vAlign w:val="center"/>
          </w:tcPr>
          <w:p w14:paraId="5A57F2FB" w14:textId="77777777" w:rsidR="0084766C" w:rsidRPr="0084766C" w:rsidRDefault="0084766C" w:rsidP="0084766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84766C">
              <w:rPr>
                <w:rFonts w:eastAsia="Lucida Sans Unicode"/>
                <w:sz w:val="20"/>
                <w:szCs w:val="20"/>
                <w:lang w:eastAsia="en-US"/>
              </w:rPr>
              <w:t>Termin ważności dostarczonych:</w:t>
            </w:r>
          </w:p>
          <w:p w14:paraId="62DC2F51" w14:textId="6A3A7E50" w:rsidR="0084766C" w:rsidRDefault="005E7938" w:rsidP="00085DC0">
            <w:pPr>
              <w:pStyle w:val="Akapitzlist"/>
              <w:numPr>
                <w:ilvl w:val="2"/>
                <w:numId w:val="89"/>
              </w:numPr>
              <w:autoSpaceDE w:val="0"/>
              <w:autoSpaceDN w:val="0"/>
              <w:adjustRightInd w:val="0"/>
              <w:ind w:left="319" w:hanging="284"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84766C">
              <w:rPr>
                <w:rFonts w:eastAsia="Lucida Sans Unicode"/>
                <w:sz w:val="20"/>
                <w:szCs w:val="20"/>
                <w:lang w:eastAsia="en-US"/>
              </w:rPr>
              <w:t>O</w:t>
            </w:r>
            <w:r w:rsidR="0084766C" w:rsidRPr="0084766C">
              <w:rPr>
                <w:rFonts w:eastAsia="Lucida Sans Unicode"/>
                <w:sz w:val="20"/>
                <w:szCs w:val="20"/>
                <w:lang w:eastAsia="en-US"/>
              </w:rPr>
              <w:t>dczynników</w:t>
            </w:r>
            <w:r>
              <w:rPr>
                <w:rFonts w:eastAsia="Lucida Sans Unicode"/>
                <w:sz w:val="20"/>
                <w:szCs w:val="20"/>
                <w:lang w:eastAsia="en-US"/>
              </w:rPr>
              <w:t xml:space="preserve"> –</w:t>
            </w:r>
            <w:r w:rsidR="0084766C" w:rsidRPr="0084766C">
              <w:rPr>
                <w:rFonts w:eastAsia="Lucida Sans Unicode"/>
                <w:sz w:val="20"/>
                <w:szCs w:val="20"/>
                <w:lang w:eastAsia="en-US"/>
              </w:rPr>
              <w:t xml:space="preserve"> nie krótszy niż 10 miesięcy,</w:t>
            </w:r>
          </w:p>
          <w:p w14:paraId="7ADD0A23" w14:textId="646B2706" w:rsidR="0084766C" w:rsidRPr="005E7938" w:rsidRDefault="0084766C" w:rsidP="00085DC0">
            <w:pPr>
              <w:pStyle w:val="Akapitzlist"/>
              <w:numPr>
                <w:ilvl w:val="2"/>
                <w:numId w:val="89"/>
              </w:numPr>
              <w:autoSpaceDE w:val="0"/>
              <w:autoSpaceDN w:val="0"/>
              <w:adjustRightInd w:val="0"/>
              <w:ind w:left="319" w:hanging="284"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84766C">
              <w:rPr>
                <w:rFonts w:eastAsia="Lucida Sans Unicode"/>
                <w:sz w:val="20"/>
                <w:szCs w:val="20"/>
                <w:lang w:eastAsia="en-US"/>
              </w:rPr>
              <w:t xml:space="preserve">materiałów zużywalnych </w:t>
            </w:r>
            <w:r w:rsidR="005E7938">
              <w:rPr>
                <w:rFonts w:eastAsia="Lucida Sans Unicode"/>
                <w:sz w:val="20"/>
                <w:szCs w:val="20"/>
                <w:lang w:eastAsia="en-US"/>
              </w:rPr>
              <w:t xml:space="preserve">– </w:t>
            </w:r>
            <w:r w:rsidRPr="005E7938">
              <w:rPr>
                <w:rFonts w:eastAsia="Lucida Sans Unicode"/>
                <w:sz w:val="20"/>
                <w:szCs w:val="20"/>
                <w:lang w:eastAsia="en-US"/>
              </w:rPr>
              <w:t>nie krótszy niż 3 miesiące,</w:t>
            </w:r>
          </w:p>
          <w:p w14:paraId="4644A08A" w14:textId="15E1A9C1" w:rsidR="0070028D" w:rsidRPr="005E7938" w:rsidRDefault="0084766C" w:rsidP="00085DC0">
            <w:pPr>
              <w:pStyle w:val="Akapitzlist"/>
              <w:numPr>
                <w:ilvl w:val="2"/>
                <w:numId w:val="89"/>
              </w:numPr>
              <w:autoSpaceDE w:val="0"/>
              <w:autoSpaceDN w:val="0"/>
              <w:adjustRightInd w:val="0"/>
              <w:ind w:left="319" w:hanging="284"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84766C">
              <w:rPr>
                <w:rFonts w:eastAsia="Lucida Sans Unicode"/>
                <w:sz w:val="20"/>
                <w:szCs w:val="20"/>
                <w:lang w:eastAsia="en-US"/>
              </w:rPr>
              <w:t xml:space="preserve">krwinek wzorcowych </w:t>
            </w:r>
            <w:r w:rsidR="005E7938">
              <w:rPr>
                <w:rFonts w:eastAsia="Lucida Sans Unicode"/>
                <w:sz w:val="20"/>
                <w:szCs w:val="20"/>
                <w:lang w:eastAsia="en-US"/>
              </w:rPr>
              <w:t xml:space="preserve">– </w:t>
            </w:r>
            <w:r w:rsidRPr="005E7938">
              <w:rPr>
                <w:rFonts w:eastAsia="Lucida Sans Unicode"/>
                <w:sz w:val="20"/>
                <w:szCs w:val="20"/>
                <w:lang w:eastAsia="en-US"/>
              </w:rPr>
              <w:t>nie krótszy niż 21 dni,</w:t>
            </w:r>
            <w:r w:rsidRPr="005E7938">
              <w:rPr>
                <w:rFonts w:eastAsia="Lucida Sans Unicode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2FB84EE" w14:textId="147A08F6" w:rsidR="0084766C" w:rsidRPr="0070028D" w:rsidRDefault="0084766C" w:rsidP="0070028D">
            <w:pPr>
              <w:autoSpaceDE w:val="0"/>
              <w:autoSpaceDN w:val="0"/>
              <w:adjustRightInd w:val="0"/>
              <w:ind w:left="35"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70028D">
              <w:rPr>
                <w:rFonts w:eastAsia="Lucida Sans Unicode"/>
                <w:sz w:val="20"/>
                <w:szCs w:val="20"/>
                <w:lang w:eastAsia="en-US"/>
              </w:rPr>
              <w:t>licząc od daty dostawy do siedziby Zamawiającego.</w:t>
            </w:r>
          </w:p>
        </w:tc>
        <w:tc>
          <w:tcPr>
            <w:tcW w:w="1078" w:type="pct"/>
            <w:vAlign w:val="center"/>
          </w:tcPr>
          <w:p w14:paraId="762776B9" w14:textId="77777777" w:rsidR="0084766C" w:rsidRPr="00635DE8" w:rsidRDefault="0084766C" w:rsidP="0084766C">
            <w:pPr>
              <w:jc w:val="center"/>
              <w:rPr>
                <w:bCs/>
                <w:sz w:val="20"/>
                <w:szCs w:val="20"/>
              </w:rPr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112" w:type="pct"/>
            <w:vAlign w:val="center"/>
          </w:tcPr>
          <w:p w14:paraId="6302965C" w14:textId="77777777" w:rsidR="0084766C" w:rsidRPr="0014689D" w:rsidRDefault="0084766C" w:rsidP="0084766C">
            <w:pPr>
              <w:rPr>
                <w:sz w:val="18"/>
                <w:szCs w:val="18"/>
              </w:rPr>
            </w:pPr>
            <w:r w:rsidRPr="0014689D">
              <w:rPr>
                <w:sz w:val="18"/>
                <w:szCs w:val="18"/>
              </w:rPr>
              <w:t>Termin ważności wynosi dla:</w:t>
            </w:r>
          </w:p>
          <w:p w14:paraId="754F2AB3" w14:textId="35C39982" w:rsidR="0084766C" w:rsidRPr="0014689D" w:rsidRDefault="0084766C" w:rsidP="00085DC0">
            <w:pPr>
              <w:numPr>
                <w:ilvl w:val="0"/>
                <w:numId w:val="104"/>
              </w:numPr>
              <w:autoSpaceDE w:val="0"/>
              <w:autoSpaceDN w:val="0"/>
              <w:adjustRightInd w:val="0"/>
              <w:ind w:left="216" w:hanging="216"/>
              <w:contextualSpacing/>
              <w:jc w:val="both"/>
              <w:rPr>
                <w:sz w:val="18"/>
                <w:szCs w:val="18"/>
              </w:rPr>
            </w:pPr>
            <w:r w:rsidRPr="0014689D">
              <w:rPr>
                <w:sz w:val="18"/>
                <w:szCs w:val="18"/>
              </w:rPr>
              <w:t>odczynników</w:t>
            </w:r>
            <w:r w:rsidR="0070028D">
              <w:rPr>
                <w:sz w:val="18"/>
                <w:szCs w:val="18"/>
              </w:rPr>
              <w:t>: … m-</w:t>
            </w:r>
            <w:proofErr w:type="spellStart"/>
            <w:r w:rsidR="0070028D">
              <w:rPr>
                <w:sz w:val="18"/>
                <w:szCs w:val="18"/>
              </w:rPr>
              <w:t>cy</w:t>
            </w:r>
            <w:proofErr w:type="spellEnd"/>
          </w:p>
          <w:p w14:paraId="207DB389" w14:textId="710BC521" w:rsidR="0084766C" w:rsidRDefault="0084766C" w:rsidP="00085DC0">
            <w:pPr>
              <w:numPr>
                <w:ilvl w:val="0"/>
                <w:numId w:val="104"/>
              </w:numPr>
              <w:autoSpaceDE w:val="0"/>
              <w:autoSpaceDN w:val="0"/>
              <w:adjustRightInd w:val="0"/>
              <w:ind w:left="216" w:hanging="240"/>
              <w:contextualSpacing/>
              <w:jc w:val="both"/>
              <w:rPr>
                <w:sz w:val="18"/>
                <w:szCs w:val="18"/>
              </w:rPr>
            </w:pPr>
            <w:r w:rsidRPr="0014689D">
              <w:rPr>
                <w:sz w:val="18"/>
                <w:szCs w:val="18"/>
              </w:rPr>
              <w:t>materiałów zużywalnych</w:t>
            </w:r>
            <w:r w:rsidR="0070028D">
              <w:rPr>
                <w:sz w:val="18"/>
                <w:szCs w:val="18"/>
              </w:rPr>
              <w:t>: … m-</w:t>
            </w:r>
            <w:proofErr w:type="spellStart"/>
            <w:r w:rsidR="0070028D">
              <w:rPr>
                <w:sz w:val="18"/>
                <w:szCs w:val="18"/>
              </w:rPr>
              <w:t>cy</w:t>
            </w:r>
            <w:proofErr w:type="spellEnd"/>
          </w:p>
          <w:p w14:paraId="3FD79713" w14:textId="59F01DDA" w:rsidR="0070028D" w:rsidRPr="0070028D" w:rsidRDefault="0070028D" w:rsidP="00085DC0">
            <w:pPr>
              <w:numPr>
                <w:ilvl w:val="0"/>
                <w:numId w:val="104"/>
              </w:numPr>
              <w:autoSpaceDE w:val="0"/>
              <w:autoSpaceDN w:val="0"/>
              <w:adjustRightInd w:val="0"/>
              <w:ind w:left="216" w:hanging="240"/>
              <w:contextualSpacing/>
              <w:jc w:val="both"/>
              <w:rPr>
                <w:sz w:val="18"/>
                <w:szCs w:val="18"/>
              </w:rPr>
            </w:pPr>
            <w:r w:rsidRPr="0014689D">
              <w:rPr>
                <w:sz w:val="18"/>
                <w:szCs w:val="18"/>
              </w:rPr>
              <w:t>krwinek</w:t>
            </w:r>
            <w:r>
              <w:rPr>
                <w:sz w:val="18"/>
                <w:szCs w:val="18"/>
              </w:rPr>
              <w:t>: … dni</w:t>
            </w:r>
          </w:p>
          <w:p w14:paraId="115D4BC4" w14:textId="7A6C51F7" w:rsidR="0084766C" w:rsidRPr="00206E8C" w:rsidRDefault="0084766C" w:rsidP="0084766C">
            <w:pPr>
              <w:rPr>
                <w:sz w:val="18"/>
                <w:szCs w:val="18"/>
              </w:rPr>
            </w:pPr>
            <w:r w:rsidRPr="0014689D">
              <w:rPr>
                <w:sz w:val="18"/>
                <w:szCs w:val="18"/>
              </w:rPr>
              <w:t>licząc od daty dostawy do siedziby Zamawiającego.</w:t>
            </w:r>
          </w:p>
        </w:tc>
      </w:tr>
      <w:tr w:rsidR="0070028D" w:rsidRPr="00206E8C" w14:paraId="36DA0043" w14:textId="77777777" w:rsidTr="0070028D">
        <w:trPr>
          <w:trHeight w:val="420"/>
        </w:trPr>
        <w:tc>
          <w:tcPr>
            <w:tcW w:w="222" w:type="pct"/>
            <w:vAlign w:val="center"/>
          </w:tcPr>
          <w:p w14:paraId="2EE59B74" w14:textId="77777777" w:rsidR="0084766C" w:rsidRDefault="0084766C" w:rsidP="0084766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2588" w:type="pct"/>
            <w:vAlign w:val="center"/>
          </w:tcPr>
          <w:p w14:paraId="4993B7A5" w14:textId="336A5F97" w:rsidR="0084766C" w:rsidRPr="0084766C" w:rsidRDefault="0084766C" w:rsidP="0084766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84766C">
              <w:rPr>
                <w:rFonts w:eastAsia="Lucida Sans Unicode"/>
                <w:sz w:val="20"/>
                <w:szCs w:val="20"/>
                <w:lang w:eastAsia="en-US"/>
              </w:rPr>
              <w:t xml:space="preserve">Ilość odczynników, materiałów zużywalnych i innego asortymentu niezbędnych do prawidłowego wykonania zamówionych rodzajów i liczby badań określonych </w:t>
            </w:r>
            <w:r w:rsidR="0070028D">
              <w:rPr>
                <w:rFonts w:eastAsia="Lucida Sans Unicode"/>
                <w:sz w:val="20"/>
                <w:szCs w:val="20"/>
                <w:lang w:eastAsia="en-US"/>
              </w:rPr>
              <w:br/>
            </w:r>
            <w:r w:rsidRPr="0084766C">
              <w:rPr>
                <w:rFonts w:eastAsia="Lucida Sans Unicode"/>
                <w:sz w:val="20"/>
                <w:szCs w:val="20"/>
                <w:lang w:eastAsia="en-US"/>
              </w:rPr>
              <w:t xml:space="preserve">w </w:t>
            </w:r>
            <w:r w:rsidR="00EF21B8">
              <w:rPr>
                <w:rFonts w:eastAsia="Lucida Sans Unicode"/>
                <w:sz w:val="20"/>
                <w:szCs w:val="20"/>
                <w:lang w:eastAsia="en-US"/>
              </w:rPr>
              <w:t xml:space="preserve">tabeli </w:t>
            </w:r>
            <w:r w:rsidR="00CA1DB4">
              <w:rPr>
                <w:rFonts w:eastAsia="Lucida Sans Unicode"/>
                <w:sz w:val="20"/>
                <w:szCs w:val="20"/>
                <w:lang w:eastAsia="en-US"/>
              </w:rPr>
              <w:t xml:space="preserve">wskazanej w </w:t>
            </w:r>
            <w:r w:rsidR="00EF21B8">
              <w:rPr>
                <w:rFonts w:eastAsia="Lucida Sans Unicode"/>
                <w:sz w:val="20"/>
                <w:szCs w:val="20"/>
                <w:lang w:eastAsia="en-US"/>
              </w:rPr>
              <w:t>pkt 1.</w:t>
            </w:r>
            <w:r w:rsidRPr="0084766C">
              <w:rPr>
                <w:rFonts w:eastAsia="Lucida Sans Unicode"/>
                <w:sz w:val="20"/>
                <w:szCs w:val="20"/>
                <w:lang w:eastAsia="en-US"/>
              </w:rPr>
              <w:t xml:space="preserve"> należy wyliczyć na okres 48 miesięcy </w:t>
            </w:r>
            <w:r w:rsidR="0070028D">
              <w:rPr>
                <w:rFonts w:eastAsia="Lucida Sans Unicode"/>
                <w:sz w:val="20"/>
                <w:szCs w:val="20"/>
                <w:lang w:eastAsia="en-US"/>
              </w:rPr>
              <w:br/>
            </w:r>
            <w:r w:rsidRPr="0084766C">
              <w:rPr>
                <w:rFonts w:eastAsia="Lucida Sans Unicode"/>
                <w:sz w:val="20"/>
                <w:szCs w:val="20"/>
                <w:lang w:eastAsia="en-US"/>
              </w:rPr>
              <w:t>przy założeniu pracy w następującym systemie:</w:t>
            </w:r>
          </w:p>
          <w:p w14:paraId="0DEA7BA6" w14:textId="77777777" w:rsidR="0070028D" w:rsidRDefault="0084766C" w:rsidP="00085DC0">
            <w:pPr>
              <w:pStyle w:val="Akapitzlist"/>
              <w:numPr>
                <w:ilvl w:val="0"/>
                <w:numId w:val="103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155" w:hanging="142"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70028D">
              <w:rPr>
                <w:rFonts w:eastAsia="Lucida Sans Unicode"/>
                <w:sz w:val="20"/>
                <w:szCs w:val="20"/>
                <w:lang w:eastAsia="en-US"/>
              </w:rPr>
              <w:t>praca 5 dni w tygodniu,</w:t>
            </w:r>
          </w:p>
          <w:p w14:paraId="5DE5BE72" w14:textId="3461258E" w:rsidR="0084766C" w:rsidRPr="0070028D" w:rsidRDefault="0084766C" w:rsidP="00085DC0">
            <w:pPr>
              <w:pStyle w:val="Akapitzlist"/>
              <w:numPr>
                <w:ilvl w:val="0"/>
                <w:numId w:val="103"/>
              </w:numPr>
              <w:tabs>
                <w:tab w:val="left" w:pos="297"/>
              </w:tabs>
              <w:autoSpaceDE w:val="0"/>
              <w:autoSpaceDN w:val="0"/>
              <w:adjustRightInd w:val="0"/>
              <w:ind w:left="155" w:hanging="142"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70028D">
              <w:rPr>
                <w:rFonts w:eastAsia="Lucida Sans Unicode"/>
                <w:sz w:val="20"/>
                <w:szCs w:val="20"/>
                <w:lang w:eastAsia="en-US"/>
              </w:rPr>
              <w:t>1 kontrola na dobę.</w:t>
            </w:r>
          </w:p>
        </w:tc>
        <w:tc>
          <w:tcPr>
            <w:tcW w:w="1078" w:type="pct"/>
            <w:vAlign w:val="center"/>
          </w:tcPr>
          <w:p w14:paraId="51C80417" w14:textId="77777777" w:rsidR="0084766C" w:rsidRPr="00635DE8" w:rsidRDefault="0084766C" w:rsidP="0084766C">
            <w:pPr>
              <w:jc w:val="center"/>
              <w:rPr>
                <w:bCs/>
                <w:sz w:val="20"/>
                <w:szCs w:val="20"/>
              </w:rPr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112" w:type="pct"/>
            <w:vAlign w:val="center"/>
          </w:tcPr>
          <w:p w14:paraId="0151B6AF" w14:textId="1E35691D" w:rsidR="0084766C" w:rsidRPr="00206E8C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70028D" w:rsidRPr="00206E8C" w14:paraId="54420889" w14:textId="77777777" w:rsidTr="0070028D">
        <w:trPr>
          <w:trHeight w:val="420"/>
        </w:trPr>
        <w:tc>
          <w:tcPr>
            <w:tcW w:w="222" w:type="pct"/>
            <w:vAlign w:val="center"/>
          </w:tcPr>
          <w:p w14:paraId="6448D604" w14:textId="77777777" w:rsidR="0084766C" w:rsidRDefault="0084766C" w:rsidP="0084766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4.</w:t>
            </w:r>
          </w:p>
        </w:tc>
        <w:tc>
          <w:tcPr>
            <w:tcW w:w="2588" w:type="pct"/>
            <w:vAlign w:val="center"/>
          </w:tcPr>
          <w:p w14:paraId="59474E4A" w14:textId="048F2872" w:rsidR="0084766C" w:rsidRPr="0084766C" w:rsidRDefault="0084766C" w:rsidP="0084766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84766C">
              <w:rPr>
                <w:sz w:val="20"/>
                <w:szCs w:val="20"/>
              </w:rPr>
              <w:t xml:space="preserve">Dostawy odczynników odbywać się będą transportem monitorowanym pod względem temperatury </w:t>
            </w:r>
            <w:r w:rsidR="005E7938">
              <w:rPr>
                <w:sz w:val="20"/>
                <w:szCs w:val="20"/>
              </w:rPr>
              <w:br/>
            </w:r>
            <w:r w:rsidRPr="0084766C">
              <w:rPr>
                <w:sz w:val="20"/>
                <w:szCs w:val="20"/>
              </w:rPr>
              <w:t>z możliwością wydruku raportu temperatury po dostawie. Temperatura transportu musi być dostosowana do zakresu temperatury przechowywania właściwej dla danego odczynnika.</w:t>
            </w:r>
          </w:p>
        </w:tc>
        <w:tc>
          <w:tcPr>
            <w:tcW w:w="1078" w:type="pct"/>
            <w:vAlign w:val="center"/>
          </w:tcPr>
          <w:p w14:paraId="1F9349DF" w14:textId="77777777" w:rsidR="0084766C" w:rsidRPr="00635DE8" w:rsidRDefault="0084766C" w:rsidP="0084766C">
            <w:pPr>
              <w:jc w:val="center"/>
              <w:rPr>
                <w:bCs/>
                <w:sz w:val="20"/>
                <w:szCs w:val="20"/>
              </w:rPr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112" w:type="pct"/>
            <w:vAlign w:val="center"/>
          </w:tcPr>
          <w:p w14:paraId="7085B372" w14:textId="1A823D40" w:rsidR="0084766C" w:rsidRPr="00206E8C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</w:tbl>
    <w:p w14:paraId="044E4DCF" w14:textId="77777777" w:rsidR="00FD602C" w:rsidRDefault="00FD602C" w:rsidP="0070028D">
      <w:pPr>
        <w:jc w:val="both"/>
        <w:rPr>
          <w:i/>
          <w:iCs/>
          <w:sz w:val="18"/>
          <w:szCs w:val="18"/>
        </w:rPr>
      </w:pPr>
      <w:r w:rsidRPr="00206E8C">
        <w:rPr>
          <w:bCs/>
          <w:sz w:val="18"/>
          <w:szCs w:val="18"/>
          <w:vertAlign w:val="superscript"/>
        </w:rPr>
        <w:t xml:space="preserve">*) </w:t>
      </w:r>
      <w:r w:rsidRPr="00206E8C">
        <w:rPr>
          <w:sz w:val="18"/>
          <w:szCs w:val="18"/>
        </w:rPr>
        <w:t xml:space="preserve"> </w:t>
      </w:r>
      <w:r w:rsidRPr="00635DE8">
        <w:rPr>
          <w:i/>
          <w:iCs/>
          <w:sz w:val="18"/>
          <w:szCs w:val="18"/>
        </w:rPr>
        <w:t>niepotrzebne skreślić</w:t>
      </w:r>
    </w:p>
    <w:p w14:paraId="4B23F224" w14:textId="77777777" w:rsidR="005E7938" w:rsidRDefault="005E7938" w:rsidP="0070028D">
      <w:pPr>
        <w:jc w:val="both"/>
        <w:rPr>
          <w:i/>
          <w:iCs/>
          <w:sz w:val="18"/>
          <w:szCs w:val="18"/>
        </w:rPr>
      </w:pPr>
    </w:p>
    <w:p w14:paraId="3D660B5A" w14:textId="77777777" w:rsidR="005E7938" w:rsidRPr="00206E8C" w:rsidRDefault="005E7938" w:rsidP="0070028D">
      <w:pPr>
        <w:jc w:val="both"/>
        <w:rPr>
          <w:sz w:val="22"/>
          <w:szCs w:val="22"/>
        </w:rPr>
      </w:pPr>
    </w:p>
    <w:p w14:paraId="497C1700" w14:textId="2FFD2082" w:rsidR="00FD602C" w:rsidRPr="004A17A6" w:rsidRDefault="00FD602C" w:rsidP="00085DC0">
      <w:pPr>
        <w:pStyle w:val="Tytu"/>
        <w:numPr>
          <w:ilvl w:val="0"/>
          <w:numId w:val="100"/>
        </w:numPr>
        <w:tabs>
          <w:tab w:val="left" w:pos="284"/>
        </w:tabs>
        <w:spacing w:after="120"/>
        <w:ind w:hanging="255"/>
        <w:jc w:val="both"/>
        <w:rPr>
          <w:rFonts w:ascii="Times New Roman" w:hAnsi="Times New Roman"/>
          <w:b w:val="0"/>
          <w:sz w:val="22"/>
          <w:u w:val="single"/>
        </w:rPr>
      </w:pPr>
      <w:r w:rsidRPr="004A17A6">
        <w:rPr>
          <w:rFonts w:ascii="Times New Roman" w:hAnsi="Times New Roman"/>
          <w:b w:val="0"/>
          <w:sz w:val="22"/>
          <w:szCs w:val="22"/>
          <w:u w:val="single"/>
        </w:rPr>
        <w:t>Analizator wraz z wyposażeniem i oprogramowaniem</w:t>
      </w:r>
      <w:r w:rsidR="00EF1FAB">
        <w:rPr>
          <w:rFonts w:ascii="Times New Roman" w:hAnsi="Times New Roman"/>
          <w:b w:val="0"/>
          <w:sz w:val="22"/>
          <w:szCs w:val="22"/>
          <w:u w:val="single"/>
        </w:rPr>
        <w:t xml:space="preserve"> kompatybilny z zaoferowanymi odczynnikami, materiałami zużywalnymi i innym asortymentem</w:t>
      </w:r>
      <w:r w:rsidRPr="004A17A6">
        <w:rPr>
          <w:rFonts w:ascii="Times New Roman" w:hAnsi="Times New Roman"/>
          <w:b w:val="0"/>
          <w:sz w:val="22"/>
          <w:szCs w:val="22"/>
          <w:u w:val="single"/>
        </w:rPr>
        <w:t>:</w:t>
      </w:r>
    </w:p>
    <w:tbl>
      <w:tblPr>
        <w:tblW w:w="5295" w:type="pct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8"/>
        <w:gridCol w:w="5437"/>
        <w:gridCol w:w="1671"/>
        <w:gridCol w:w="1929"/>
      </w:tblGrid>
      <w:tr w:rsidR="00EF469F" w:rsidRPr="00D84081" w14:paraId="36D5A079" w14:textId="77777777" w:rsidTr="009037A4">
        <w:trPr>
          <w:trHeight w:val="537"/>
        </w:trPr>
        <w:tc>
          <w:tcPr>
            <w:tcW w:w="291" w:type="pct"/>
            <w:shd w:val="clear" w:color="auto" w:fill="E6E6E6"/>
            <w:vAlign w:val="center"/>
          </w:tcPr>
          <w:p w14:paraId="388B47B9" w14:textId="77777777" w:rsidR="00EF469F" w:rsidRPr="00D84081" w:rsidRDefault="00EF469F" w:rsidP="00EF469F">
            <w:pPr>
              <w:pStyle w:val="Tabelapozycja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D84081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833" w:type="pct"/>
            <w:shd w:val="clear" w:color="auto" w:fill="E6E6E6"/>
            <w:vAlign w:val="center"/>
          </w:tcPr>
          <w:p w14:paraId="524B4D30" w14:textId="1328E699" w:rsidR="00EF469F" w:rsidRPr="00D84081" w:rsidRDefault="00EF469F" w:rsidP="00EF469F">
            <w:pPr>
              <w:jc w:val="center"/>
              <w:rPr>
                <w:b/>
                <w:sz w:val="18"/>
                <w:szCs w:val="18"/>
              </w:rPr>
            </w:pPr>
            <w:r w:rsidRPr="00D122C6">
              <w:rPr>
                <w:b/>
                <w:bCs/>
                <w:color w:val="000000" w:themeColor="text1"/>
                <w:sz w:val="18"/>
                <w:szCs w:val="18"/>
              </w:rPr>
              <w:t>Wymagania Zamawiającego:</w:t>
            </w:r>
          </w:p>
        </w:tc>
        <w:tc>
          <w:tcPr>
            <w:tcW w:w="871" w:type="pct"/>
            <w:shd w:val="clear" w:color="auto" w:fill="E6E6E6"/>
            <w:vAlign w:val="center"/>
          </w:tcPr>
          <w:p w14:paraId="196671E4" w14:textId="77777777" w:rsidR="00EF469F" w:rsidRPr="00D122C6" w:rsidRDefault="00EF469F" w:rsidP="00EF469F">
            <w:pPr>
              <w:ind w:left="74"/>
              <w:jc w:val="center"/>
              <w:rPr>
                <w:b/>
                <w:bCs/>
                <w:sz w:val="18"/>
                <w:szCs w:val="18"/>
              </w:rPr>
            </w:pPr>
            <w:r w:rsidRPr="00D122C6">
              <w:rPr>
                <w:b/>
                <w:bCs/>
                <w:sz w:val="18"/>
                <w:szCs w:val="18"/>
              </w:rPr>
              <w:t>Potwierdzenie przez Wykonawcę spełnienia przez oferowany produkt wymagań</w:t>
            </w:r>
          </w:p>
          <w:p w14:paraId="12812EE6" w14:textId="0A2BE53D" w:rsidR="00EF469F" w:rsidRPr="00D84081" w:rsidRDefault="00EF469F" w:rsidP="00EF469F">
            <w:pPr>
              <w:ind w:left="-71"/>
              <w:jc w:val="center"/>
              <w:rPr>
                <w:b/>
                <w:sz w:val="18"/>
                <w:szCs w:val="18"/>
              </w:rPr>
            </w:pPr>
            <w:r w:rsidRPr="00D122C6">
              <w:rPr>
                <w:b/>
                <w:sz w:val="18"/>
                <w:szCs w:val="18"/>
              </w:rPr>
              <w:t>Zamawiającego</w:t>
            </w:r>
          </w:p>
        </w:tc>
        <w:tc>
          <w:tcPr>
            <w:tcW w:w="1005" w:type="pct"/>
            <w:shd w:val="clear" w:color="auto" w:fill="E6E6E6"/>
            <w:vAlign w:val="center"/>
          </w:tcPr>
          <w:p w14:paraId="00F0F437" w14:textId="6FF361F8" w:rsidR="00EF469F" w:rsidRPr="00D84081" w:rsidRDefault="00EF469F" w:rsidP="00EF469F">
            <w:pPr>
              <w:ind w:left="-71"/>
              <w:jc w:val="center"/>
              <w:rPr>
                <w:b/>
                <w:sz w:val="18"/>
                <w:szCs w:val="18"/>
              </w:rPr>
            </w:pPr>
            <w:r w:rsidRPr="00D122C6">
              <w:rPr>
                <w:b/>
                <w:bCs/>
                <w:sz w:val="18"/>
                <w:szCs w:val="18"/>
              </w:rPr>
              <w:t>Dodatkowe informacje dotyczące oferowanego przedmiotu zamówienia</w:t>
            </w:r>
          </w:p>
        </w:tc>
      </w:tr>
      <w:tr w:rsidR="00EF469F" w:rsidRPr="00D84081" w14:paraId="16D6C889" w14:textId="77777777" w:rsidTr="009037A4">
        <w:trPr>
          <w:trHeight w:val="420"/>
        </w:trPr>
        <w:tc>
          <w:tcPr>
            <w:tcW w:w="291" w:type="pct"/>
            <w:vAlign w:val="center"/>
          </w:tcPr>
          <w:p w14:paraId="3C7A082B" w14:textId="77777777" w:rsidR="00EF469F" w:rsidRPr="00D84081" w:rsidRDefault="00EF469F" w:rsidP="00085DC0">
            <w:pPr>
              <w:numPr>
                <w:ilvl w:val="0"/>
                <w:numId w:val="105"/>
              </w:numPr>
              <w:ind w:left="210" w:hanging="142"/>
              <w:rPr>
                <w:bCs/>
                <w:sz w:val="18"/>
                <w:szCs w:val="18"/>
              </w:rPr>
            </w:pPr>
          </w:p>
        </w:tc>
        <w:tc>
          <w:tcPr>
            <w:tcW w:w="2833" w:type="pct"/>
          </w:tcPr>
          <w:p w14:paraId="6C2115BA" w14:textId="77777777" w:rsidR="00EF469F" w:rsidRPr="00EF1FAB" w:rsidRDefault="00EF469F" w:rsidP="00EF469F">
            <w:pPr>
              <w:jc w:val="both"/>
              <w:rPr>
                <w:strike/>
                <w:sz w:val="20"/>
                <w:szCs w:val="20"/>
              </w:rPr>
            </w:pPr>
            <w:r w:rsidRPr="00EF1FAB">
              <w:rPr>
                <w:sz w:val="20"/>
                <w:szCs w:val="20"/>
              </w:rPr>
              <w:t>Automatyczny analizator musi wykonywać następujące badania:</w:t>
            </w:r>
          </w:p>
          <w:p w14:paraId="4CDDF669" w14:textId="77777777" w:rsidR="00EF469F" w:rsidRPr="00EF1FAB" w:rsidRDefault="00EF469F" w:rsidP="00085DC0">
            <w:pPr>
              <w:pStyle w:val="Akapitzlist"/>
              <w:numPr>
                <w:ilvl w:val="0"/>
                <w:numId w:val="106"/>
              </w:numPr>
              <w:autoSpaceDE w:val="0"/>
              <w:autoSpaceDN w:val="0"/>
              <w:adjustRightInd w:val="0"/>
              <w:ind w:left="290" w:hanging="283"/>
              <w:jc w:val="both"/>
              <w:rPr>
                <w:sz w:val="20"/>
                <w:szCs w:val="20"/>
              </w:rPr>
            </w:pPr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grupa</w:t>
            </w:r>
            <w:r w:rsidRPr="00EF1FAB">
              <w:rPr>
                <w:sz w:val="20"/>
                <w:szCs w:val="20"/>
              </w:rPr>
              <w:t xml:space="preserve"> krwi układu ABO z użyciem odczynników monoklonalnych anty-A, anty-B, anty-DVI (-), anty-DVI (VI+),</w:t>
            </w:r>
          </w:p>
          <w:p w14:paraId="4EEBA5F8" w14:textId="77777777" w:rsidR="00EF469F" w:rsidRPr="00EF1FAB" w:rsidRDefault="00EF469F" w:rsidP="00085DC0">
            <w:pPr>
              <w:pStyle w:val="Akapitzlist"/>
              <w:numPr>
                <w:ilvl w:val="0"/>
                <w:numId w:val="106"/>
              </w:numPr>
              <w:autoSpaceDE w:val="0"/>
              <w:autoSpaceDN w:val="0"/>
              <w:adjustRightInd w:val="0"/>
              <w:ind w:left="290" w:hanging="283"/>
              <w:jc w:val="both"/>
              <w:rPr>
                <w:sz w:val="20"/>
                <w:szCs w:val="20"/>
              </w:rPr>
            </w:pPr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izoaglutyniny A1, B,</w:t>
            </w:r>
          </w:p>
          <w:p w14:paraId="58810A42" w14:textId="792E877B" w:rsidR="00EF469F" w:rsidRPr="00EF1FAB" w:rsidRDefault="00EF469F" w:rsidP="00085DC0">
            <w:pPr>
              <w:pStyle w:val="Akapitzlist"/>
              <w:numPr>
                <w:ilvl w:val="0"/>
                <w:numId w:val="106"/>
              </w:numPr>
              <w:autoSpaceDE w:val="0"/>
              <w:autoSpaceDN w:val="0"/>
              <w:adjustRightInd w:val="0"/>
              <w:ind w:left="290" w:hanging="283"/>
              <w:jc w:val="both"/>
              <w:rPr>
                <w:sz w:val="20"/>
                <w:szCs w:val="20"/>
              </w:rPr>
            </w:pPr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potwierdzenie grupy krwi w zakresie anty-A, anty-B, anty-D kategoria DVI (-) dla biorców oraz DVI (+) dla dawców,</w:t>
            </w:r>
          </w:p>
          <w:p w14:paraId="436DC9B9" w14:textId="77777777" w:rsidR="00EF469F" w:rsidRPr="00EF1FAB" w:rsidRDefault="00EF469F" w:rsidP="00085DC0">
            <w:pPr>
              <w:pStyle w:val="Akapitzlist"/>
              <w:numPr>
                <w:ilvl w:val="0"/>
                <w:numId w:val="106"/>
              </w:numPr>
              <w:autoSpaceDE w:val="0"/>
              <w:autoSpaceDN w:val="0"/>
              <w:adjustRightInd w:val="0"/>
              <w:ind w:left="290" w:hanging="283"/>
              <w:jc w:val="both"/>
              <w:rPr>
                <w:sz w:val="20"/>
                <w:szCs w:val="20"/>
              </w:rPr>
            </w:pPr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 xml:space="preserve">wykrywanie przeciwciał odpornościowych u dawców krwi (PTA), krwinki </w:t>
            </w:r>
            <w:proofErr w:type="spellStart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spulowane</w:t>
            </w:r>
            <w:proofErr w:type="spellEnd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,</w:t>
            </w:r>
          </w:p>
          <w:p w14:paraId="3E7E3CAD" w14:textId="77777777" w:rsidR="00EF469F" w:rsidRPr="00EF1FAB" w:rsidRDefault="00EF469F" w:rsidP="00085DC0">
            <w:pPr>
              <w:pStyle w:val="Akapitzlist"/>
              <w:numPr>
                <w:ilvl w:val="0"/>
                <w:numId w:val="106"/>
              </w:numPr>
              <w:autoSpaceDE w:val="0"/>
              <w:autoSpaceDN w:val="0"/>
              <w:adjustRightInd w:val="0"/>
              <w:ind w:left="290" w:hanging="283"/>
              <w:jc w:val="both"/>
              <w:rPr>
                <w:sz w:val="20"/>
                <w:szCs w:val="20"/>
              </w:rPr>
            </w:pPr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 xml:space="preserve">oznaczanie antygenu </w:t>
            </w:r>
            <w:proofErr w:type="spellStart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Dsłabe</w:t>
            </w:r>
            <w:proofErr w:type="spellEnd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weak</w:t>
            </w:r>
            <w:proofErr w:type="spellEnd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),</w:t>
            </w:r>
          </w:p>
          <w:p w14:paraId="79E97944" w14:textId="4B48056C" w:rsidR="00EF469F" w:rsidRPr="00EF1FAB" w:rsidRDefault="00EF469F" w:rsidP="00085DC0">
            <w:pPr>
              <w:pStyle w:val="Akapitzlist"/>
              <w:numPr>
                <w:ilvl w:val="0"/>
                <w:numId w:val="106"/>
              </w:numPr>
              <w:autoSpaceDE w:val="0"/>
              <w:autoSpaceDN w:val="0"/>
              <w:adjustRightInd w:val="0"/>
              <w:ind w:left="290" w:hanging="283"/>
              <w:jc w:val="both"/>
              <w:rPr>
                <w:sz w:val="20"/>
                <w:szCs w:val="20"/>
              </w:rPr>
            </w:pPr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 xml:space="preserve">oznaczanie antygenów z </w:t>
            </w:r>
            <w:proofErr w:type="spellStart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ukł</w:t>
            </w:r>
            <w:proofErr w:type="spellEnd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. Rh (</w:t>
            </w:r>
            <w:proofErr w:type="spellStart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Cw</w:t>
            </w:r>
            <w:proofErr w:type="spellEnd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, C, c, E, e) i antygenu K z ukł</w:t>
            </w:r>
            <w:r w:rsidR="00EF1FAB">
              <w:rPr>
                <w:rFonts w:eastAsia="Lucida Sans Unicode"/>
                <w:sz w:val="20"/>
                <w:szCs w:val="20"/>
                <w:lang w:eastAsia="en-US"/>
              </w:rPr>
              <w:t>adu</w:t>
            </w:r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Kell</w:t>
            </w:r>
            <w:proofErr w:type="spellEnd"/>
            <w:r w:rsidRPr="00EF1FAB">
              <w:rPr>
                <w:rFonts w:eastAsia="Lucida Sans Unicode"/>
                <w:sz w:val="20"/>
                <w:szCs w:val="20"/>
                <w:lang w:eastAsia="en-US"/>
              </w:rPr>
              <w:t>,</w:t>
            </w:r>
          </w:p>
          <w:p w14:paraId="4F031877" w14:textId="5905EE6D" w:rsidR="00EF469F" w:rsidRPr="00EF1FAB" w:rsidRDefault="00EF469F" w:rsidP="00085DC0">
            <w:pPr>
              <w:pStyle w:val="Akapitzlist"/>
              <w:numPr>
                <w:ilvl w:val="0"/>
                <w:numId w:val="106"/>
              </w:numPr>
              <w:autoSpaceDE w:val="0"/>
              <w:autoSpaceDN w:val="0"/>
              <w:adjustRightInd w:val="0"/>
              <w:ind w:left="290" w:hanging="283"/>
              <w:jc w:val="both"/>
              <w:rPr>
                <w:sz w:val="20"/>
                <w:szCs w:val="20"/>
              </w:rPr>
            </w:pPr>
            <w:r w:rsidRPr="00EF1FAB">
              <w:rPr>
                <w:sz w:val="20"/>
                <w:szCs w:val="20"/>
              </w:rPr>
              <w:t>oznaczanie antygenu k</w:t>
            </w:r>
            <w:r w:rsidR="00EF1FAB">
              <w:rPr>
                <w:sz w:val="20"/>
                <w:szCs w:val="20"/>
              </w:rPr>
              <w:t xml:space="preserve"> </w:t>
            </w:r>
            <w:r w:rsidRPr="00EF1FAB">
              <w:rPr>
                <w:sz w:val="20"/>
                <w:szCs w:val="20"/>
              </w:rPr>
              <w:t>(</w:t>
            </w:r>
            <w:proofErr w:type="spellStart"/>
            <w:r w:rsidRPr="00EF1FAB">
              <w:rPr>
                <w:sz w:val="20"/>
                <w:szCs w:val="20"/>
              </w:rPr>
              <w:t>Cellano</w:t>
            </w:r>
            <w:proofErr w:type="spellEnd"/>
            <w:r w:rsidRPr="00EF1FAB">
              <w:rPr>
                <w:sz w:val="20"/>
                <w:szCs w:val="20"/>
              </w:rPr>
              <w:t>) u dawców K+.</w:t>
            </w:r>
          </w:p>
          <w:p w14:paraId="19389321" w14:textId="388AA521" w:rsidR="00EF469F" w:rsidRPr="00EF469F" w:rsidRDefault="00EF469F" w:rsidP="00EF469F">
            <w:pPr>
              <w:autoSpaceDE w:val="0"/>
              <w:autoSpaceDN w:val="0"/>
              <w:adjustRightInd w:val="0"/>
              <w:ind w:left="36"/>
              <w:contextualSpacing/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Wykonywane badania muszą spełniać wymagania określone </w:t>
            </w:r>
            <w:r w:rsidR="00312A1C">
              <w:rPr>
                <w:sz w:val="20"/>
                <w:szCs w:val="20"/>
              </w:rPr>
              <w:br/>
            </w:r>
            <w:r w:rsidRPr="00EF469F">
              <w:rPr>
                <w:sz w:val="20"/>
                <w:szCs w:val="20"/>
              </w:rPr>
              <w:t>w Obwieszczeniu Ministra Zdrowia z dn. 30.03.2021 r. w sprawie wymagań dobrej praktyki pobierania krwi i jej składników, badania, preparatyki, przechowywania, wydawania i transportu dla jednostek organizacyjnych publicznej służby krwi (Dz.U. Ministra Zdrowia z 2021 r., poz. 28).</w:t>
            </w:r>
          </w:p>
        </w:tc>
        <w:tc>
          <w:tcPr>
            <w:tcW w:w="871" w:type="pct"/>
            <w:vAlign w:val="center"/>
          </w:tcPr>
          <w:p w14:paraId="2A711AB4" w14:textId="77777777" w:rsidR="00EF469F" w:rsidRPr="00D84081" w:rsidRDefault="00EF469F" w:rsidP="00EF469F">
            <w:pPr>
              <w:jc w:val="center"/>
              <w:rPr>
                <w:bCs/>
                <w:sz w:val="18"/>
                <w:szCs w:val="18"/>
              </w:rPr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501A2A54" w14:textId="63B99429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3831438F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48D7F873" w14:textId="25086837" w:rsidR="00EF469F" w:rsidRPr="00D84081" w:rsidRDefault="00EF469F" w:rsidP="00EF469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2833" w:type="pct"/>
          </w:tcPr>
          <w:p w14:paraId="206334F6" w14:textId="34295C25" w:rsidR="00EF469F" w:rsidRPr="00EF469F" w:rsidRDefault="00EF469F" w:rsidP="00EF469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469F">
              <w:rPr>
                <w:bCs/>
                <w:sz w:val="20"/>
                <w:szCs w:val="20"/>
              </w:rPr>
              <w:t>Analizator kompatybilny z zaoferowanymi odczynnikami, materiałami zużywalnymi i innym niezbędnym asortymentem.</w:t>
            </w:r>
          </w:p>
        </w:tc>
        <w:tc>
          <w:tcPr>
            <w:tcW w:w="871" w:type="pct"/>
            <w:vAlign w:val="center"/>
          </w:tcPr>
          <w:p w14:paraId="18F38B66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52378D36" w14:textId="13D8C559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4C65BCFA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54F990DA" w14:textId="6E8E076A" w:rsidR="00EF469F" w:rsidRPr="00D84081" w:rsidRDefault="00EF469F" w:rsidP="00EF469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2833" w:type="pct"/>
          </w:tcPr>
          <w:p w14:paraId="0536D51D" w14:textId="75DF4CAC" w:rsidR="00EF469F" w:rsidRPr="00EF469F" w:rsidRDefault="00EF469F" w:rsidP="00EF469F">
            <w:pPr>
              <w:jc w:val="both"/>
              <w:rPr>
                <w:color w:val="000000"/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Analizator wykonuje automatycznie całą procedurę badania </w:t>
            </w:r>
            <w:r>
              <w:rPr>
                <w:sz w:val="20"/>
                <w:szCs w:val="20"/>
              </w:rPr>
              <w:br/>
            </w:r>
            <w:r w:rsidRPr="00EF469F">
              <w:rPr>
                <w:sz w:val="20"/>
                <w:szCs w:val="20"/>
              </w:rPr>
              <w:t>od pobrania materiału przez wykonanie odpowiedniej zawiesiny krwinek aż do zakończenia badania z pobranej próbki.</w:t>
            </w:r>
          </w:p>
        </w:tc>
        <w:tc>
          <w:tcPr>
            <w:tcW w:w="871" w:type="pct"/>
            <w:vAlign w:val="center"/>
          </w:tcPr>
          <w:p w14:paraId="239A6BD0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7626DFD4" w14:textId="3168DE50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3F651467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760FB17D" w14:textId="1D400F21" w:rsidR="00EF469F" w:rsidRPr="00D84081" w:rsidRDefault="00EF469F" w:rsidP="00EF469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</w:t>
            </w:r>
          </w:p>
        </w:tc>
        <w:tc>
          <w:tcPr>
            <w:tcW w:w="2833" w:type="pct"/>
          </w:tcPr>
          <w:p w14:paraId="02BE3A0A" w14:textId="77777777" w:rsidR="00EF469F" w:rsidRPr="00312A1C" w:rsidRDefault="00EF469F" w:rsidP="00EF469F">
            <w:pPr>
              <w:jc w:val="both"/>
              <w:rPr>
                <w:sz w:val="20"/>
                <w:szCs w:val="20"/>
              </w:rPr>
            </w:pPr>
            <w:r w:rsidRPr="00312A1C">
              <w:rPr>
                <w:sz w:val="20"/>
                <w:szCs w:val="20"/>
              </w:rPr>
              <w:t>Analizator przystosowany do pracy ciągłej (bez potrzeby wyłączania).</w:t>
            </w:r>
          </w:p>
          <w:p w14:paraId="56C5493B" w14:textId="77777777" w:rsidR="00EF469F" w:rsidRPr="00312A1C" w:rsidRDefault="00EF469F" w:rsidP="00EF469F">
            <w:pPr>
              <w:jc w:val="both"/>
              <w:rPr>
                <w:sz w:val="20"/>
                <w:szCs w:val="20"/>
              </w:rPr>
            </w:pPr>
            <w:r w:rsidRPr="00312A1C">
              <w:rPr>
                <w:sz w:val="20"/>
                <w:szCs w:val="20"/>
              </w:rPr>
              <w:t>lub</w:t>
            </w:r>
          </w:p>
          <w:p w14:paraId="5318ED1D" w14:textId="69972DBB" w:rsidR="00EF469F" w:rsidRPr="00C86861" w:rsidRDefault="00EF469F" w:rsidP="00EF469F">
            <w:pPr>
              <w:jc w:val="both"/>
              <w:rPr>
                <w:sz w:val="20"/>
                <w:szCs w:val="20"/>
                <w:highlight w:val="yellow"/>
              </w:rPr>
            </w:pPr>
            <w:r w:rsidRPr="00312A1C">
              <w:rPr>
                <w:sz w:val="20"/>
                <w:szCs w:val="20"/>
              </w:rPr>
              <w:t>Analizator przystosowany do pracy ciągłej, w którym zaawansowane procedury mycia</w:t>
            </w:r>
            <w:r w:rsidRPr="00312A1C">
              <w:rPr>
                <w:b/>
                <w:bCs/>
                <w:sz w:val="20"/>
                <w:szCs w:val="20"/>
              </w:rPr>
              <w:t xml:space="preserve"> </w:t>
            </w:r>
            <w:r w:rsidRPr="00312A1C">
              <w:rPr>
                <w:sz w:val="20"/>
                <w:szCs w:val="20"/>
              </w:rPr>
              <w:t>uruchamiane i przeprowadzane są w momencie wyłączenia aparatu i dla którego producent zaleca wykonanie procedury wyłączania co najmniej raz na 24 godziny.</w:t>
            </w:r>
          </w:p>
        </w:tc>
        <w:tc>
          <w:tcPr>
            <w:tcW w:w="871" w:type="pct"/>
            <w:vAlign w:val="center"/>
          </w:tcPr>
          <w:p w14:paraId="7E4D502B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46779B61" w14:textId="3B78CFD5" w:rsidR="00312A1C" w:rsidRPr="00312A1C" w:rsidRDefault="00312A1C" w:rsidP="00312A1C">
            <w:pPr>
              <w:rPr>
                <w:sz w:val="18"/>
                <w:szCs w:val="18"/>
              </w:rPr>
            </w:pPr>
            <w:r w:rsidRPr="00312A1C">
              <w:rPr>
                <w:sz w:val="18"/>
                <w:szCs w:val="18"/>
              </w:rPr>
              <w:t>Analizator przystosowany do pracy ciągłej (bez potrzeby wyłączania).</w:t>
            </w:r>
            <w:r w:rsidRPr="00635DE8">
              <w:rPr>
                <w:bCs/>
                <w:sz w:val="20"/>
                <w:szCs w:val="20"/>
                <w:vertAlign w:val="superscript"/>
              </w:rPr>
              <w:t xml:space="preserve"> </w:t>
            </w:r>
            <w:r w:rsidRPr="00312A1C">
              <w:rPr>
                <w:bCs/>
                <w:sz w:val="18"/>
                <w:szCs w:val="18"/>
                <w:vertAlign w:val="superscript"/>
              </w:rPr>
              <w:t>*)</w:t>
            </w:r>
          </w:p>
          <w:p w14:paraId="7590A317" w14:textId="77777777" w:rsidR="00312A1C" w:rsidRPr="00312A1C" w:rsidRDefault="00312A1C" w:rsidP="00312A1C">
            <w:pPr>
              <w:rPr>
                <w:sz w:val="18"/>
                <w:szCs w:val="18"/>
              </w:rPr>
            </w:pPr>
            <w:r w:rsidRPr="00312A1C">
              <w:rPr>
                <w:sz w:val="18"/>
                <w:szCs w:val="18"/>
              </w:rPr>
              <w:t>lub</w:t>
            </w:r>
          </w:p>
          <w:p w14:paraId="77096B44" w14:textId="7917B88F" w:rsidR="00EF469F" w:rsidRPr="00D84081" w:rsidRDefault="00312A1C" w:rsidP="00312A1C">
            <w:pPr>
              <w:rPr>
                <w:sz w:val="18"/>
                <w:szCs w:val="18"/>
              </w:rPr>
            </w:pPr>
            <w:r w:rsidRPr="00312A1C">
              <w:rPr>
                <w:sz w:val="18"/>
                <w:szCs w:val="18"/>
              </w:rPr>
              <w:t>Analizator przystosowany do pracy ciągłej, w którym zaawansowane procedury mycia</w:t>
            </w:r>
            <w:r w:rsidRPr="00312A1C">
              <w:rPr>
                <w:b/>
                <w:bCs/>
                <w:sz w:val="18"/>
                <w:szCs w:val="18"/>
              </w:rPr>
              <w:t xml:space="preserve"> </w:t>
            </w:r>
            <w:r w:rsidRPr="00312A1C">
              <w:rPr>
                <w:sz w:val="18"/>
                <w:szCs w:val="18"/>
              </w:rPr>
              <w:t xml:space="preserve">uruchamiane i przeprowadzane są </w:t>
            </w:r>
            <w:r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>w momencie wyłączenia aparatu i dla którego producent zaleca wykonanie procedury wyłączania co najmniej raz na 24 godziny.</w:t>
            </w:r>
            <w:r w:rsidRPr="00635DE8">
              <w:rPr>
                <w:bCs/>
                <w:sz w:val="20"/>
                <w:szCs w:val="20"/>
                <w:vertAlign w:val="superscript"/>
              </w:rPr>
              <w:t xml:space="preserve"> </w:t>
            </w:r>
            <w:r w:rsidRPr="00312A1C">
              <w:rPr>
                <w:bCs/>
                <w:sz w:val="18"/>
                <w:szCs w:val="18"/>
                <w:vertAlign w:val="superscript"/>
              </w:rPr>
              <w:t>*)</w:t>
            </w:r>
          </w:p>
        </w:tc>
      </w:tr>
      <w:tr w:rsidR="00EF469F" w:rsidRPr="00D84081" w14:paraId="7BE57469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23CC8145" w14:textId="0427AA9A" w:rsidR="00EF469F" w:rsidRPr="00D84081" w:rsidRDefault="00EF469F" w:rsidP="00EF469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</w:t>
            </w:r>
          </w:p>
        </w:tc>
        <w:tc>
          <w:tcPr>
            <w:tcW w:w="2833" w:type="pct"/>
          </w:tcPr>
          <w:p w14:paraId="24F12899" w14:textId="77777777" w:rsidR="00EF469F" w:rsidRPr="00312A1C" w:rsidRDefault="00EF469F" w:rsidP="00EF469F">
            <w:pPr>
              <w:jc w:val="both"/>
              <w:rPr>
                <w:sz w:val="20"/>
                <w:szCs w:val="20"/>
              </w:rPr>
            </w:pPr>
            <w:r w:rsidRPr="00312A1C">
              <w:rPr>
                <w:sz w:val="20"/>
                <w:szCs w:val="20"/>
              </w:rPr>
              <w:t>Analizator pracuje w systemie wolnego dostępu (możliwość doładowywania próbek, odczynników oraz uzupełniania płynów systemowych i usuwania odpadów bez przerywania pracy analizatora).</w:t>
            </w:r>
          </w:p>
          <w:p w14:paraId="52AF4049" w14:textId="77777777" w:rsidR="00EF469F" w:rsidRPr="00312A1C" w:rsidRDefault="00EF469F" w:rsidP="00EF469F">
            <w:pPr>
              <w:jc w:val="both"/>
              <w:rPr>
                <w:sz w:val="20"/>
                <w:szCs w:val="20"/>
              </w:rPr>
            </w:pPr>
            <w:r w:rsidRPr="00312A1C">
              <w:rPr>
                <w:sz w:val="20"/>
                <w:szCs w:val="20"/>
              </w:rPr>
              <w:lastRenderedPageBreak/>
              <w:t>lub</w:t>
            </w:r>
          </w:p>
          <w:p w14:paraId="28420E08" w14:textId="128D5547" w:rsidR="00EF469F" w:rsidRPr="00312A1C" w:rsidRDefault="00EF469F" w:rsidP="00EF469F">
            <w:pPr>
              <w:jc w:val="both"/>
              <w:rPr>
                <w:sz w:val="20"/>
                <w:szCs w:val="20"/>
              </w:rPr>
            </w:pPr>
            <w:r w:rsidRPr="00312A1C">
              <w:rPr>
                <w:sz w:val="20"/>
                <w:szCs w:val="20"/>
              </w:rPr>
              <w:t>Analizator pracuje w systemie wolnego dostępu (możliwość doładowywania próbek, odczynników oraz uzupełniania płynów systemowych i usuwania odpadów bez przerywania pracy analizatora oraz bez konieczności oczekiwania na zakończenie trwających testów).</w:t>
            </w:r>
          </w:p>
          <w:p w14:paraId="092116C3" w14:textId="77777777" w:rsidR="00EF469F" w:rsidRPr="00312A1C" w:rsidRDefault="00EF469F" w:rsidP="00EF469F">
            <w:pPr>
              <w:jc w:val="both"/>
              <w:rPr>
                <w:sz w:val="20"/>
                <w:szCs w:val="20"/>
              </w:rPr>
            </w:pPr>
            <w:r w:rsidRPr="00312A1C">
              <w:rPr>
                <w:sz w:val="20"/>
                <w:szCs w:val="20"/>
              </w:rPr>
              <w:t>lub</w:t>
            </w:r>
          </w:p>
          <w:p w14:paraId="77880356" w14:textId="5572DFC0" w:rsidR="00EF469F" w:rsidRPr="00C86861" w:rsidRDefault="00EF469F" w:rsidP="00EF469F">
            <w:pPr>
              <w:pStyle w:val="Tekstpodstawowy21"/>
              <w:suppressAutoHyphens w:val="0"/>
              <w:spacing w:line="240" w:lineRule="auto"/>
              <w:rPr>
                <w:rFonts w:ascii="Times New Roman" w:hAnsi="Times New Roman" w:cs="Times New Roman"/>
                <w:kern w:val="0"/>
                <w:szCs w:val="20"/>
                <w:highlight w:val="yellow"/>
                <w:lang w:eastAsia="pl-PL"/>
              </w:rPr>
            </w:pPr>
            <w:r w:rsidRPr="00312A1C">
              <w:rPr>
                <w:rFonts w:ascii="Times New Roman" w:hAnsi="Times New Roman" w:cs="Times New Roman"/>
                <w:szCs w:val="20"/>
              </w:rPr>
              <w:t>Analizator pracuje w systemie wolnego dostępu (możliwość doładowywania próbek, odczynników oraz uzupełniania płynów systemowych i usuwania odpadów bez przerywania pracy analizatora w dedykowanym trybie pracy).</w:t>
            </w:r>
          </w:p>
        </w:tc>
        <w:tc>
          <w:tcPr>
            <w:tcW w:w="871" w:type="pct"/>
            <w:vAlign w:val="center"/>
          </w:tcPr>
          <w:p w14:paraId="37F50130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lastRenderedPageBreak/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51AEAD36" w14:textId="56E084B2" w:rsidR="00312A1C" w:rsidRPr="00312A1C" w:rsidRDefault="00312A1C" w:rsidP="00312A1C">
            <w:pPr>
              <w:rPr>
                <w:sz w:val="18"/>
                <w:szCs w:val="18"/>
              </w:rPr>
            </w:pPr>
            <w:r w:rsidRPr="00312A1C">
              <w:rPr>
                <w:sz w:val="18"/>
                <w:szCs w:val="18"/>
              </w:rPr>
              <w:t xml:space="preserve">Analizator pracuje </w:t>
            </w:r>
            <w:r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>w systemie wolnego dostępu (możliwość doładowywania próbek, odczynników</w:t>
            </w:r>
            <w:r w:rsidRPr="00312A1C">
              <w:rPr>
                <w:sz w:val="20"/>
                <w:szCs w:val="20"/>
              </w:rPr>
              <w:t xml:space="preserve"> </w:t>
            </w:r>
            <w:r w:rsidRPr="00312A1C">
              <w:rPr>
                <w:sz w:val="18"/>
                <w:szCs w:val="18"/>
              </w:rPr>
              <w:t xml:space="preserve">oraz </w:t>
            </w:r>
            <w:r w:rsidRPr="00312A1C">
              <w:rPr>
                <w:sz w:val="18"/>
                <w:szCs w:val="18"/>
              </w:rPr>
              <w:lastRenderedPageBreak/>
              <w:t xml:space="preserve">uzupełniania płynów systemowych </w:t>
            </w:r>
            <w:r w:rsidR="00CA1DB4"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 xml:space="preserve">i usuwania odpadów </w:t>
            </w:r>
            <w:r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>bez przerywania pracy analizatora).</w:t>
            </w:r>
            <w:r w:rsidRPr="00312A1C">
              <w:rPr>
                <w:bCs/>
                <w:sz w:val="18"/>
                <w:szCs w:val="18"/>
                <w:vertAlign w:val="superscript"/>
              </w:rPr>
              <w:t xml:space="preserve"> *)</w:t>
            </w:r>
          </w:p>
          <w:p w14:paraId="3537DBB1" w14:textId="77777777" w:rsidR="00312A1C" w:rsidRPr="00312A1C" w:rsidRDefault="00312A1C" w:rsidP="00312A1C">
            <w:pPr>
              <w:rPr>
                <w:sz w:val="18"/>
                <w:szCs w:val="18"/>
              </w:rPr>
            </w:pPr>
            <w:r w:rsidRPr="00312A1C">
              <w:rPr>
                <w:sz w:val="18"/>
                <w:szCs w:val="18"/>
              </w:rPr>
              <w:t>lub</w:t>
            </w:r>
          </w:p>
          <w:p w14:paraId="7AF72A15" w14:textId="12E20531" w:rsidR="00312A1C" w:rsidRPr="00312A1C" w:rsidRDefault="00312A1C" w:rsidP="00312A1C">
            <w:pPr>
              <w:rPr>
                <w:sz w:val="18"/>
                <w:szCs w:val="18"/>
              </w:rPr>
            </w:pPr>
            <w:r w:rsidRPr="00312A1C">
              <w:rPr>
                <w:sz w:val="18"/>
                <w:szCs w:val="18"/>
              </w:rPr>
              <w:t xml:space="preserve">Analizator pracuje </w:t>
            </w:r>
            <w:r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 xml:space="preserve">w systemie wolnego dostępu (możliwość doładowywania próbek, odczynników oraz uzupełniania płynów systemowych </w:t>
            </w:r>
            <w:r w:rsidR="00CA1DB4"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 xml:space="preserve">i usuwania odpadów </w:t>
            </w:r>
            <w:r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 xml:space="preserve">bez przerywania pracy analizatora oraz </w:t>
            </w:r>
            <w:r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>bez konieczności oczekiwania na zakończenie trwających testów).</w:t>
            </w:r>
            <w:r w:rsidRPr="00312A1C">
              <w:rPr>
                <w:bCs/>
                <w:sz w:val="18"/>
                <w:szCs w:val="18"/>
                <w:vertAlign w:val="superscript"/>
              </w:rPr>
              <w:t xml:space="preserve"> *)</w:t>
            </w:r>
          </w:p>
          <w:p w14:paraId="77166BCD" w14:textId="77777777" w:rsidR="00312A1C" w:rsidRPr="00312A1C" w:rsidRDefault="00312A1C" w:rsidP="00312A1C">
            <w:pPr>
              <w:rPr>
                <w:sz w:val="18"/>
                <w:szCs w:val="18"/>
              </w:rPr>
            </w:pPr>
            <w:r w:rsidRPr="00312A1C">
              <w:rPr>
                <w:sz w:val="18"/>
                <w:szCs w:val="18"/>
              </w:rPr>
              <w:t>lub</w:t>
            </w:r>
          </w:p>
          <w:p w14:paraId="4D3B6D85" w14:textId="03EDDA68" w:rsidR="00EF469F" w:rsidRPr="00D84081" w:rsidRDefault="00312A1C" w:rsidP="00312A1C">
            <w:pPr>
              <w:rPr>
                <w:sz w:val="18"/>
                <w:szCs w:val="18"/>
              </w:rPr>
            </w:pPr>
            <w:r w:rsidRPr="00312A1C">
              <w:rPr>
                <w:sz w:val="18"/>
                <w:szCs w:val="18"/>
              </w:rPr>
              <w:t xml:space="preserve">Analizator pracuje </w:t>
            </w:r>
            <w:r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 xml:space="preserve">w systemie wolnego dostępu (możliwość doładowywania próbek, odczynników oraz uzupełniania płynów systemowych </w:t>
            </w:r>
            <w:r w:rsidR="00CA1DB4"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 xml:space="preserve">i usuwania odpadów </w:t>
            </w:r>
            <w:r>
              <w:rPr>
                <w:sz w:val="18"/>
                <w:szCs w:val="18"/>
              </w:rPr>
              <w:br/>
            </w:r>
            <w:r w:rsidRPr="00312A1C">
              <w:rPr>
                <w:sz w:val="18"/>
                <w:szCs w:val="18"/>
              </w:rPr>
              <w:t>bez przerywania pracy analizatora w dedykowanym trybie pracy).</w:t>
            </w:r>
            <w:r w:rsidRPr="00312A1C">
              <w:rPr>
                <w:bCs/>
                <w:sz w:val="18"/>
                <w:szCs w:val="18"/>
                <w:vertAlign w:val="superscript"/>
              </w:rPr>
              <w:t xml:space="preserve"> *)</w:t>
            </w:r>
          </w:p>
        </w:tc>
      </w:tr>
      <w:tr w:rsidR="00EF469F" w:rsidRPr="00D84081" w14:paraId="673B81EF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2CAFCBF8" w14:textId="2901DDC3" w:rsidR="00EF469F" w:rsidRPr="00D84081" w:rsidRDefault="00EF469F" w:rsidP="00EF469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6.</w:t>
            </w:r>
          </w:p>
        </w:tc>
        <w:tc>
          <w:tcPr>
            <w:tcW w:w="2833" w:type="pct"/>
          </w:tcPr>
          <w:p w14:paraId="6F30AB41" w14:textId="6EB300E3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Analizator o pojemności min. 100 próbek.</w:t>
            </w:r>
          </w:p>
        </w:tc>
        <w:tc>
          <w:tcPr>
            <w:tcW w:w="871" w:type="pct"/>
            <w:vAlign w:val="center"/>
          </w:tcPr>
          <w:p w14:paraId="3926C55D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1F6E583B" w14:textId="7BD1EF25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19C6BCE0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70F497FF" w14:textId="294012FD" w:rsidR="00EF469F" w:rsidRPr="00D84081" w:rsidRDefault="00EF469F" w:rsidP="00EF469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</w:t>
            </w:r>
          </w:p>
        </w:tc>
        <w:tc>
          <w:tcPr>
            <w:tcW w:w="2833" w:type="pct"/>
          </w:tcPr>
          <w:p w14:paraId="037592E1" w14:textId="34001956" w:rsidR="00EF469F" w:rsidRPr="00EF469F" w:rsidRDefault="00EF469F" w:rsidP="00085DC0">
            <w:pPr>
              <w:pStyle w:val="Akapitzlist"/>
              <w:numPr>
                <w:ilvl w:val="6"/>
                <w:numId w:val="38"/>
              </w:numPr>
              <w:autoSpaceDE w:val="0"/>
              <w:autoSpaceDN w:val="0"/>
              <w:adjustRightInd w:val="0"/>
              <w:ind w:left="290" w:hanging="283"/>
              <w:jc w:val="both"/>
              <w:rPr>
                <w:kern w:val="144"/>
                <w:sz w:val="20"/>
                <w:szCs w:val="20"/>
              </w:rPr>
            </w:pPr>
            <w:r w:rsidRPr="00EF469F">
              <w:rPr>
                <w:kern w:val="144"/>
                <w:sz w:val="20"/>
                <w:szCs w:val="20"/>
              </w:rPr>
              <w:t>Analizator wyposażony w:</w:t>
            </w:r>
          </w:p>
          <w:p w14:paraId="5090640E" w14:textId="50A45B57" w:rsidR="00EF469F" w:rsidRPr="00F37955" w:rsidRDefault="00EF469F" w:rsidP="00085DC0">
            <w:pPr>
              <w:pStyle w:val="Akapitzlist"/>
              <w:numPr>
                <w:ilvl w:val="0"/>
                <w:numId w:val="107"/>
              </w:numPr>
              <w:ind w:left="574" w:hanging="284"/>
              <w:jc w:val="both"/>
              <w:rPr>
                <w:sz w:val="20"/>
                <w:szCs w:val="20"/>
              </w:rPr>
            </w:pPr>
            <w:r w:rsidRPr="00F37955">
              <w:rPr>
                <w:sz w:val="20"/>
                <w:szCs w:val="20"/>
              </w:rPr>
              <w:t xml:space="preserve">komputer z monitorem dotykowym o przekątnej min. 19” oraz dodatkowym monitorem o przekątnej min. 23” </w:t>
            </w:r>
            <w:r w:rsidRPr="00F37955">
              <w:rPr>
                <w:sz w:val="20"/>
                <w:szCs w:val="20"/>
              </w:rPr>
              <w:br/>
              <w:t>do oddzielnego pomieszczenia (64 bitowy system operacyjny Microsoft Windows 11 Pro PL /lub nowszy/ *lub równoważny) zapewniający:</w:t>
            </w:r>
          </w:p>
          <w:p w14:paraId="10F1AA3E" w14:textId="77777777" w:rsidR="00EF469F" w:rsidRPr="00F37955" w:rsidRDefault="00EF469F" w:rsidP="00085DC0">
            <w:pPr>
              <w:pStyle w:val="Akapitzlist"/>
              <w:numPr>
                <w:ilvl w:val="1"/>
                <w:numId w:val="97"/>
              </w:numPr>
              <w:tabs>
                <w:tab w:val="left" w:pos="857"/>
              </w:tabs>
              <w:autoSpaceDE w:val="0"/>
              <w:autoSpaceDN w:val="0"/>
              <w:adjustRightInd w:val="0"/>
              <w:ind w:left="857" w:hanging="283"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F37955">
              <w:rPr>
                <w:rFonts w:eastAsia="Lucida Sans Unicode"/>
                <w:sz w:val="20"/>
                <w:szCs w:val="20"/>
                <w:lang w:eastAsia="en-US"/>
              </w:rPr>
              <w:t>kompatybilność z używanym przez Zamawiającego środowiskiem i aplikacjami,</w:t>
            </w:r>
          </w:p>
          <w:p w14:paraId="1FD67719" w14:textId="7F378B8D" w:rsidR="00EF469F" w:rsidRPr="00F37955" w:rsidRDefault="00EF469F" w:rsidP="00085DC0">
            <w:pPr>
              <w:pStyle w:val="Akapitzlist"/>
              <w:numPr>
                <w:ilvl w:val="1"/>
                <w:numId w:val="97"/>
              </w:numPr>
              <w:tabs>
                <w:tab w:val="left" w:pos="857"/>
              </w:tabs>
              <w:autoSpaceDE w:val="0"/>
              <w:autoSpaceDN w:val="0"/>
              <w:adjustRightInd w:val="0"/>
              <w:ind w:left="857" w:hanging="283"/>
              <w:jc w:val="both"/>
              <w:rPr>
                <w:rFonts w:eastAsia="Lucida Sans Unicode"/>
                <w:sz w:val="20"/>
                <w:szCs w:val="20"/>
                <w:lang w:eastAsia="en-US"/>
              </w:rPr>
            </w:pPr>
            <w:r w:rsidRPr="00F37955">
              <w:rPr>
                <w:rFonts w:eastAsia="Lucida Sans Unicode"/>
                <w:sz w:val="20"/>
                <w:szCs w:val="20"/>
                <w:lang w:eastAsia="en-US"/>
              </w:rPr>
              <w:t>oprogramowanie sterujące aparatem musi wymagać podania loginu i hasła przed rozpoczęciem pracy;</w:t>
            </w:r>
          </w:p>
          <w:p w14:paraId="01A3BF3F" w14:textId="142AF86F" w:rsidR="00EF469F" w:rsidRPr="00F37955" w:rsidRDefault="00EF469F" w:rsidP="00085DC0">
            <w:pPr>
              <w:pStyle w:val="Akapitzlist"/>
              <w:numPr>
                <w:ilvl w:val="0"/>
                <w:numId w:val="107"/>
              </w:numPr>
              <w:ind w:left="574" w:hanging="284"/>
              <w:jc w:val="both"/>
              <w:rPr>
                <w:sz w:val="20"/>
                <w:szCs w:val="20"/>
              </w:rPr>
            </w:pPr>
            <w:r w:rsidRPr="00F37955">
              <w:rPr>
                <w:kern w:val="144"/>
                <w:sz w:val="20"/>
                <w:szCs w:val="20"/>
              </w:rPr>
              <w:t>drukarkę laserową drukującą w kolorze,</w:t>
            </w:r>
          </w:p>
          <w:p w14:paraId="01EC7A1B" w14:textId="77777777" w:rsidR="00EF469F" w:rsidRPr="00F37955" w:rsidRDefault="00EF469F" w:rsidP="00085DC0">
            <w:pPr>
              <w:numPr>
                <w:ilvl w:val="0"/>
                <w:numId w:val="107"/>
              </w:numPr>
              <w:ind w:left="599" w:hanging="284"/>
              <w:jc w:val="both"/>
              <w:rPr>
                <w:sz w:val="20"/>
                <w:szCs w:val="20"/>
              </w:rPr>
            </w:pPr>
            <w:r w:rsidRPr="00F37955">
              <w:rPr>
                <w:kern w:val="144"/>
                <w:sz w:val="20"/>
                <w:szCs w:val="20"/>
              </w:rPr>
              <w:t>drukarkę kodów kreskowych,</w:t>
            </w:r>
          </w:p>
          <w:p w14:paraId="68150359" w14:textId="77777777" w:rsidR="00EF469F" w:rsidRPr="00F37955" w:rsidRDefault="00EF469F" w:rsidP="00085DC0">
            <w:pPr>
              <w:numPr>
                <w:ilvl w:val="0"/>
                <w:numId w:val="107"/>
              </w:numPr>
              <w:ind w:left="599" w:hanging="284"/>
              <w:jc w:val="both"/>
              <w:rPr>
                <w:sz w:val="20"/>
                <w:szCs w:val="20"/>
              </w:rPr>
            </w:pPr>
            <w:r w:rsidRPr="00F37955">
              <w:rPr>
                <w:kern w:val="144"/>
                <w:sz w:val="20"/>
                <w:szCs w:val="20"/>
              </w:rPr>
              <w:t>laserowy czytnik kodów kreskowych 1D i 2D</w:t>
            </w:r>
            <w:r w:rsidRPr="00F37955">
              <w:rPr>
                <w:sz w:val="20"/>
                <w:szCs w:val="20"/>
              </w:rPr>
              <w:t>,</w:t>
            </w:r>
          </w:p>
          <w:p w14:paraId="092E52C0" w14:textId="77777777" w:rsidR="00EF469F" w:rsidRPr="00F37955" w:rsidRDefault="00EF469F" w:rsidP="00085DC0">
            <w:pPr>
              <w:numPr>
                <w:ilvl w:val="0"/>
                <w:numId w:val="107"/>
              </w:numPr>
              <w:ind w:left="599" w:hanging="284"/>
              <w:jc w:val="both"/>
              <w:rPr>
                <w:color w:val="000000"/>
                <w:sz w:val="20"/>
                <w:szCs w:val="20"/>
              </w:rPr>
            </w:pPr>
            <w:r w:rsidRPr="00F37955">
              <w:rPr>
                <w:kern w:val="144"/>
                <w:sz w:val="20"/>
                <w:szCs w:val="20"/>
              </w:rPr>
              <w:t xml:space="preserve">UPS (podtrzymujący napięcie </w:t>
            </w:r>
            <w:r w:rsidRPr="00F37955">
              <w:rPr>
                <w:color w:val="000000"/>
                <w:kern w:val="144"/>
                <w:sz w:val="20"/>
                <w:szCs w:val="20"/>
              </w:rPr>
              <w:t>analizatora i komputera przez min. 30 min. przy obciążeniu 50%).</w:t>
            </w:r>
          </w:p>
          <w:p w14:paraId="512939B6" w14:textId="77777777" w:rsidR="00EF469F" w:rsidRPr="00EF469F" w:rsidRDefault="00EF469F" w:rsidP="00EF469F">
            <w:pPr>
              <w:pStyle w:val="Default"/>
              <w:ind w:left="28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6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*Przez równoważność</w:t>
            </w:r>
            <w:r w:rsidRPr="00EF469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F46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należy rozumieć funkcjonalność jaką posiada wymagany w SWZ system operacyjny, przy czym system operacyjny w szczególności powinien zapewnić:</w:t>
            </w:r>
          </w:p>
          <w:p w14:paraId="6F6E55CE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kompatybilność z używanym przez Zamawiającego środowiskiem i aplikacjami;</w:t>
            </w:r>
          </w:p>
          <w:p w14:paraId="3555500F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interfejs użytkownika działający w trybie graficznym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>z elementami 3D, zintegrowany z interfejsem użytkownika interaktywna część pulpitu służąca do uruchamiania aplikacji, które użytkownik może dowolnie wymieniać i pobrać ze strony producenta. Graficzne środowisko instalacji i konfiguracji;</w:t>
            </w:r>
          </w:p>
          <w:p w14:paraId="4A617766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system zlokalizowany w języku polskim w zakresie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>co najmniej następujących elementów: przeglądarka plików, menu, panel sterowania, odtwarzacz multimediów, pomoc, komunikaty systemowe;</w:t>
            </w:r>
          </w:p>
          <w:p w14:paraId="37184968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lastRenderedPageBreak/>
              <w:t xml:space="preserve">pełną integrację z domeną Windows opartą na serwerach </w:t>
            </w:r>
            <w:r w:rsidRPr="00300156">
              <w:rPr>
                <w:color w:val="000000"/>
                <w:sz w:val="20"/>
                <w:szCs w:val="20"/>
              </w:rPr>
              <w:t>Windows 2012</w:t>
            </w:r>
            <w:r w:rsidRPr="00300156">
              <w:rPr>
                <w:sz w:val="20"/>
                <w:szCs w:val="20"/>
              </w:rPr>
              <w:t xml:space="preserve"> w zakresie autoryzacji w środowisku Zamawiającego;</w:t>
            </w:r>
          </w:p>
          <w:p w14:paraId="2E670185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zarządzanie komputerami poprzez Zasady Grupy (GPO), WMI;</w:t>
            </w:r>
          </w:p>
          <w:p w14:paraId="6A45097C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zgodność z systemem aktualizacji systemów operacyjnych WSUS;</w:t>
            </w:r>
          </w:p>
          <w:p w14:paraId="0902BD88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darmowe aktualizacje systemu operacyjnego przez Internet (niezbędne aktualizacje, poprawki, biuletyny bezpieczeństwa muszą być dostarczane bez dodatkowych opłat);</w:t>
            </w:r>
          </w:p>
          <w:p w14:paraId="551D62AC" w14:textId="2554718C" w:rsidR="00300156" w:rsidRP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wsparcie dodatkowe dla zainstalowanego systemu operacyjnego co najmniej do </w:t>
            </w:r>
            <w:r w:rsidRPr="00300156">
              <w:rPr>
                <w:color w:val="000000"/>
                <w:sz w:val="20"/>
                <w:szCs w:val="20"/>
              </w:rPr>
              <w:t>30 czerw</w:t>
            </w:r>
            <w:r w:rsidR="00312A1C">
              <w:rPr>
                <w:color w:val="000000"/>
                <w:sz w:val="20"/>
                <w:szCs w:val="20"/>
              </w:rPr>
              <w:t>ca</w:t>
            </w:r>
            <w:r w:rsidRPr="00300156">
              <w:rPr>
                <w:color w:val="000000"/>
                <w:sz w:val="20"/>
                <w:szCs w:val="20"/>
              </w:rPr>
              <w:t xml:space="preserve"> 2030</w:t>
            </w:r>
            <w:r w:rsidRPr="00300156">
              <w:rPr>
                <w:sz w:val="20"/>
                <w:szCs w:val="20"/>
              </w:rPr>
              <w:t xml:space="preserve"> r.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 xml:space="preserve">Wymagane jest, aby dostarczona licencja systemu operacyjnego dopuszczała instalację nowszego systemu operacyjnego producenta, z zachowaniem bezpieczeństwa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dla oprogramowania sterującego analizatorem</w:t>
            </w:r>
            <w:r w:rsidR="00312A1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3196786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wbudowana zapora internetowa (firewall) dla ochrony połączeń internetowych, zintegrowana z systemem konsola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 xml:space="preserve">do zarządzania ustawieniami zapory i regułami IP v4 </w:t>
            </w:r>
            <w:r w:rsidRPr="00300156">
              <w:rPr>
                <w:sz w:val="20"/>
                <w:szCs w:val="20"/>
              </w:rPr>
              <w:br/>
              <w:t>i v6;</w:t>
            </w:r>
          </w:p>
          <w:p w14:paraId="5961C268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300156">
              <w:rPr>
                <w:sz w:val="20"/>
                <w:szCs w:val="20"/>
              </w:rPr>
              <w:t>Plug&amp;Play</w:t>
            </w:r>
            <w:proofErr w:type="spellEnd"/>
            <w:r w:rsidRPr="00300156">
              <w:rPr>
                <w:sz w:val="20"/>
                <w:szCs w:val="20"/>
              </w:rPr>
              <w:t>, Wi-Fi);</w:t>
            </w:r>
          </w:p>
          <w:p w14:paraId="3D0FDFD7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funkcjonalność automatycznej zmiany domyślnej drukarki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>w zależności od sieci, do której podłączony jest komputer;</w:t>
            </w:r>
          </w:p>
          <w:p w14:paraId="21E27D2E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możliwość zdalnej automatycznej instalacji, konfiguracji, administrowania oraz aktualizowania systemu;</w:t>
            </w:r>
          </w:p>
          <w:p w14:paraId="76FA222A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zabezpieczony hasłem hierarchiczny dostęp do systemu, konta i grupy użytkowników zarządzane zdalnie; praca systemu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>w trybie ochrony kont użytkowników;</w:t>
            </w:r>
          </w:p>
          <w:p w14:paraId="7AADC2E8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zintegrowane z systemem operacyjnym narzędzia służące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 xml:space="preserve">do ochrony w czasie rzeczywistym przed programami szpiegującymi, wirusami, programami typu </w:t>
            </w:r>
            <w:proofErr w:type="spellStart"/>
            <w:r w:rsidRPr="00300156">
              <w:rPr>
                <w:sz w:val="20"/>
                <w:szCs w:val="20"/>
              </w:rPr>
              <w:t>rootkit</w:t>
            </w:r>
            <w:proofErr w:type="spellEnd"/>
            <w:r w:rsidRPr="00300156">
              <w:rPr>
                <w:sz w:val="20"/>
                <w:szCs w:val="20"/>
              </w:rPr>
              <w:t xml:space="preserve"> </w:t>
            </w:r>
            <w:r w:rsidRPr="00300156">
              <w:rPr>
                <w:sz w:val="20"/>
                <w:szCs w:val="20"/>
              </w:rPr>
              <w:br/>
              <w:t xml:space="preserve">i innym złośliwym oprogramowaniem, z darmową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>i automatyczną aktualizacją dostępną u producenta;</w:t>
            </w:r>
          </w:p>
          <w:p w14:paraId="4DA678A0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możliwość przystosowania stanowiska dla osób niepełnosprawnych (np. słabo widzących);</w:t>
            </w:r>
          </w:p>
          <w:p w14:paraId="61F9AEA3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posiadanie narzędzi służących do administracji, wykonywania kopii zapasowych systemu operacyjnego oraz ich odtwarzania;</w:t>
            </w:r>
          </w:p>
          <w:p w14:paraId="6EA35C4D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wsparcie dla Sun Java i .NET Framework w wersji od 1.0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 xml:space="preserve">do 4.5 oraz możliwość uruchomienia aplikacji działających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>we wskazanych środowiskach;</w:t>
            </w:r>
          </w:p>
          <w:p w14:paraId="231EFBD3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wsparcie dla JScript i </w:t>
            </w:r>
            <w:proofErr w:type="spellStart"/>
            <w:r w:rsidRPr="00300156">
              <w:rPr>
                <w:sz w:val="20"/>
                <w:szCs w:val="20"/>
              </w:rPr>
              <w:t>VBScript</w:t>
            </w:r>
            <w:proofErr w:type="spellEnd"/>
            <w:r w:rsidRPr="00300156">
              <w:rPr>
                <w:sz w:val="20"/>
                <w:szCs w:val="20"/>
              </w:rPr>
              <w:t xml:space="preserve"> – możliwość uruchamiania interpretera poleceń;</w:t>
            </w:r>
          </w:p>
          <w:p w14:paraId="62866E6C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zdalna pomoc i współdzielenie aplikacji – możliwość zdalnego przejęcia sesji zalogowanego użytkownika celem rozwiązania problemu z komputerem;</w:t>
            </w:r>
          </w:p>
          <w:p w14:paraId="7D41B950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rozwiązanie służące do automatycznego zbudowania obrazu systemu wraz z ustawieniami oraz zainstalowanymi aplikacjami. Rozwiązanie umożliwiające przywrócenie systemu z wcześniej utworzonego obrazu;</w:t>
            </w:r>
          </w:p>
          <w:p w14:paraId="441CE1AF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rozwiązanie dla tworzenia kopii zapasowych (backup); automatyczne wykonywanie kopii plików z możliwością automatycznego przywrócenia wersji wcześniejszej;</w:t>
            </w:r>
          </w:p>
          <w:p w14:paraId="14AF3B11" w14:textId="77777777" w:rsid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 xml:space="preserve">system operacyjny musi posiadać funkcjonalność pozwalającą na identyfikację sieci komputerowych, do których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 xml:space="preserve">jest podłączony, zapamiętywanie ustawień i przypisywanie </w:t>
            </w:r>
            <w:r w:rsidR="00300156">
              <w:rPr>
                <w:sz w:val="20"/>
                <w:szCs w:val="20"/>
              </w:rPr>
              <w:br/>
            </w:r>
            <w:r w:rsidRPr="00300156">
              <w:rPr>
                <w:sz w:val="20"/>
                <w:szCs w:val="20"/>
              </w:rPr>
              <w:t>do kategorii bezpieczeństwa (z predefiniowanymi odpowiednio do kategorii ustawieniami zapory sieciowej, udostępniania plików itp.);</w:t>
            </w:r>
          </w:p>
          <w:p w14:paraId="356668E1" w14:textId="2FD18A31" w:rsidR="00EF469F" w:rsidRPr="00300156" w:rsidRDefault="00EF469F" w:rsidP="00085DC0">
            <w:pPr>
              <w:pStyle w:val="Akapitzlist"/>
              <w:numPr>
                <w:ilvl w:val="0"/>
                <w:numId w:val="108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lastRenderedPageBreak/>
              <w:t>system musi posiadać możliwość blokowania lub dopuszczania dowolnych urządzeń peryferyjnych za pomocą polityk grupowych.</w:t>
            </w:r>
          </w:p>
          <w:p w14:paraId="7277FA3C" w14:textId="77E1F2EA" w:rsidR="00EF469F" w:rsidRPr="00FF7157" w:rsidRDefault="00EF469F" w:rsidP="00085DC0">
            <w:pPr>
              <w:pStyle w:val="NumPar1"/>
              <w:numPr>
                <w:ilvl w:val="6"/>
                <w:numId w:val="38"/>
              </w:numPr>
              <w:ind w:left="290" w:hanging="283"/>
              <w:rPr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>Zintegrowany z system</w:t>
            </w:r>
            <w:r w:rsidR="009F6822">
              <w:rPr>
                <w:sz w:val="20"/>
                <w:szCs w:val="20"/>
              </w:rPr>
              <w:t>ami</w:t>
            </w:r>
            <w:r w:rsidRPr="009A14C2">
              <w:rPr>
                <w:sz w:val="20"/>
                <w:szCs w:val="20"/>
              </w:rPr>
              <w:t xml:space="preserve"> informatycznym</w:t>
            </w:r>
            <w:r w:rsidR="009F6822">
              <w:rPr>
                <w:sz w:val="20"/>
                <w:szCs w:val="20"/>
              </w:rPr>
              <w:t>i</w:t>
            </w:r>
            <w:r w:rsidRPr="009A14C2">
              <w:rPr>
                <w:sz w:val="20"/>
                <w:szCs w:val="20"/>
              </w:rPr>
              <w:t xml:space="preserve"> e-Krew (</w:t>
            </w:r>
            <w:proofErr w:type="spellStart"/>
            <w:r w:rsidRPr="009A14C2">
              <w:rPr>
                <w:sz w:val="20"/>
                <w:szCs w:val="20"/>
              </w:rPr>
              <w:t>CeZ</w:t>
            </w:r>
            <w:proofErr w:type="spellEnd"/>
            <w:r w:rsidRPr="009A14C2">
              <w:rPr>
                <w:sz w:val="20"/>
                <w:szCs w:val="20"/>
              </w:rPr>
              <w:t xml:space="preserve">) </w:t>
            </w:r>
            <w:r w:rsidR="004778E7" w:rsidRPr="009A14C2">
              <w:rPr>
                <w:sz w:val="20"/>
                <w:szCs w:val="20"/>
              </w:rPr>
              <w:br/>
            </w:r>
            <w:r w:rsidRPr="009A14C2">
              <w:rPr>
                <w:sz w:val="20"/>
                <w:szCs w:val="20"/>
              </w:rPr>
              <w:t>i IBS 32.</w:t>
            </w:r>
          </w:p>
        </w:tc>
        <w:tc>
          <w:tcPr>
            <w:tcW w:w="871" w:type="pct"/>
            <w:vAlign w:val="center"/>
          </w:tcPr>
          <w:p w14:paraId="7FC7BF83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lastRenderedPageBreak/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052D6930" w14:textId="77777777" w:rsidR="001318C9" w:rsidRPr="003D288F" w:rsidRDefault="001318C9" w:rsidP="001318C9">
            <w:pPr>
              <w:pStyle w:val="Standard"/>
              <w:ind w:left="127" w:right="4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3D288F">
              <w:rPr>
                <w:bCs/>
                <w:sz w:val="18"/>
                <w:szCs w:val="18"/>
              </w:rPr>
              <w:t>rodukt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D288F">
              <w:rPr>
                <w:bCs/>
                <w:color w:val="000000"/>
                <w:sz w:val="18"/>
                <w:szCs w:val="18"/>
              </w:rPr>
              <w:t xml:space="preserve">równoważny: </w:t>
            </w:r>
          </w:p>
          <w:p w14:paraId="3A290BF0" w14:textId="44550F6F" w:rsidR="001318C9" w:rsidRPr="003D288F" w:rsidRDefault="001318C9" w:rsidP="001318C9">
            <w:pPr>
              <w:pStyle w:val="Standard"/>
              <w:ind w:left="127" w:right="40"/>
              <w:jc w:val="center"/>
              <w:rPr>
                <w:color w:val="000000"/>
                <w:sz w:val="24"/>
              </w:rPr>
            </w:pPr>
            <w:r w:rsidRPr="003D288F">
              <w:rPr>
                <w:bCs/>
                <w:color w:val="000000"/>
                <w:sz w:val="18"/>
                <w:szCs w:val="18"/>
              </w:rPr>
              <w:t>……………..…..</w:t>
            </w:r>
            <w:r w:rsidRPr="003D288F">
              <w:rPr>
                <w:bCs/>
                <w:color w:val="000000"/>
                <w:sz w:val="18"/>
                <w:szCs w:val="18"/>
                <w:vertAlign w:val="superscript"/>
              </w:rPr>
              <w:t xml:space="preserve">* </w:t>
            </w:r>
            <w:r w:rsidR="00201B47">
              <w:rPr>
                <w:bCs/>
                <w:color w:val="000000"/>
                <w:sz w:val="18"/>
                <w:szCs w:val="18"/>
                <w:vertAlign w:val="superscript"/>
              </w:rPr>
              <w:t>*)</w:t>
            </w:r>
          </w:p>
          <w:p w14:paraId="2D0AFE33" w14:textId="5F88262D" w:rsidR="00EF469F" w:rsidRPr="00D84081" w:rsidRDefault="00EF469F" w:rsidP="005E7938">
            <w:pPr>
              <w:jc w:val="center"/>
              <w:rPr>
                <w:sz w:val="18"/>
                <w:szCs w:val="18"/>
              </w:rPr>
            </w:pPr>
          </w:p>
        </w:tc>
      </w:tr>
      <w:tr w:rsidR="00EF469F" w:rsidRPr="00D84081" w14:paraId="2ECD0F47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7848A8C0" w14:textId="1FBAE340" w:rsidR="00EF469F" w:rsidRPr="00D84081" w:rsidRDefault="00EF469F" w:rsidP="00EF469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8.</w:t>
            </w:r>
          </w:p>
        </w:tc>
        <w:tc>
          <w:tcPr>
            <w:tcW w:w="2833" w:type="pct"/>
          </w:tcPr>
          <w:p w14:paraId="4F573217" w14:textId="51D9DE2E" w:rsidR="00EF469F" w:rsidRPr="009A14C2" w:rsidRDefault="00EF469F" w:rsidP="00085DC0">
            <w:pPr>
              <w:pStyle w:val="Akapitzlist"/>
              <w:numPr>
                <w:ilvl w:val="6"/>
                <w:numId w:val="97"/>
              </w:numPr>
              <w:autoSpaceDE w:val="0"/>
              <w:autoSpaceDN w:val="0"/>
              <w:adjustRightInd w:val="0"/>
              <w:ind w:left="290" w:hanging="283"/>
              <w:jc w:val="both"/>
              <w:rPr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>Urządzenie zapewnia automatyczną dwukierunkową transmisję danych</w:t>
            </w:r>
            <w:r w:rsidR="009F6822">
              <w:rPr>
                <w:sz w:val="20"/>
                <w:szCs w:val="20"/>
              </w:rPr>
              <w:t>.</w:t>
            </w:r>
            <w:r w:rsidR="009A14C2" w:rsidRPr="009A14C2">
              <w:rPr>
                <w:sz w:val="20"/>
                <w:szCs w:val="20"/>
              </w:rPr>
              <w:t xml:space="preserve"> </w:t>
            </w:r>
            <w:r w:rsidR="009F6822">
              <w:rPr>
                <w:sz w:val="20"/>
                <w:szCs w:val="20"/>
              </w:rPr>
              <w:t>U</w:t>
            </w:r>
            <w:r w:rsidRPr="009A14C2">
              <w:rPr>
                <w:sz w:val="20"/>
                <w:szCs w:val="20"/>
              </w:rPr>
              <w:t>rządzenie zapewniające automatyczną transmisję danych po wykonaniu badań zleconych w panelach</w:t>
            </w:r>
            <w:r w:rsidRPr="009A14C2">
              <w:rPr>
                <w:b/>
                <w:bCs/>
                <w:sz w:val="20"/>
                <w:szCs w:val="20"/>
              </w:rPr>
              <w:t xml:space="preserve"> </w:t>
            </w:r>
            <w:r w:rsidRPr="009A14C2">
              <w:rPr>
                <w:sz w:val="20"/>
                <w:szCs w:val="20"/>
              </w:rPr>
              <w:t>(tj. odbiór zleceń oraz transfer wyników) z systemem teleinformatycznym e-Krew (</w:t>
            </w:r>
            <w:proofErr w:type="spellStart"/>
            <w:r w:rsidRPr="009A14C2">
              <w:rPr>
                <w:sz w:val="20"/>
                <w:szCs w:val="20"/>
              </w:rPr>
              <w:t>CeZ</w:t>
            </w:r>
            <w:proofErr w:type="spellEnd"/>
            <w:r w:rsidRPr="009A14C2">
              <w:rPr>
                <w:sz w:val="20"/>
                <w:szCs w:val="20"/>
              </w:rPr>
              <w:t xml:space="preserve">). </w:t>
            </w:r>
          </w:p>
          <w:p w14:paraId="05C81943" w14:textId="77777777" w:rsidR="009A14C2" w:rsidRDefault="00EF469F" w:rsidP="009A14C2">
            <w:pPr>
              <w:autoSpaceDE w:val="0"/>
              <w:autoSpaceDN w:val="0"/>
              <w:adjustRightInd w:val="0"/>
              <w:ind w:left="312"/>
              <w:jc w:val="both"/>
              <w:rPr>
                <w:color w:val="000000"/>
                <w:sz w:val="20"/>
                <w:szCs w:val="20"/>
              </w:rPr>
            </w:pPr>
            <w:r w:rsidRPr="00EF469F">
              <w:rPr>
                <w:color w:val="000000"/>
                <w:sz w:val="20"/>
                <w:szCs w:val="20"/>
              </w:rPr>
              <w:t xml:space="preserve">Urządzenie musi zapewnić transmisję wyników badań </w:t>
            </w:r>
            <w:r w:rsidR="009A14C2">
              <w:rPr>
                <w:color w:val="000000"/>
                <w:sz w:val="20"/>
                <w:szCs w:val="20"/>
              </w:rPr>
              <w:br/>
            </w:r>
            <w:r w:rsidRPr="00EF469F">
              <w:rPr>
                <w:color w:val="000000"/>
                <w:sz w:val="20"/>
                <w:szCs w:val="20"/>
              </w:rPr>
              <w:t>do sytemu IBS 32.</w:t>
            </w:r>
          </w:p>
          <w:p w14:paraId="5596C31A" w14:textId="0C85E376" w:rsidR="00EF469F" w:rsidRPr="009A14C2" w:rsidRDefault="009A14C2" w:rsidP="009A14C2">
            <w:pPr>
              <w:autoSpaceDE w:val="0"/>
              <w:autoSpaceDN w:val="0"/>
              <w:adjustRightInd w:val="0"/>
              <w:ind w:left="290" w:hanging="29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EF469F" w:rsidRPr="00EF469F">
              <w:rPr>
                <w:sz w:val="20"/>
                <w:szCs w:val="20"/>
              </w:rPr>
              <w:t xml:space="preserve">Obszary standaryzacji integracji urządzenia z systemem </w:t>
            </w:r>
            <w:r>
              <w:rPr>
                <w:sz w:val="20"/>
                <w:szCs w:val="20"/>
              </w:rPr>
              <w:br/>
            </w:r>
            <w:r w:rsidR="00EF469F" w:rsidRPr="00EF469F">
              <w:rPr>
                <w:sz w:val="20"/>
                <w:szCs w:val="20"/>
              </w:rPr>
              <w:t>e-Krew (</w:t>
            </w:r>
            <w:proofErr w:type="spellStart"/>
            <w:r w:rsidR="00EF469F" w:rsidRPr="00EF469F">
              <w:rPr>
                <w:sz w:val="20"/>
                <w:szCs w:val="20"/>
              </w:rPr>
              <w:t>CeZ</w:t>
            </w:r>
            <w:proofErr w:type="spellEnd"/>
            <w:r w:rsidR="00EF469F" w:rsidRPr="00EF469F">
              <w:rPr>
                <w:sz w:val="20"/>
                <w:szCs w:val="20"/>
              </w:rPr>
              <w:t>):</w:t>
            </w:r>
          </w:p>
          <w:p w14:paraId="13C7990F" w14:textId="11E98DE7" w:rsidR="00EF469F" w:rsidRPr="009A14C2" w:rsidRDefault="00EF469F" w:rsidP="00085DC0">
            <w:pPr>
              <w:pStyle w:val="Akapitzlist"/>
              <w:numPr>
                <w:ilvl w:val="1"/>
                <w:numId w:val="109"/>
              </w:numPr>
              <w:ind w:hanging="70"/>
              <w:jc w:val="both"/>
              <w:rPr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>Standaryzacja zakresu danych przekazywanych.</w:t>
            </w:r>
          </w:p>
          <w:p w14:paraId="6B479B67" w14:textId="589A2D83" w:rsidR="00EF469F" w:rsidRPr="009A14C2" w:rsidRDefault="00EF469F" w:rsidP="00085DC0">
            <w:pPr>
              <w:pStyle w:val="Akapitzlist"/>
              <w:numPr>
                <w:ilvl w:val="0"/>
                <w:numId w:val="110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 xml:space="preserve">Urządzenie powinno przekazywać do Systemu </w:t>
            </w:r>
            <w:r w:rsidR="009A14C2">
              <w:rPr>
                <w:sz w:val="20"/>
                <w:szCs w:val="20"/>
              </w:rPr>
              <w:br/>
            </w:r>
            <w:r w:rsidRPr="009A14C2">
              <w:rPr>
                <w:sz w:val="20"/>
                <w:szCs w:val="20"/>
              </w:rPr>
              <w:t>e-Krew co najmniej podstawowy zakres danych, takich jak:</w:t>
            </w:r>
          </w:p>
          <w:p w14:paraId="421F654D" w14:textId="77777777" w:rsidR="009A14C2" w:rsidRDefault="00EF469F" w:rsidP="00085DC0">
            <w:pPr>
              <w:pStyle w:val="Akapitzlist"/>
              <w:numPr>
                <w:ilvl w:val="0"/>
                <w:numId w:val="111"/>
              </w:numPr>
              <w:tabs>
                <w:tab w:val="left" w:pos="1282"/>
              </w:tabs>
              <w:ind w:firstLine="279"/>
              <w:jc w:val="both"/>
              <w:rPr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>identyfikacja urządzenia,</w:t>
            </w:r>
          </w:p>
          <w:p w14:paraId="7E6A93BE" w14:textId="77777777" w:rsidR="009A14C2" w:rsidRDefault="00EF469F" w:rsidP="00085DC0">
            <w:pPr>
              <w:pStyle w:val="Akapitzlist"/>
              <w:numPr>
                <w:ilvl w:val="0"/>
                <w:numId w:val="111"/>
              </w:numPr>
              <w:tabs>
                <w:tab w:val="left" w:pos="1282"/>
              </w:tabs>
              <w:ind w:left="1282" w:hanging="283"/>
              <w:jc w:val="both"/>
              <w:rPr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>identyfikacja operatora - w formacie SMIN ISBT (=Z12345678901234 - litera Z i 14 znaków),</w:t>
            </w:r>
          </w:p>
          <w:p w14:paraId="34EB0D63" w14:textId="77777777" w:rsidR="009A14C2" w:rsidRDefault="00EF469F" w:rsidP="00085DC0">
            <w:pPr>
              <w:pStyle w:val="Akapitzlist"/>
              <w:numPr>
                <w:ilvl w:val="0"/>
                <w:numId w:val="111"/>
              </w:numPr>
              <w:tabs>
                <w:tab w:val="left" w:pos="1282"/>
              </w:tabs>
              <w:ind w:left="1282" w:hanging="283"/>
              <w:jc w:val="both"/>
              <w:rPr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>identyfikacja próbki/donacji - w formacie DIN ISBT (Z12345678901234 - litera Z i 14 znaków),</w:t>
            </w:r>
          </w:p>
          <w:p w14:paraId="3846B25E" w14:textId="77777777" w:rsidR="009A14C2" w:rsidRDefault="00EF469F" w:rsidP="00085DC0">
            <w:pPr>
              <w:pStyle w:val="Akapitzlist"/>
              <w:numPr>
                <w:ilvl w:val="0"/>
                <w:numId w:val="111"/>
              </w:numPr>
              <w:tabs>
                <w:tab w:val="left" w:pos="1282"/>
              </w:tabs>
              <w:ind w:left="1282" w:hanging="283"/>
              <w:jc w:val="both"/>
              <w:rPr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>data i czas wykonania badania,</w:t>
            </w:r>
          </w:p>
          <w:p w14:paraId="54F16B7E" w14:textId="04291CE8" w:rsidR="00EF469F" w:rsidRPr="009A14C2" w:rsidRDefault="00EF469F" w:rsidP="00085DC0">
            <w:pPr>
              <w:pStyle w:val="Akapitzlist"/>
              <w:numPr>
                <w:ilvl w:val="0"/>
                <w:numId w:val="111"/>
              </w:numPr>
              <w:tabs>
                <w:tab w:val="left" w:pos="1282"/>
              </w:tabs>
              <w:ind w:left="1282" w:hanging="283"/>
              <w:jc w:val="both"/>
              <w:rPr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>wyniki procedur/wyniki badania (rozumiany jako zestaw danych wymagalnych na formatkach używanego systemu i do przygotowania raportów w ramach konkretnej procedury, do realizacji której urządzenie jest przeznaczone).</w:t>
            </w:r>
          </w:p>
          <w:p w14:paraId="4CB5B549" w14:textId="77777777" w:rsidR="00EF469F" w:rsidRPr="00EF469F" w:rsidRDefault="00EF469F" w:rsidP="00085DC0">
            <w:pPr>
              <w:numPr>
                <w:ilvl w:val="1"/>
                <w:numId w:val="109"/>
              </w:numPr>
              <w:ind w:left="737" w:hanging="425"/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Standaryzacja stacji roboczej dedykowanej urządzeniom zgłoszonym do integracji:</w:t>
            </w:r>
          </w:p>
          <w:p w14:paraId="226BF4D1" w14:textId="77777777" w:rsidR="009A14C2" w:rsidRDefault="00EF469F" w:rsidP="00085DC0">
            <w:pPr>
              <w:pStyle w:val="Akapitzlist"/>
              <w:numPr>
                <w:ilvl w:val="0"/>
                <w:numId w:val="112"/>
              </w:numPr>
              <w:ind w:left="999" w:hanging="284"/>
              <w:jc w:val="both"/>
              <w:rPr>
                <w:color w:val="000000"/>
                <w:sz w:val="20"/>
                <w:szCs w:val="20"/>
              </w:rPr>
            </w:pPr>
            <w:r w:rsidRPr="009A14C2">
              <w:rPr>
                <w:sz w:val="20"/>
                <w:szCs w:val="20"/>
              </w:rPr>
              <w:t xml:space="preserve">wymagania sprzętowe - </w:t>
            </w:r>
            <w:r w:rsidRPr="009A14C2">
              <w:rPr>
                <w:color w:val="000000"/>
                <w:sz w:val="20"/>
                <w:szCs w:val="20"/>
              </w:rPr>
              <w:t>min. 8 GB RAM oraz 500 GB SSD,</w:t>
            </w:r>
          </w:p>
          <w:p w14:paraId="5AE51AA0" w14:textId="77777777" w:rsidR="009A14C2" w:rsidRDefault="00EF469F" w:rsidP="00085DC0">
            <w:pPr>
              <w:pStyle w:val="Akapitzlist"/>
              <w:numPr>
                <w:ilvl w:val="0"/>
                <w:numId w:val="112"/>
              </w:numPr>
              <w:ind w:left="999" w:hanging="284"/>
              <w:jc w:val="both"/>
              <w:rPr>
                <w:color w:val="000000"/>
                <w:sz w:val="20"/>
                <w:szCs w:val="20"/>
              </w:rPr>
            </w:pPr>
            <w:r w:rsidRPr="009A14C2">
              <w:rPr>
                <w:color w:val="000000"/>
                <w:sz w:val="20"/>
                <w:szCs w:val="20"/>
              </w:rPr>
              <w:t>aktualizacja i standaryzacja systemu operacyjnego - OS</w:t>
            </w:r>
            <w:r w:rsidRPr="009A14C2">
              <w:rPr>
                <w:sz w:val="20"/>
                <w:szCs w:val="20"/>
              </w:rPr>
              <w:t xml:space="preserve"> Windows, w wersji minimum </w:t>
            </w:r>
            <w:r w:rsidRPr="009A14C2">
              <w:rPr>
                <w:color w:val="000000"/>
                <w:sz w:val="20"/>
                <w:szCs w:val="20"/>
              </w:rPr>
              <w:t>Windows 10 Pro,</w:t>
            </w:r>
          </w:p>
          <w:p w14:paraId="180A70EE" w14:textId="223B467E" w:rsidR="00EF469F" w:rsidRPr="009A14C2" w:rsidRDefault="00EF469F" w:rsidP="00085DC0">
            <w:pPr>
              <w:pStyle w:val="Akapitzlist"/>
              <w:numPr>
                <w:ilvl w:val="0"/>
                <w:numId w:val="112"/>
              </w:numPr>
              <w:ind w:left="999" w:hanging="284"/>
              <w:jc w:val="both"/>
              <w:rPr>
                <w:color w:val="000000"/>
                <w:sz w:val="20"/>
                <w:szCs w:val="20"/>
              </w:rPr>
            </w:pPr>
            <w:r w:rsidRPr="009A14C2">
              <w:rPr>
                <w:color w:val="000000"/>
                <w:sz w:val="20"/>
                <w:szCs w:val="20"/>
              </w:rPr>
              <w:t>aktualizacja oprogramowania</w:t>
            </w:r>
            <w:r w:rsidRPr="009A14C2">
              <w:rPr>
                <w:sz w:val="20"/>
                <w:szCs w:val="20"/>
              </w:rPr>
              <w:t xml:space="preserve"> integracyjnego - konieczność zainstalowania i konfiguracji najnowszej wersji aplikacji- agenta.</w:t>
            </w:r>
          </w:p>
          <w:p w14:paraId="639B131B" w14:textId="2A1DD3CD" w:rsidR="00EF469F" w:rsidRPr="00EF469F" w:rsidRDefault="00EF469F" w:rsidP="00085DC0">
            <w:pPr>
              <w:numPr>
                <w:ilvl w:val="1"/>
                <w:numId w:val="109"/>
              </w:numPr>
              <w:ind w:left="737" w:hanging="425"/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Standaryzacja dokumentacji technicznej i transmisji. Urządzenie powinno posiadać dokumentację, którą należy przekazać wraz ze zgłoszeniem integracji urządzenia z systemem e-Krew. Dokumentacja powinna zawierać co najmniej:</w:t>
            </w:r>
          </w:p>
          <w:p w14:paraId="09336472" w14:textId="77777777" w:rsidR="00320E8F" w:rsidRDefault="00EF469F" w:rsidP="00085DC0">
            <w:pPr>
              <w:pStyle w:val="Akapitzlist"/>
              <w:numPr>
                <w:ilvl w:val="0"/>
                <w:numId w:val="113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 xml:space="preserve">dokumentację protokołów transmisji (zgodnych </w:t>
            </w:r>
            <w:r w:rsidR="00320E8F">
              <w:rPr>
                <w:sz w:val="20"/>
                <w:szCs w:val="20"/>
              </w:rPr>
              <w:br/>
            </w:r>
            <w:r w:rsidRPr="00320E8F">
              <w:rPr>
                <w:sz w:val="20"/>
                <w:szCs w:val="20"/>
              </w:rPr>
              <w:t>z formatami danych - pkt poniżej),</w:t>
            </w:r>
          </w:p>
          <w:p w14:paraId="7BDE7275" w14:textId="77777777" w:rsidR="00320E8F" w:rsidRDefault="00EF469F" w:rsidP="00085DC0">
            <w:pPr>
              <w:pStyle w:val="Akapitzlist"/>
              <w:numPr>
                <w:ilvl w:val="0"/>
                <w:numId w:val="113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 xml:space="preserve">opis zawartości merytorycznej poszczególnych pól </w:t>
            </w:r>
            <w:r w:rsidR="00320E8F">
              <w:rPr>
                <w:sz w:val="20"/>
                <w:szCs w:val="20"/>
              </w:rPr>
              <w:br/>
            </w:r>
            <w:r w:rsidRPr="00320E8F">
              <w:rPr>
                <w:sz w:val="20"/>
                <w:szCs w:val="20"/>
              </w:rPr>
              <w:t>i wykaz oraz opis kodów błędów generowanych przez urządzenie,</w:t>
            </w:r>
          </w:p>
          <w:p w14:paraId="63A5FF21" w14:textId="77777777" w:rsidR="00320E8F" w:rsidRDefault="00EF469F" w:rsidP="00085DC0">
            <w:pPr>
              <w:pStyle w:val="Akapitzlist"/>
              <w:numPr>
                <w:ilvl w:val="0"/>
                <w:numId w:val="113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wykaz ewentualnych dodatkowych kodów błędów ustawianych przez użytkownika (głównie wczytywanych czytnikiem kodów) wraz z opisami,</w:t>
            </w:r>
          </w:p>
          <w:p w14:paraId="7D8F82E8" w14:textId="77777777" w:rsidR="00320E8F" w:rsidRDefault="00EF469F" w:rsidP="00085DC0">
            <w:pPr>
              <w:pStyle w:val="Akapitzlist"/>
              <w:numPr>
                <w:ilvl w:val="0"/>
                <w:numId w:val="113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wykaz zaprogramowanych w ramach wdrożenia programów/procedur uruchamianych na urządzeniu wraz z ich wpływem na zawartość/wymagalność poszczególnych pól w transmisji,</w:t>
            </w:r>
          </w:p>
          <w:p w14:paraId="4D0643EE" w14:textId="77777777" w:rsidR="00320E8F" w:rsidRDefault="00EF469F" w:rsidP="00085DC0">
            <w:pPr>
              <w:pStyle w:val="Akapitzlist"/>
              <w:numPr>
                <w:ilvl w:val="0"/>
                <w:numId w:val="113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 xml:space="preserve">w odniesieniu do analizatorów wykaz i opis kodów/identyfikatorów badań realizowanych </w:t>
            </w:r>
            <w:r w:rsidR="00320E8F">
              <w:rPr>
                <w:sz w:val="20"/>
                <w:szCs w:val="20"/>
              </w:rPr>
              <w:br/>
            </w:r>
            <w:r w:rsidRPr="00320E8F">
              <w:rPr>
                <w:sz w:val="20"/>
                <w:szCs w:val="20"/>
              </w:rPr>
              <w:t xml:space="preserve">na urządzeniu (czasem określanych jako </w:t>
            </w:r>
            <w:proofErr w:type="spellStart"/>
            <w:r w:rsidRPr="00320E8F">
              <w:rPr>
                <w:sz w:val="20"/>
                <w:szCs w:val="20"/>
              </w:rPr>
              <w:t>assay</w:t>
            </w:r>
            <w:proofErr w:type="spellEnd"/>
            <w:r w:rsidRPr="00320E8F">
              <w:rPr>
                <w:sz w:val="20"/>
                <w:szCs w:val="20"/>
              </w:rPr>
              <w:t xml:space="preserve"> </w:t>
            </w:r>
            <w:proofErr w:type="spellStart"/>
            <w:r w:rsidRPr="00320E8F">
              <w:rPr>
                <w:sz w:val="20"/>
                <w:szCs w:val="20"/>
              </w:rPr>
              <w:t>code</w:t>
            </w:r>
            <w:proofErr w:type="spellEnd"/>
            <w:r w:rsidRPr="00320E8F">
              <w:rPr>
                <w:sz w:val="20"/>
                <w:szCs w:val="20"/>
              </w:rPr>
              <w:t xml:space="preserve"> lub test </w:t>
            </w:r>
            <w:proofErr w:type="spellStart"/>
            <w:r w:rsidRPr="00320E8F">
              <w:rPr>
                <w:sz w:val="20"/>
                <w:szCs w:val="20"/>
              </w:rPr>
              <w:t>code</w:t>
            </w:r>
            <w:proofErr w:type="spellEnd"/>
            <w:r w:rsidRPr="00320E8F">
              <w:rPr>
                <w:sz w:val="20"/>
                <w:szCs w:val="20"/>
              </w:rPr>
              <w:t>),</w:t>
            </w:r>
          </w:p>
          <w:p w14:paraId="0B922F58" w14:textId="0468E54F" w:rsidR="00EF469F" w:rsidRPr="00320E8F" w:rsidRDefault="00EF469F" w:rsidP="00085DC0">
            <w:pPr>
              <w:pStyle w:val="Akapitzlist"/>
              <w:numPr>
                <w:ilvl w:val="0"/>
                <w:numId w:val="113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lastRenderedPageBreak/>
              <w:t xml:space="preserve">przykładowe dane surowe zarówno dla wyników </w:t>
            </w:r>
            <w:r w:rsidR="00320E8F">
              <w:rPr>
                <w:sz w:val="20"/>
                <w:szCs w:val="20"/>
              </w:rPr>
              <w:br/>
            </w:r>
            <w:r w:rsidRPr="00320E8F">
              <w:rPr>
                <w:sz w:val="20"/>
                <w:szCs w:val="20"/>
              </w:rPr>
              <w:t xml:space="preserve">jak i dla zleceń, jeśli urządzenie posiada możliwość odbioru zleceń systemowych (dane surowe mogą być przekazane przez </w:t>
            </w:r>
            <w:proofErr w:type="spellStart"/>
            <w:r w:rsidRPr="00320E8F">
              <w:rPr>
                <w:sz w:val="20"/>
                <w:szCs w:val="20"/>
              </w:rPr>
              <w:t>RCKiK</w:t>
            </w:r>
            <w:proofErr w:type="spellEnd"/>
            <w:r w:rsidRPr="00320E8F">
              <w:rPr>
                <w:sz w:val="20"/>
                <w:szCs w:val="20"/>
              </w:rPr>
              <w:t xml:space="preserve"> wraz ze zgłoszeniem integracji urządzenia).</w:t>
            </w:r>
          </w:p>
          <w:p w14:paraId="022EFDCB" w14:textId="77777777" w:rsidR="00EF469F" w:rsidRPr="00EF469F" w:rsidRDefault="00EF469F" w:rsidP="00085DC0">
            <w:pPr>
              <w:numPr>
                <w:ilvl w:val="1"/>
                <w:numId w:val="109"/>
              </w:numPr>
              <w:ind w:left="737" w:hanging="425"/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Standaryzacja kanałów komunikacji. System e-Krew umożliwia stosowanie następujących kanałów transmisji:</w:t>
            </w:r>
          </w:p>
          <w:p w14:paraId="42B0BC82" w14:textId="77777777" w:rsidR="00320E8F" w:rsidRDefault="00EF469F" w:rsidP="00085DC0">
            <w:pPr>
              <w:pStyle w:val="Akapitzlist"/>
              <w:numPr>
                <w:ilvl w:val="0"/>
                <w:numId w:val="114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pliki,</w:t>
            </w:r>
          </w:p>
          <w:p w14:paraId="763F8DE7" w14:textId="77777777" w:rsidR="00320E8F" w:rsidRDefault="00EF469F" w:rsidP="00085DC0">
            <w:pPr>
              <w:pStyle w:val="Akapitzlist"/>
              <w:numPr>
                <w:ilvl w:val="0"/>
                <w:numId w:val="114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TCP/IP,</w:t>
            </w:r>
          </w:p>
          <w:p w14:paraId="331AF4EF" w14:textId="77777777" w:rsidR="00320E8F" w:rsidRDefault="00EF469F" w:rsidP="00085DC0">
            <w:pPr>
              <w:pStyle w:val="Akapitzlist"/>
              <w:numPr>
                <w:ilvl w:val="0"/>
                <w:numId w:val="114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REST API,</w:t>
            </w:r>
          </w:p>
          <w:p w14:paraId="6CCE9E31" w14:textId="77777777" w:rsidR="00320E8F" w:rsidRDefault="00EF469F" w:rsidP="00085DC0">
            <w:pPr>
              <w:pStyle w:val="Akapitzlist"/>
              <w:numPr>
                <w:ilvl w:val="0"/>
                <w:numId w:val="114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RS232 (niezalecany),</w:t>
            </w:r>
          </w:p>
          <w:p w14:paraId="48E46DCF" w14:textId="4E173EBC" w:rsidR="00EF469F" w:rsidRPr="00320E8F" w:rsidRDefault="00EF469F" w:rsidP="00085DC0">
            <w:pPr>
              <w:pStyle w:val="Akapitzlist"/>
              <w:numPr>
                <w:ilvl w:val="0"/>
                <w:numId w:val="114"/>
              </w:numPr>
              <w:ind w:left="999" w:hanging="284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SQL (niezalecany).</w:t>
            </w:r>
          </w:p>
          <w:p w14:paraId="7E5576C3" w14:textId="77777777" w:rsidR="00EF469F" w:rsidRPr="00EF469F" w:rsidRDefault="00EF469F" w:rsidP="00085DC0">
            <w:pPr>
              <w:numPr>
                <w:ilvl w:val="1"/>
                <w:numId w:val="109"/>
              </w:numPr>
              <w:ind w:left="737" w:hanging="425"/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Standaryzacja formatów danych. Zalecane formaty danych:</w:t>
            </w:r>
          </w:p>
          <w:p w14:paraId="2287896A" w14:textId="77777777" w:rsidR="00320E8F" w:rsidRDefault="00EF469F" w:rsidP="00085DC0">
            <w:pPr>
              <w:pStyle w:val="Akapitzlist"/>
              <w:numPr>
                <w:ilvl w:val="0"/>
                <w:numId w:val="115"/>
              </w:numPr>
              <w:tabs>
                <w:tab w:val="left" w:pos="999"/>
              </w:tabs>
              <w:ind w:hanging="5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ASTM,</w:t>
            </w:r>
          </w:p>
          <w:p w14:paraId="58465B97" w14:textId="77777777" w:rsidR="00320E8F" w:rsidRDefault="00EF469F" w:rsidP="00085DC0">
            <w:pPr>
              <w:pStyle w:val="Akapitzlist"/>
              <w:numPr>
                <w:ilvl w:val="0"/>
                <w:numId w:val="115"/>
              </w:numPr>
              <w:tabs>
                <w:tab w:val="left" w:pos="999"/>
              </w:tabs>
              <w:ind w:hanging="5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HL7 v2,</w:t>
            </w:r>
          </w:p>
          <w:p w14:paraId="33A589CD" w14:textId="77777777" w:rsidR="00320E8F" w:rsidRDefault="00EF469F" w:rsidP="00085DC0">
            <w:pPr>
              <w:pStyle w:val="Akapitzlist"/>
              <w:numPr>
                <w:ilvl w:val="0"/>
                <w:numId w:val="115"/>
              </w:numPr>
              <w:tabs>
                <w:tab w:val="left" w:pos="999"/>
              </w:tabs>
              <w:ind w:hanging="5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XML,</w:t>
            </w:r>
          </w:p>
          <w:p w14:paraId="167EC39D" w14:textId="4189C36F" w:rsidR="00EF469F" w:rsidRPr="00F37955" w:rsidRDefault="00EF469F" w:rsidP="00EF469F">
            <w:pPr>
              <w:pStyle w:val="Akapitzlist"/>
              <w:numPr>
                <w:ilvl w:val="0"/>
                <w:numId w:val="115"/>
              </w:numPr>
              <w:tabs>
                <w:tab w:val="left" w:pos="999"/>
              </w:tabs>
              <w:ind w:hanging="5"/>
              <w:jc w:val="both"/>
              <w:rPr>
                <w:sz w:val="20"/>
                <w:szCs w:val="20"/>
              </w:rPr>
            </w:pPr>
            <w:r w:rsidRPr="00320E8F">
              <w:rPr>
                <w:sz w:val="20"/>
                <w:szCs w:val="20"/>
              </w:rPr>
              <w:t>JSON.</w:t>
            </w:r>
          </w:p>
        </w:tc>
        <w:tc>
          <w:tcPr>
            <w:tcW w:w="871" w:type="pct"/>
            <w:vAlign w:val="center"/>
          </w:tcPr>
          <w:p w14:paraId="18232D3D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lastRenderedPageBreak/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188B306A" w14:textId="2E67FDE2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770B071F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0BCFD630" w14:textId="58E7C0CD" w:rsidR="00EF469F" w:rsidRPr="00D84081" w:rsidRDefault="00EF469F" w:rsidP="00EF469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9.</w:t>
            </w:r>
          </w:p>
        </w:tc>
        <w:tc>
          <w:tcPr>
            <w:tcW w:w="2833" w:type="pct"/>
          </w:tcPr>
          <w:p w14:paraId="0259E385" w14:textId="70A45BBB" w:rsidR="00EF469F" w:rsidRPr="00EF469F" w:rsidRDefault="00EF469F" w:rsidP="00320E8F">
            <w:pPr>
              <w:pStyle w:val="Tekstpodstawowy21"/>
              <w:suppressAutoHyphens w:val="0"/>
              <w:spacing w:line="240" w:lineRule="auto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 xml:space="preserve">Wykonawca zobowiązany jest do podłączenia zaoferowanej aparatury i urządzeń do systemów informatycznych działających </w:t>
            </w:r>
            <w:r w:rsidR="00320E8F">
              <w:rPr>
                <w:rFonts w:ascii="Times New Roman" w:hAnsi="Times New Roman" w:cs="Times New Roman"/>
                <w:szCs w:val="20"/>
              </w:rPr>
              <w:br/>
            </w:r>
            <w:r w:rsidRPr="00EF469F">
              <w:rPr>
                <w:rFonts w:ascii="Times New Roman" w:hAnsi="Times New Roman" w:cs="Times New Roman"/>
                <w:szCs w:val="20"/>
              </w:rPr>
              <w:t>u Zamawiającego (tj. e-Krew oraz IBS32) i zapewnienia prawidłowej automatycznej transmisji danych (tj. odbiór zleceń oraz transfer wyników):</w:t>
            </w:r>
          </w:p>
          <w:p w14:paraId="4D7A102D" w14:textId="77777777" w:rsidR="00EF469F" w:rsidRPr="00EF469F" w:rsidRDefault="00EF469F" w:rsidP="00085DC0">
            <w:pPr>
              <w:pStyle w:val="Tekstpodstawowy21"/>
              <w:numPr>
                <w:ilvl w:val="0"/>
                <w:numId w:val="116"/>
              </w:numPr>
              <w:suppressAutoHyphens w:val="0"/>
              <w:spacing w:line="240" w:lineRule="auto"/>
              <w:ind w:left="290" w:hanging="283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Minimalny wymagany zakres danych odbieranych z systemów informatycznych:</w:t>
            </w:r>
          </w:p>
          <w:p w14:paraId="5ECB644B" w14:textId="454C8306" w:rsidR="00EF469F" w:rsidRPr="00EF469F" w:rsidRDefault="00EF469F" w:rsidP="00085DC0">
            <w:pPr>
              <w:pStyle w:val="Tekstpodstawowy21"/>
              <w:numPr>
                <w:ilvl w:val="0"/>
                <w:numId w:val="130"/>
              </w:numPr>
              <w:tabs>
                <w:tab w:val="left" w:pos="574"/>
              </w:tabs>
              <w:suppressAutoHyphens w:val="0"/>
              <w:spacing w:line="240" w:lineRule="auto"/>
              <w:ind w:left="432" w:hanging="142"/>
              <w:jc w:val="left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zlecenia na wykonanie badań.</w:t>
            </w:r>
          </w:p>
          <w:p w14:paraId="3BD368D6" w14:textId="11D89250" w:rsidR="00EF469F" w:rsidRPr="00EF469F" w:rsidRDefault="00EF469F" w:rsidP="00085DC0">
            <w:pPr>
              <w:pStyle w:val="Tekstpodstawowy21"/>
              <w:numPr>
                <w:ilvl w:val="0"/>
                <w:numId w:val="110"/>
              </w:numPr>
              <w:suppressAutoHyphens w:val="0"/>
              <w:spacing w:line="240" w:lineRule="auto"/>
              <w:ind w:left="290" w:hanging="283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 xml:space="preserve">Minimalny wymagany zakres danych przekazywanych </w:t>
            </w:r>
            <w:r w:rsidR="001318C9">
              <w:rPr>
                <w:rFonts w:ascii="Times New Roman" w:hAnsi="Times New Roman" w:cs="Times New Roman"/>
                <w:szCs w:val="20"/>
              </w:rPr>
              <w:br/>
            </w:r>
            <w:r w:rsidRPr="00EF469F">
              <w:rPr>
                <w:rFonts w:ascii="Times New Roman" w:hAnsi="Times New Roman" w:cs="Times New Roman"/>
                <w:szCs w:val="20"/>
              </w:rPr>
              <w:t>do systemów informatycznych:</w:t>
            </w:r>
          </w:p>
          <w:p w14:paraId="3869C08B" w14:textId="7A3762B1" w:rsidR="00EF469F" w:rsidRPr="00EF469F" w:rsidRDefault="00EF469F" w:rsidP="00085DC0">
            <w:pPr>
              <w:pStyle w:val="Tekstpodstawowy21"/>
              <w:numPr>
                <w:ilvl w:val="1"/>
                <w:numId w:val="110"/>
              </w:numPr>
              <w:suppressAutoHyphens w:val="0"/>
              <w:spacing w:line="240" w:lineRule="auto"/>
              <w:ind w:left="574" w:hanging="284"/>
              <w:jc w:val="left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numer donacji,</w:t>
            </w:r>
          </w:p>
          <w:p w14:paraId="4C0C766D" w14:textId="77777777" w:rsidR="00EF469F" w:rsidRPr="00EF469F" w:rsidRDefault="00EF469F" w:rsidP="00085DC0">
            <w:pPr>
              <w:pStyle w:val="Tekstpodstawowy21"/>
              <w:numPr>
                <w:ilvl w:val="1"/>
                <w:numId w:val="110"/>
              </w:numPr>
              <w:suppressAutoHyphens w:val="0"/>
              <w:spacing w:line="240" w:lineRule="auto"/>
              <w:ind w:left="574" w:hanging="284"/>
              <w:jc w:val="left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numer badania,</w:t>
            </w:r>
          </w:p>
          <w:p w14:paraId="15281CF3" w14:textId="77777777" w:rsidR="00EF469F" w:rsidRPr="00EF469F" w:rsidRDefault="00EF469F" w:rsidP="00085DC0">
            <w:pPr>
              <w:pStyle w:val="Tekstpodstawowy21"/>
              <w:numPr>
                <w:ilvl w:val="1"/>
                <w:numId w:val="110"/>
              </w:numPr>
              <w:suppressAutoHyphens w:val="0"/>
              <w:spacing w:line="240" w:lineRule="auto"/>
              <w:ind w:left="574" w:hanging="284"/>
              <w:jc w:val="left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wynik badania,</w:t>
            </w:r>
          </w:p>
          <w:p w14:paraId="3EEB5897" w14:textId="77777777" w:rsidR="00EF469F" w:rsidRPr="00EF469F" w:rsidRDefault="00EF469F" w:rsidP="00085DC0">
            <w:pPr>
              <w:pStyle w:val="Tekstpodstawowy21"/>
              <w:numPr>
                <w:ilvl w:val="1"/>
                <w:numId w:val="110"/>
              </w:numPr>
              <w:suppressAutoHyphens w:val="0"/>
              <w:spacing w:line="240" w:lineRule="auto"/>
              <w:ind w:left="574" w:hanging="284"/>
              <w:jc w:val="left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identyfikator operatora,</w:t>
            </w:r>
          </w:p>
          <w:p w14:paraId="65B2692D" w14:textId="77777777" w:rsidR="00EF469F" w:rsidRPr="00EF469F" w:rsidRDefault="00EF469F" w:rsidP="00085DC0">
            <w:pPr>
              <w:pStyle w:val="Tekstpodstawowy21"/>
              <w:numPr>
                <w:ilvl w:val="1"/>
                <w:numId w:val="110"/>
              </w:numPr>
              <w:suppressAutoHyphens w:val="0"/>
              <w:spacing w:line="240" w:lineRule="auto"/>
              <w:ind w:left="574" w:hanging="284"/>
              <w:jc w:val="left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data, godzina i minuta wykonania badania,</w:t>
            </w:r>
          </w:p>
          <w:p w14:paraId="0879D8C4" w14:textId="77777777" w:rsidR="00EF469F" w:rsidRPr="00EF469F" w:rsidRDefault="00EF469F" w:rsidP="00085DC0">
            <w:pPr>
              <w:pStyle w:val="Tekstpodstawowy21"/>
              <w:numPr>
                <w:ilvl w:val="1"/>
                <w:numId w:val="110"/>
              </w:numPr>
              <w:suppressAutoHyphens w:val="0"/>
              <w:spacing w:line="240" w:lineRule="auto"/>
              <w:ind w:left="574" w:hanging="284"/>
              <w:jc w:val="left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ID kart, odczynników.</w:t>
            </w:r>
          </w:p>
          <w:p w14:paraId="457D7C84" w14:textId="77777777" w:rsidR="00EF469F" w:rsidRPr="00EF469F" w:rsidRDefault="00EF469F" w:rsidP="00085DC0">
            <w:pPr>
              <w:pStyle w:val="Tekstpodstawowy21"/>
              <w:numPr>
                <w:ilvl w:val="0"/>
                <w:numId w:val="110"/>
              </w:numPr>
              <w:suppressAutoHyphens w:val="0"/>
              <w:spacing w:line="240" w:lineRule="auto"/>
              <w:ind w:left="290" w:hanging="283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Uwagi dotyczące automatycznej transmisji danych - użytkownik ma możliwość zweryfikowania transmitowanych danych i jest informowany na bieżąco o:</w:t>
            </w:r>
          </w:p>
          <w:p w14:paraId="7A1EBF52" w14:textId="07C941E1" w:rsidR="00EF469F" w:rsidRPr="00EF469F" w:rsidRDefault="00EF469F" w:rsidP="00085DC0">
            <w:pPr>
              <w:pStyle w:val="Tekstpodstawowy21"/>
              <w:numPr>
                <w:ilvl w:val="1"/>
                <w:numId w:val="110"/>
              </w:numPr>
              <w:suppressAutoHyphens w:val="0"/>
              <w:spacing w:line="240" w:lineRule="auto"/>
              <w:ind w:left="574" w:hanging="284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 xml:space="preserve">błędach w komunikacji (wynik badania z analizatora </w:t>
            </w:r>
            <w:r w:rsidR="001318C9">
              <w:rPr>
                <w:rFonts w:ascii="Times New Roman" w:hAnsi="Times New Roman" w:cs="Times New Roman"/>
                <w:szCs w:val="20"/>
              </w:rPr>
              <w:br/>
            </w:r>
            <w:r w:rsidRPr="00EF469F">
              <w:rPr>
                <w:rFonts w:ascii="Times New Roman" w:hAnsi="Times New Roman" w:cs="Times New Roman"/>
                <w:szCs w:val="20"/>
              </w:rPr>
              <w:t>nie został przetransmitowany lub nie został prawidłowo powiązany z danymi w systemach informatycznych działających u Zamawiającego),</w:t>
            </w:r>
          </w:p>
          <w:p w14:paraId="089EB829" w14:textId="77777777" w:rsidR="00EF469F" w:rsidRPr="00EF469F" w:rsidRDefault="00EF469F" w:rsidP="00085DC0">
            <w:pPr>
              <w:pStyle w:val="Tekstpodstawowy21"/>
              <w:numPr>
                <w:ilvl w:val="1"/>
                <w:numId w:val="110"/>
              </w:numPr>
              <w:suppressAutoHyphens w:val="0"/>
              <w:spacing w:line="240" w:lineRule="auto"/>
              <w:ind w:left="574" w:hanging="284"/>
              <w:jc w:val="left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niespójności danych,</w:t>
            </w:r>
          </w:p>
          <w:p w14:paraId="4C0BAAAD" w14:textId="77777777" w:rsidR="00EF469F" w:rsidRPr="00EF469F" w:rsidRDefault="00EF469F" w:rsidP="00085DC0">
            <w:pPr>
              <w:pStyle w:val="Tekstpodstawowy21"/>
              <w:numPr>
                <w:ilvl w:val="1"/>
                <w:numId w:val="110"/>
              </w:numPr>
              <w:suppressAutoHyphens w:val="0"/>
              <w:spacing w:line="240" w:lineRule="auto"/>
              <w:ind w:left="574" w:hanging="284"/>
              <w:jc w:val="left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>innych błędach.</w:t>
            </w:r>
          </w:p>
          <w:p w14:paraId="769F8802" w14:textId="10287BD3" w:rsidR="00EF469F" w:rsidRPr="00EF469F" w:rsidRDefault="00EF469F" w:rsidP="00085DC0">
            <w:pPr>
              <w:pStyle w:val="Tekstpodstawowy21"/>
              <w:numPr>
                <w:ilvl w:val="0"/>
                <w:numId w:val="110"/>
              </w:numPr>
              <w:suppressAutoHyphens w:val="0"/>
              <w:spacing w:line="240" w:lineRule="auto"/>
              <w:ind w:left="290" w:hanging="283"/>
              <w:rPr>
                <w:rFonts w:ascii="Times New Roman" w:hAnsi="Times New Roman" w:cs="Times New Roman"/>
                <w:szCs w:val="20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 xml:space="preserve">W przypadku braku możliwości połączenia zaoferowanej aparatury do 2 systemów informatycznych (tj. e-Krew oraz IBS32) Zamawiający dopuszcza możliwość podłączenia aparatury bezpośrednio do systemu e-Krew pod warunkiem zapewnienia retransmisji wyników z e-Krew do IBS32. Obecna wersja agenta e-Krew służącego do wymiany danych </w:t>
            </w:r>
            <w:r w:rsidR="00927235">
              <w:rPr>
                <w:rFonts w:ascii="Times New Roman" w:hAnsi="Times New Roman" w:cs="Times New Roman"/>
                <w:szCs w:val="20"/>
              </w:rPr>
              <w:br/>
            </w:r>
            <w:r w:rsidRPr="00EF469F">
              <w:rPr>
                <w:rFonts w:ascii="Times New Roman" w:hAnsi="Times New Roman" w:cs="Times New Roman"/>
                <w:szCs w:val="20"/>
              </w:rPr>
              <w:t>z urządzeniami wspiera takie rozwiązanie.</w:t>
            </w:r>
          </w:p>
          <w:p w14:paraId="6131BAC6" w14:textId="77777777" w:rsidR="00EF469F" w:rsidRPr="00F37955" w:rsidRDefault="00EF469F" w:rsidP="00085DC0">
            <w:pPr>
              <w:pStyle w:val="Tekstpodstawowy21"/>
              <w:numPr>
                <w:ilvl w:val="0"/>
                <w:numId w:val="110"/>
              </w:numPr>
              <w:suppressAutoHyphens w:val="0"/>
              <w:spacing w:line="240" w:lineRule="auto"/>
              <w:ind w:left="290" w:hanging="283"/>
              <w:rPr>
                <w:rFonts w:ascii="Times New Roman" w:hAnsi="Times New Roman" w:cs="Times New Roman"/>
                <w:szCs w:val="20"/>
              </w:rPr>
            </w:pPr>
            <w:r w:rsidRPr="00F37955">
              <w:rPr>
                <w:rFonts w:ascii="Times New Roman" w:hAnsi="Times New Roman" w:cs="Times New Roman"/>
                <w:szCs w:val="20"/>
              </w:rPr>
              <w:t>W chwili oddania do użytku aparatury mechanizm zapewniający automatyczną transmisję danych pomiędzy urządzeniem a systemami informatycznymi Zamawiającego musi być gotowy do użycia i przetestowany.</w:t>
            </w:r>
          </w:p>
          <w:p w14:paraId="59E80FF5" w14:textId="3155FE49" w:rsidR="00EF469F" w:rsidRPr="001318C9" w:rsidRDefault="009F6822" w:rsidP="00085DC0">
            <w:pPr>
              <w:pStyle w:val="Tekstpodstawowy21"/>
              <w:numPr>
                <w:ilvl w:val="0"/>
                <w:numId w:val="110"/>
              </w:numPr>
              <w:suppressAutoHyphens w:val="0"/>
              <w:spacing w:line="240" w:lineRule="auto"/>
              <w:ind w:left="290" w:hanging="283"/>
              <w:rPr>
                <w:rFonts w:ascii="Times New Roman" w:hAnsi="Times New Roman" w:cs="Times New Roman"/>
                <w:szCs w:val="20"/>
              </w:rPr>
            </w:pPr>
            <w:r w:rsidRPr="00F37955">
              <w:rPr>
                <w:rFonts w:ascii="Times New Roman" w:hAnsi="Times New Roman" w:cs="Times New Roman"/>
                <w:szCs w:val="20"/>
              </w:rPr>
              <w:t>W</w:t>
            </w:r>
            <w:r w:rsidR="00EF469F" w:rsidRPr="00F37955">
              <w:rPr>
                <w:rFonts w:ascii="Times New Roman" w:hAnsi="Times New Roman" w:cs="Times New Roman"/>
                <w:szCs w:val="20"/>
              </w:rPr>
              <w:t xml:space="preserve">arunkiem podpisania protokołu odbioru kompletu aparatury jest przeprowadzenie pełnej walidacji aparatury i mechanizmu zapewniającego automatyczną transmisję danych pomiędzy aparaturą a systemami informatycznymi działającym </w:t>
            </w:r>
            <w:r w:rsidRPr="00F37955">
              <w:rPr>
                <w:rFonts w:ascii="Times New Roman" w:hAnsi="Times New Roman" w:cs="Times New Roman"/>
                <w:szCs w:val="20"/>
              </w:rPr>
              <w:br/>
            </w:r>
            <w:r w:rsidR="00EF469F" w:rsidRPr="00F37955">
              <w:rPr>
                <w:rFonts w:ascii="Times New Roman" w:hAnsi="Times New Roman" w:cs="Times New Roman"/>
                <w:szCs w:val="20"/>
              </w:rPr>
              <w:t>u Zamawiającego oraz zaakceptowanie wyników walidacji przez Dział Zapewnienia Jakości.</w:t>
            </w:r>
          </w:p>
        </w:tc>
        <w:tc>
          <w:tcPr>
            <w:tcW w:w="871" w:type="pct"/>
            <w:vAlign w:val="center"/>
          </w:tcPr>
          <w:p w14:paraId="36B90831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737BFFA3" w14:textId="3FFEFC50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153A6A" w14:paraId="54B34CE0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7D1D3AA7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10.</w:t>
            </w:r>
          </w:p>
        </w:tc>
        <w:tc>
          <w:tcPr>
            <w:tcW w:w="2833" w:type="pct"/>
          </w:tcPr>
          <w:p w14:paraId="5A3AA8A6" w14:textId="59B53A09" w:rsidR="00EF469F" w:rsidRPr="00EF469F" w:rsidRDefault="00EF469F" w:rsidP="00927235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Urządzenie zapewnia archiwizację danych surowych </w:t>
            </w:r>
            <w:r w:rsidR="00927235">
              <w:rPr>
                <w:sz w:val="20"/>
                <w:szCs w:val="20"/>
              </w:rPr>
              <w:br/>
            </w:r>
            <w:r w:rsidRPr="00EF469F">
              <w:rPr>
                <w:sz w:val="20"/>
                <w:szCs w:val="20"/>
              </w:rPr>
              <w:t>w repozytorium wskazanym przez Zamawiającego, które znajduje się poza pracownią.</w:t>
            </w:r>
          </w:p>
        </w:tc>
        <w:tc>
          <w:tcPr>
            <w:tcW w:w="871" w:type="pct"/>
            <w:vAlign w:val="center"/>
          </w:tcPr>
          <w:p w14:paraId="1764E0B8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41577F16" w14:textId="1C30354B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54BF8C9C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171E777C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12.</w:t>
            </w:r>
          </w:p>
        </w:tc>
        <w:tc>
          <w:tcPr>
            <w:tcW w:w="2833" w:type="pct"/>
          </w:tcPr>
          <w:p w14:paraId="06DA834D" w14:textId="3791F4CF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bookmarkStart w:id="13" w:name="_Hlk505344430"/>
            <w:r w:rsidRPr="00EF469F">
              <w:rPr>
                <w:rFonts w:eastAsia="Calibri"/>
                <w:sz w:val="20"/>
                <w:szCs w:val="20"/>
                <w:lang w:eastAsia="en-US"/>
              </w:rPr>
              <w:t xml:space="preserve">Wszelkie zmiany systemu informatycznego na inny niż posiadany obecnie przez Zamawiającego oraz zmiany wymagań zawartych </w:t>
            </w:r>
            <w:r w:rsidR="00927235">
              <w:rPr>
                <w:rFonts w:eastAsia="Calibri"/>
                <w:sz w:val="20"/>
                <w:szCs w:val="20"/>
                <w:lang w:eastAsia="en-US"/>
              </w:rPr>
              <w:br/>
            </w:r>
            <w:r w:rsidRPr="00EF469F">
              <w:rPr>
                <w:rFonts w:eastAsia="Calibri"/>
                <w:sz w:val="20"/>
                <w:szCs w:val="20"/>
                <w:lang w:eastAsia="en-US"/>
              </w:rPr>
              <w:t>w obowiązujących przepisach co do zakresu danych transmitowanych do systemu e-Krew</w:t>
            </w:r>
            <w:bookmarkEnd w:id="13"/>
            <w:r w:rsidRPr="00EF469F">
              <w:rPr>
                <w:rFonts w:eastAsia="Calibri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EF469F">
              <w:rPr>
                <w:rFonts w:eastAsia="Calibri"/>
                <w:sz w:val="20"/>
                <w:szCs w:val="20"/>
                <w:lang w:eastAsia="en-US"/>
              </w:rPr>
              <w:t>CeZ</w:t>
            </w:r>
            <w:proofErr w:type="spellEnd"/>
            <w:r w:rsidRPr="00EF469F">
              <w:rPr>
                <w:rFonts w:eastAsia="Calibri"/>
                <w:sz w:val="20"/>
                <w:szCs w:val="20"/>
                <w:lang w:eastAsia="en-US"/>
              </w:rPr>
              <w:t>) i IBS 32 Wykonawca zobowiązany będzie wprowadzić na własny koszt i we wskazanym przez Zamawiającego terminie.</w:t>
            </w:r>
          </w:p>
        </w:tc>
        <w:tc>
          <w:tcPr>
            <w:tcW w:w="871" w:type="pct"/>
            <w:vAlign w:val="center"/>
          </w:tcPr>
          <w:p w14:paraId="07EBDDBE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7EA68169" w14:textId="4666A797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4D90B1D3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53821310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13.</w:t>
            </w:r>
          </w:p>
        </w:tc>
        <w:tc>
          <w:tcPr>
            <w:tcW w:w="2833" w:type="pct"/>
          </w:tcPr>
          <w:p w14:paraId="40223736" w14:textId="68C9EB5A" w:rsidR="00EF469F" w:rsidRPr="00EF469F" w:rsidRDefault="00EF469F" w:rsidP="00EF469F">
            <w:pPr>
              <w:pStyle w:val="Tekstpodstawowy21"/>
              <w:suppressAutoHyphens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bCs/>
                <w:kern w:val="0"/>
                <w:szCs w:val="20"/>
                <w:lang w:eastAsia="en-US"/>
              </w:rPr>
            </w:pPr>
            <w:r w:rsidRPr="00EF469F">
              <w:rPr>
                <w:rFonts w:ascii="Times New Roman" w:hAnsi="Times New Roman" w:cs="Times New Roman"/>
                <w:szCs w:val="20"/>
              </w:rPr>
              <w:t xml:space="preserve">Analizator posiada na pokładzie magazyn odczynników </w:t>
            </w:r>
            <w:r w:rsidR="00927235">
              <w:rPr>
                <w:rFonts w:ascii="Times New Roman" w:hAnsi="Times New Roman" w:cs="Times New Roman"/>
                <w:szCs w:val="20"/>
              </w:rPr>
              <w:br/>
            </w:r>
            <w:r w:rsidRPr="00EF469F">
              <w:rPr>
                <w:rFonts w:ascii="Times New Roman" w:hAnsi="Times New Roman" w:cs="Times New Roman"/>
                <w:szCs w:val="20"/>
              </w:rPr>
              <w:t xml:space="preserve">(min. </w:t>
            </w:r>
            <w:r w:rsidRPr="00927235">
              <w:rPr>
                <w:rFonts w:ascii="Times New Roman" w:hAnsi="Times New Roman" w:cs="Times New Roman"/>
                <w:szCs w:val="20"/>
              </w:rPr>
              <w:t>16</w:t>
            </w:r>
            <w:r w:rsidRPr="00EF469F">
              <w:rPr>
                <w:rFonts w:ascii="Times New Roman" w:hAnsi="Times New Roman" w:cs="Times New Roman"/>
                <w:szCs w:val="20"/>
              </w:rPr>
              <w:t xml:space="preserve"> pozycji), pozwalający na nieprzerwane wykonywanie badań.</w:t>
            </w:r>
          </w:p>
        </w:tc>
        <w:tc>
          <w:tcPr>
            <w:tcW w:w="871" w:type="pct"/>
            <w:vAlign w:val="center"/>
          </w:tcPr>
          <w:p w14:paraId="7BACE9C1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33909AD5" w14:textId="52929425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55B79083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06146199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15.</w:t>
            </w:r>
          </w:p>
        </w:tc>
        <w:tc>
          <w:tcPr>
            <w:tcW w:w="2833" w:type="pct"/>
          </w:tcPr>
          <w:p w14:paraId="56F0DA89" w14:textId="2556B96F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Statywy na próbki do badań dostosowane do probówek o średnicy od 10 do 15 mm lub od 12 do 15 mm. Możliwość umieszczenia probówek o różnej średnicy w jednym statywie.</w:t>
            </w:r>
          </w:p>
        </w:tc>
        <w:tc>
          <w:tcPr>
            <w:tcW w:w="871" w:type="pct"/>
            <w:vAlign w:val="center"/>
          </w:tcPr>
          <w:p w14:paraId="70FC9D32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262788CB" w14:textId="1E83770C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611ED310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7E2FD757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16.</w:t>
            </w:r>
          </w:p>
        </w:tc>
        <w:tc>
          <w:tcPr>
            <w:tcW w:w="2833" w:type="pct"/>
          </w:tcPr>
          <w:p w14:paraId="0C651813" w14:textId="4B48EDA2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Pozytywna identyfikacja odczynników/krwinek wzorcowych poprzez kody kreskowe zawierające numer serii i datę ważności.</w:t>
            </w:r>
          </w:p>
        </w:tc>
        <w:tc>
          <w:tcPr>
            <w:tcW w:w="871" w:type="pct"/>
            <w:vAlign w:val="center"/>
          </w:tcPr>
          <w:p w14:paraId="1D5940EF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041CD4DD" w14:textId="27CC333D" w:rsidR="00EF469F" w:rsidRPr="00D84081" w:rsidRDefault="005E7938" w:rsidP="005E7938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79520FCA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7693F02A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17.</w:t>
            </w:r>
          </w:p>
        </w:tc>
        <w:tc>
          <w:tcPr>
            <w:tcW w:w="2833" w:type="pct"/>
          </w:tcPr>
          <w:p w14:paraId="247175EB" w14:textId="4395EAD5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Akceptacja kodów ISBT 128.</w:t>
            </w:r>
          </w:p>
        </w:tc>
        <w:tc>
          <w:tcPr>
            <w:tcW w:w="871" w:type="pct"/>
            <w:vAlign w:val="center"/>
          </w:tcPr>
          <w:p w14:paraId="2FC5792F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45C6DE7C" w14:textId="7BADA03A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1668D9ED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5C34A2EE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18.</w:t>
            </w:r>
          </w:p>
        </w:tc>
        <w:tc>
          <w:tcPr>
            <w:tcW w:w="2833" w:type="pct"/>
          </w:tcPr>
          <w:p w14:paraId="6A5B69B0" w14:textId="71EB5996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Aktywny monitoring załadowanych na pokład odczynników przez oprogramowanie analizatora. Analizator zgłasza stan alarmowy, jeśli ilość odczynników nie jest wystarczająca do wykonania zaplanowanych badań.</w:t>
            </w:r>
          </w:p>
        </w:tc>
        <w:tc>
          <w:tcPr>
            <w:tcW w:w="871" w:type="pct"/>
            <w:vAlign w:val="center"/>
          </w:tcPr>
          <w:p w14:paraId="4FF26DFC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22724FB7" w14:textId="2B5D0CD1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7BFF7C1E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4F7D26A6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19.</w:t>
            </w:r>
          </w:p>
        </w:tc>
        <w:tc>
          <w:tcPr>
            <w:tcW w:w="2833" w:type="pct"/>
          </w:tcPr>
          <w:p w14:paraId="0F408812" w14:textId="512F593E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System kontroli jakości dla poszczególnych modułów automatycznego analizatora (inkubatora: temperatura inkubacji, systemu pipetującego: objętość pipetowania) oraz odczynników: swoistość, aktywność </w:t>
            </w:r>
            <w:r w:rsidRPr="00EF469F">
              <w:rPr>
                <w:color w:val="000000"/>
                <w:sz w:val="20"/>
                <w:szCs w:val="20"/>
              </w:rPr>
              <w:t>lub poprzez analizę wyników kontroli jakości dla poszczególnych odczynników.</w:t>
            </w:r>
          </w:p>
        </w:tc>
        <w:tc>
          <w:tcPr>
            <w:tcW w:w="871" w:type="pct"/>
            <w:vAlign w:val="center"/>
          </w:tcPr>
          <w:p w14:paraId="39B0E53E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52575908" w14:textId="5105C017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3698564D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1349808A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</w:t>
            </w:r>
          </w:p>
        </w:tc>
        <w:tc>
          <w:tcPr>
            <w:tcW w:w="2833" w:type="pct"/>
          </w:tcPr>
          <w:p w14:paraId="05D4E881" w14:textId="56DB2563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Kompletna rejestracja czynności operatora, użytych próbek badanych i wykonanych testów.</w:t>
            </w:r>
          </w:p>
        </w:tc>
        <w:tc>
          <w:tcPr>
            <w:tcW w:w="871" w:type="pct"/>
            <w:vAlign w:val="center"/>
          </w:tcPr>
          <w:p w14:paraId="53E86372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153BEA4D" w14:textId="75945E05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4BE6DCEF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0D33A902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21.</w:t>
            </w:r>
          </w:p>
        </w:tc>
        <w:tc>
          <w:tcPr>
            <w:tcW w:w="2833" w:type="pct"/>
          </w:tcPr>
          <w:p w14:paraId="11E76DD2" w14:textId="267B9D2F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Archiwizacja wyników badań (protokół badania i obraz bezpośredni reakcji).</w:t>
            </w:r>
          </w:p>
        </w:tc>
        <w:tc>
          <w:tcPr>
            <w:tcW w:w="871" w:type="pct"/>
            <w:vAlign w:val="center"/>
          </w:tcPr>
          <w:p w14:paraId="766CDEB0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49A7F821" w14:textId="4130BE2A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490AEEC5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72B69995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22.</w:t>
            </w:r>
          </w:p>
        </w:tc>
        <w:tc>
          <w:tcPr>
            <w:tcW w:w="2833" w:type="pct"/>
          </w:tcPr>
          <w:p w14:paraId="622EE462" w14:textId="7F701BC0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Możliwość zdalnej diagnostyki systemu automatycznego analizatora.</w:t>
            </w:r>
          </w:p>
        </w:tc>
        <w:tc>
          <w:tcPr>
            <w:tcW w:w="871" w:type="pct"/>
            <w:vAlign w:val="center"/>
          </w:tcPr>
          <w:p w14:paraId="3BFC7C29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603414B3" w14:textId="31241164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2F14A926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4376C9F1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23.</w:t>
            </w:r>
          </w:p>
        </w:tc>
        <w:tc>
          <w:tcPr>
            <w:tcW w:w="2833" w:type="pct"/>
          </w:tcPr>
          <w:p w14:paraId="3F2DFC3E" w14:textId="0B1493B8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Analizator wyposażony w automatyczne rozpoznawanie skrzepów co wyklucza możliwość uszkodzenia igły pipetującej </w:t>
            </w:r>
            <w:r w:rsidR="00927235">
              <w:rPr>
                <w:sz w:val="20"/>
                <w:szCs w:val="20"/>
              </w:rPr>
              <w:br/>
            </w:r>
            <w:r w:rsidRPr="00EF469F">
              <w:rPr>
                <w:sz w:val="20"/>
                <w:szCs w:val="20"/>
              </w:rPr>
              <w:t>lub analizator posiadający system wykrywania zatorów podczas aspiracji lub dozowania próbki, monitorujący obraz studzienek każdej mikropłytki i wykrywający zanieczyszczenia w studzience mikropłytki oraz wykrywający błąd poziomu płynu</w:t>
            </w:r>
            <w:r w:rsidRPr="00CA1DB4">
              <w:rPr>
                <w:sz w:val="20"/>
                <w:szCs w:val="20"/>
              </w:rPr>
              <w:t>.</w:t>
            </w:r>
          </w:p>
        </w:tc>
        <w:tc>
          <w:tcPr>
            <w:tcW w:w="871" w:type="pct"/>
            <w:vAlign w:val="center"/>
          </w:tcPr>
          <w:p w14:paraId="62329A42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4A54B79C" w14:textId="2FDA3578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20F7F398" w14:textId="77777777" w:rsidTr="000740CD">
        <w:trPr>
          <w:trHeight w:val="420"/>
        </w:trPr>
        <w:tc>
          <w:tcPr>
            <w:tcW w:w="291" w:type="pct"/>
            <w:vAlign w:val="center"/>
          </w:tcPr>
          <w:p w14:paraId="46A9E99A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24.</w:t>
            </w:r>
          </w:p>
        </w:tc>
        <w:tc>
          <w:tcPr>
            <w:tcW w:w="2833" w:type="pct"/>
          </w:tcPr>
          <w:p w14:paraId="7F7387C4" w14:textId="2F73BCC2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Możliwość wykonania kopii bezpieczeństwa przez analizator </w:t>
            </w:r>
            <w:r w:rsidR="00927235">
              <w:rPr>
                <w:sz w:val="20"/>
                <w:szCs w:val="20"/>
              </w:rPr>
              <w:br/>
            </w:r>
            <w:r w:rsidRPr="00EF469F">
              <w:rPr>
                <w:sz w:val="20"/>
                <w:szCs w:val="20"/>
              </w:rPr>
              <w:t>dla wszystkich wyników badań.</w:t>
            </w:r>
          </w:p>
        </w:tc>
        <w:tc>
          <w:tcPr>
            <w:tcW w:w="871" w:type="pct"/>
            <w:vAlign w:val="center"/>
          </w:tcPr>
          <w:p w14:paraId="0E2C6DB5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597963D6" w14:textId="4BF696EA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76345893" w14:textId="77777777" w:rsidTr="009037A4">
        <w:trPr>
          <w:trHeight w:val="420"/>
        </w:trPr>
        <w:tc>
          <w:tcPr>
            <w:tcW w:w="291" w:type="pct"/>
            <w:vAlign w:val="center"/>
          </w:tcPr>
          <w:p w14:paraId="6348C271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25.</w:t>
            </w:r>
          </w:p>
        </w:tc>
        <w:tc>
          <w:tcPr>
            <w:tcW w:w="2833" w:type="pct"/>
            <w:vAlign w:val="center"/>
          </w:tcPr>
          <w:p w14:paraId="79585A0A" w14:textId="7924D148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Możliwość wykonania badań określonych w </w:t>
            </w:r>
            <w:r w:rsidR="009F6822">
              <w:rPr>
                <w:sz w:val="20"/>
                <w:szCs w:val="20"/>
              </w:rPr>
              <w:t xml:space="preserve">tabeli </w:t>
            </w:r>
            <w:r w:rsidR="00CA1DB4">
              <w:rPr>
                <w:sz w:val="20"/>
                <w:szCs w:val="20"/>
              </w:rPr>
              <w:t xml:space="preserve">wskazanej </w:t>
            </w:r>
            <w:r w:rsidR="00CA1DB4">
              <w:rPr>
                <w:sz w:val="20"/>
                <w:szCs w:val="20"/>
              </w:rPr>
              <w:br/>
            </w:r>
            <w:r w:rsidR="009F6822">
              <w:rPr>
                <w:sz w:val="20"/>
                <w:szCs w:val="20"/>
              </w:rPr>
              <w:t xml:space="preserve">w </w:t>
            </w:r>
            <w:r w:rsidRPr="00EF469F">
              <w:rPr>
                <w:sz w:val="20"/>
                <w:szCs w:val="20"/>
              </w:rPr>
              <w:t xml:space="preserve">pkt </w:t>
            </w:r>
            <w:r w:rsidR="009F6822">
              <w:rPr>
                <w:sz w:val="20"/>
                <w:szCs w:val="20"/>
              </w:rPr>
              <w:t>1.</w:t>
            </w:r>
            <w:r w:rsidRPr="00EF469F">
              <w:rPr>
                <w:sz w:val="20"/>
                <w:szCs w:val="20"/>
              </w:rPr>
              <w:t xml:space="preserve"> z próbek przechowywanych do 5 dni w temperaturze </w:t>
            </w:r>
            <w:r w:rsidR="00CA1DB4">
              <w:rPr>
                <w:sz w:val="20"/>
                <w:szCs w:val="20"/>
              </w:rPr>
              <w:br/>
            </w:r>
            <w:r w:rsidRPr="00EF469F">
              <w:rPr>
                <w:sz w:val="20"/>
                <w:szCs w:val="20"/>
              </w:rPr>
              <w:t>2-8°C.</w:t>
            </w:r>
          </w:p>
        </w:tc>
        <w:tc>
          <w:tcPr>
            <w:tcW w:w="871" w:type="pct"/>
            <w:vAlign w:val="center"/>
          </w:tcPr>
          <w:p w14:paraId="4D832E8A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3C9D362E" w14:textId="363FC283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7AC3A5B3" w14:textId="77777777" w:rsidTr="009037A4">
        <w:trPr>
          <w:trHeight w:val="420"/>
        </w:trPr>
        <w:tc>
          <w:tcPr>
            <w:tcW w:w="291" w:type="pct"/>
            <w:vAlign w:val="center"/>
          </w:tcPr>
          <w:p w14:paraId="513705C0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26.</w:t>
            </w:r>
          </w:p>
        </w:tc>
        <w:tc>
          <w:tcPr>
            <w:tcW w:w="2833" w:type="pct"/>
            <w:vAlign w:val="center"/>
          </w:tcPr>
          <w:p w14:paraId="46E46473" w14:textId="061D19D3" w:rsidR="00EF469F" w:rsidRPr="00EF469F" w:rsidRDefault="00EF469F" w:rsidP="00EF469F">
            <w:pPr>
              <w:jc w:val="both"/>
              <w:rPr>
                <w:sz w:val="20"/>
                <w:szCs w:val="20"/>
              </w:rPr>
            </w:pPr>
            <w:r w:rsidRPr="00EF469F">
              <w:rPr>
                <w:kern w:val="144"/>
                <w:sz w:val="20"/>
                <w:szCs w:val="20"/>
              </w:rPr>
              <w:t xml:space="preserve">Zamawiający wymaga dostarczenie min. 100 mikropłytek </w:t>
            </w:r>
            <w:r w:rsidR="00927235">
              <w:rPr>
                <w:kern w:val="144"/>
                <w:sz w:val="20"/>
                <w:szCs w:val="20"/>
              </w:rPr>
              <w:br/>
            </w:r>
            <w:r w:rsidRPr="00EF469F">
              <w:rPr>
                <w:kern w:val="144"/>
                <w:sz w:val="20"/>
                <w:szCs w:val="20"/>
              </w:rPr>
              <w:t>z aparatem.</w:t>
            </w:r>
          </w:p>
        </w:tc>
        <w:tc>
          <w:tcPr>
            <w:tcW w:w="871" w:type="pct"/>
            <w:vAlign w:val="center"/>
          </w:tcPr>
          <w:p w14:paraId="42EE777A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516A6C25" w14:textId="0D7B6174" w:rsidR="00EF469F" w:rsidRPr="00D84081" w:rsidRDefault="001318C9" w:rsidP="001318C9">
            <w:pPr>
              <w:jc w:val="center"/>
              <w:rPr>
                <w:sz w:val="18"/>
                <w:szCs w:val="18"/>
              </w:rPr>
            </w:pPr>
            <w:r w:rsidRPr="003D288F">
              <w:rPr>
                <w:bCs/>
                <w:sz w:val="18"/>
                <w:szCs w:val="18"/>
              </w:rPr>
              <w:t>-------------------------</w:t>
            </w:r>
          </w:p>
        </w:tc>
      </w:tr>
      <w:tr w:rsidR="00EF469F" w:rsidRPr="00D84081" w14:paraId="48B6E058" w14:textId="77777777" w:rsidTr="009037A4">
        <w:trPr>
          <w:trHeight w:val="420"/>
        </w:trPr>
        <w:tc>
          <w:tcPr>
            <w:tcW w:w="291" w:type="pct"/>
            <w:vAlign w:val="center"/>
          </w:tcPr>
          <w:p w14:paraId="3EB8B133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27.</w:t>
            </w:r>
          </w:p>
        </w:tc>
        <w:tc>
          <w:tcPr>
            <w:tcW w:w="2833" w:type="pct"/>
            <w:vAlign w:val="center"/>
          </w:tcPr>
          <w:p w14:paraId="5891AF4B" w14:textId="7E983ECE" w:rsidR="00EF469F" w:rsidRPr="00CA1DB4" w:rsidRDefault="00EF469F" w:rsidP="00EF469F">
            <w:pPr>
              <w:jc w:val="both"/>
              <w:rPr>
                <w:color w:val="000000"/>
                <w:kern w:val="144"/>
                <w:sz w:val="20"/>
                <w:szCs w:val="20"/>
              </w:rPr>
            </w:pPr>
            <w:r w:rsidRPr="00CA1DB4">
              <w:rPr>
                <w:color w:val="000000"/>
                <w:sz w:val="20"/>
                <w:szCs w:val="20"/>
              </w:rPr>
              <w:t>Analizator fabrycznie nowy (rok produkcji nie starszy niż 202</w:t>
            </w:r>
            <w:r w:rsidR="00C86861" w:rsidRPr="00CA1DB4">
              <w:rPr>
                <w:color w:val="000000"/>
                <w:sz w:val="20"/>
                <w:szCs w:val="20"/>
              </w:rPr>
              <w:t>4</w:t>
            </w:r>
            <w:r w:rsidRPr="00CA1DB4">
              <w:rPr>
                <w:color w:val="000000"/>
                <w:sz w:val="20"/>
                <w:szCs w:val="20"/>
              </w:rPr>
              <w:t xml:space="preserve"> r.) lub używany nie starszy niż 2020 r., </w:t>
            </w:r>
            <w:r w:rsidRPr="00CA1DB4">
              <w:rPr>
                <w:color w:val="000000"/>
                <w:kern w:val="144"/>
                <w:sz w:val="20"/>
                <w:szCs w:val="20"/>
              </w:rPr>
              <w:t xml:space="preserve">kompletny i przygotowany </w:t>
            </w:r>
            <w:r w:rsidR="00927235" w:rsidRPr="00CA1DB4">
              <w:rPr>
                <w:color w:val="000000"/>
                <w:kern w:val="144"/>
                <w:sz w:val="20"/>
                <w:szCs w:val="20"/>
              </w:rPr>
              <w:br/>
            </w:r>
            <w:r w:rsidRPr="00CA1DB4">
              <w:rPr>
                <w:color w:val="000000"/>
                <w:kern w:val="144"/>
                <w:sz w:val="20"/>
                <w:szCs w:val="20"/>
              </w:rPr>
              <w:t xml:space="preserve">do eksploatacji wraz z materiałami zużywalnymi przez okres </w:t>
            </w:r>
            <w:r w:rsidR="00927235" w:rsidRPr="00CA1DB4">
              <w:rPr>
                <w:color w:val="000000"/>
                <w:kern w:val="144"/>
                <w:sz w:val="20"/>
                <w:szCs w:val="20"/>
              </w:rPr>
              <w:br/>
            </w:r>
            <w:r w:rsidRPr="00CA1DB4">
              <w:rPr>
                <w:color w:val="000000"/>
                <w:kern w:val="144"/>
                <w:sz w:val="20"/>
                <w:szCs w:val="20"/>
              </w:rPr>
              <w:t>48 miesięcy.</w:t>
            </w:r>
          </w:p>
          <w:p w14:paraId="4E72BE07" w14:textId="67FEC030" w:rsidR="00927235" w:rsidRPr="00CA1DB4" w:rsidRDefault="00927235" w:rsidP="00EF469F">
            <w:pPr>
              <w:jc w:val="both"/>
              <w:rPr>
                <w:sz w:val="20"/>
                <w:szCs w:val="20"/>
              </w:rPr>
            </w:pPr>
            <w:r w:rsidRPr="00CA1DB4">
              <w:rPr>
                <w:sz w:val="20"/>
                <w:szCs w:val="20"/>
              </w:rPr>
              <w:t>W przypadku zaoferowania urządzenia używanego musi ono posiadać udokumentowany stan techniczny oraz przegląd techniczny wykonany przez serwis Wykonawcy.</w:t>
            </w:r>
          </w:p>
        </w:tc>
        <w:tc>
          <w:tcPr>
            <w:tcW w:w="871" w:type="pct"/>
            <w:vAlign w:val="center"/>
          </w:tcPr>
          <w:p w14:paraId="22F0FDD8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7CA24512" w14:textId="77777777" w:rsidR="00927235" w:rsidRPr="00272029" w:rsidRDefault="00927235" w:rsidP="009272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Analizator:</w:t>
            </w:r>
          </w:p>
          <w:p w14:paraId="7840CC5B" w14:textId="77777777" w:rsidR="00927235" w:rsidRPr="00272029" w:rsidRDefault="00927235" w:rsidP="00927235">
            <w:pPr>
              <w:rPr>
                <w:sz w:val="18"/>
                <w:szCs w:val="18"/>
              </w:rPr>
            </w:pPr>
            <w:r w:rsidRPr="00272029">
              <w:rPr>
                <w:sz w:val="18"/>
                <w:szCs w:val="18"/>
              </w:rPr>
              <w:t>- fabrycznie now</w:t>
            </w:r>
            <w:r>
              <w:rPr>
                <w:sz w:val="18"/>
                <w:szCs w:val="18"/>
              </w:rPr>
              <w:t>y</w:t>
            </w:r>
            <w:r w:rsidRPr="00272029">
              <w:rPr>
                <w:bCs/>
                <w:sz w:val="18"/>
                <w:szCs w:val="18"/>
              </w:rPr>
              <w:t xml:space="preserve"> </w:t>
            </w:r>
            <w:r w:rsidRPr="00272029">
              <w:rPr>
                <w:bCs/>
                <w:sz w:val="18"/>
                <w:szCs w:val="18"/>
                <w:vertAlign w:val="superscript"/>
              </w:rPr>
              <w:t>*)</w:t>
            </w:r>
          </w:p>
          <w:p w14:paraId="5A013D87" w14:textId="68ECB2F8" w:rsidR="00927235" w:rsidRDefault="00927235" w:rsidP="00927235">
            <w:pPr>
              <w:rPr>
                <w:sz w:val="18"/>
                <w:szCs w:val="18"/>
              </w:rPr>
            </w:pPr>
            <w:r w:rsidRPr="00272029">
              <w:rPr>
                <w:sz w:val="18"/>
                <w:szCs w:val="18"/>
              </w:rPr>
              <w:t>- używan</w:t>
            </w:r>
            <w:r>
              <w:rPr>
                <w:sz w:val="18"/>
                <w:szCs w:val="18"/>
              </w:rPr>
              <w:t>y</w:t>
            </w:r>
            <w:r w:rsidRPr="00272029">
              <w:rPr>
                <w:bCs/>
                <w:sz w:val="18"/>
                <w:szCs w:val="18"/>
              </w:rPr>
              <w:t xml:space="preserve"> </w:t>
            </w:r>
            <w:r w:rsidRPr="00272029">
              <w:rPr>
                <w:bCs/>
                <w:sz w:val="18"/>
                <w:szCs w:val="18"/>
                <w:vertAlign w:val="superscript"/>
              </w:rPr>
              <w:t xml:space="preserve">*) </w:t>
            </w:r>
            <w:r w:rsidRPr="00272029">
              <w:rPr>
                <w:sz w:val="18"/>
                <w:szCs w:val="18"/>
              </w:rPr>
              <w:t xml:space="preserve">- </w:t>
            </w:r>
            <w:r w:rsidRPr="00CA1DB4">
              <w:rPr>
                <w:sz w:val="18"/>
                <w:szCs w:val="18"/>
              </w:rPr>
              <w:t>oświadczamy, iż zaoferowane używany analizator posiada udokumentowany stan techniczny oraz przegląd techniczny wykonany przez serwis Wykonawcy.</w:t>
            </w:r>
          </w:p>
          <w:p w14:paraId="177AB948" w14:textId="77777777" w:rsidR="00927235" w:rsidRDefault="00927235" w:rsidP="00EF469F">
            <w:pPr>
              <w:rPr>
                <w:sz w:val="18"/>
                <w:szCs w:val="18"/>
              </w:rPr>
            </w:pPr>
          </w:p>
          <w:p w14:paraId="1246FF25" w14:textId="435E65F8" w:rsidR="00EF469F" w:rsidRPr="00D84081" w:rsidRDefault="00EF469F" w:rsidP="00EF46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Rok produkcji: ……………………</w:t>
            </w:r>
          </w:p>
        </w:tc>
      </w:tr>
      <w:tr w:rsidR="00EF469F" w:rsidRPr="00D84081" w14:paraId="70EB02B7" w14:textId="77777777" w:rsidTr="009037A4">
        <w:trPr>
          <w:trHeight w:val="420"/>
        </w:trPr>
        <w:tc>
          <w:tcPr>
            <w:tcW w:w="291" w:type="pct"/>
            <w:vAlign w:val="center"/>
          </w:tcPr>
          <w:p w14:paraId="67A144F3" w14:textId="77777777" w:rsidR="00EF469F" w:rsidRPr="00D84081" w:rsidRDefault="00EF469F" w:rsidP="00EF469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29.</w:t>
            </w:r>
          </w:p>
        </w:tc>
        <w:tc>
          <w:tcPr>
            <w:tcW w:w="2833" w:type="pct"/>
            <w:vAlign w:val="center"/>
          </w:tcPr>
          <w:p w14:paraId="2146AC28" w14:textId="1E05D162" w:rsidR="00EF469F" w:rsidRPr="00EF469F" w:rsidRDefault="00EF469F" w:rsidP="00EF469F">
            <w:pPr>
              <w:jc w:val="both"/>
              <w:rPr>
                <w:rStyle w:val="Domylnaczcionkaakapitu1"/>
                <w:kern w:val="3"/>
                <w:sz w:val="20"/>
                <w:szCs w:val="20"/>
              </w:rPr>
            </w:pPr>
            <w:r w:rsidRPr="00EF469F">
              <w:rPr>
                <w:rStyle w:val="Domylnaczcionkaakapitu1"/>
                <w:kern w:val="3"/>
                <w:sz w:val="20"/>
                <w:szCs w:val="20"/>
                <w:shd w:val="clear" w:color="auto" w:fill="FFFFFF"/>
              </w:rPr>
              <w:t>Komputer – serwer</w:t>
            </w:r>
            <w:r w:rsidRPr="00EF469F">
              <w:rPr>
                <w:rStyle w:val="Domylnaczcionkaakapitu1"/>
                <w:kern w:val="3"/>
                <w:sz w:val="20"/>
                <w:szCs w:val="20"/>
              </w:rPr>
              <w:t xml:space="preserve"> z dwoma monitorami, laserowym czytnikiem kodów kreskowych </w:t>
            </w:r>
            <w:r w:rsidRPr="00F37955">
              <w:rPr>
                <w:rStyle w:val="Domylnaczcionkaakapitu1"/>
                <w:kern w:val="3"/>
                <w:sz w:val="20"/>
                <w:szCs w:val="20"/>
              </w:rPr>
              <w:t>oraz UPS (podtrzymujący napięcie przez min. 20 min.)</w:t>
            </w:r>
            <w:r w:rsidR="00CA1DB4" w:rsidRPr="00F37955">
              <w:rPr>
                <w:rStyle w:val="Domylnaczcionkaakapitu1"/>
                <w:kern w:val="3"/>
                <w:sz w:val="20"/>
                <w:szCs w:val="20"/>
              </w:rPr>
              <w:t>.</w:t>
            </w:r>
            <w:r w:rsidRPr="00F37955">
              <w:rPr>
                <w:rStyle w:val="Domylnaczcionkaakapitu1"/>
                <w:kern w:val="3"/>
                <w:sz w:val="20"/>
                <w:szCs w:val="20"/>
              </w:rPr>
              <w:t xml:space="preserve"> </w:t>
            </w:r>
            <w:r w:rsidRPr="00F37955">
              <w:rPr>
                <w:rStyle w:val="Domylnaczcionkaakapitu1"/>
                <w:color w:val="000000"/>
                <w:kern w:val="3"/>
                <w:sz w:val="20"/>
                <w:szCs w:val="20"/>
              </w:rPr>
              <w:t>Karta graficzna/płyta główna</w:t>
            </w:r>
            <w:r w:rsidRPr="00F37955">
              <w:rPr>
                <w:rStyle w:val="Domylnaczcionkaakapitu1"/>
                <w:kern w:val="3"/>
                <w:sz w:val="20"/>
                <w:szCs w:val="20"/>
              </w:rPr>
              <w:t xml:space="preserve"> współpracująca z dwoma monitorami.</w:t>
            </w:r>
            <w:r w:rsidRPr="00EF469F">
              <w:rPr>
                <w:rStyle w:val="Domylnaczcionkaakapitu1"/>
                <w:kern w:val="3"/>
                <w:sz w:val="20"/>
                <w:szCs w:val="20"/>
              </w:rPr>
              <w:t xml:space="preserve"> </w:t>
            </w:r>
          </w:p>
          <w:p w14:paraId="2F473461" w14:textId="77777777" w:rsidR="00EF469F" w:rsidRPr="00EF469F" w:rsidRDefault="00EF469F" w:rsidP="00EF469F">
            <w:pPr>
              <w:tabs>
                <w:tab w:val="left" w:pos="2005"/>
              </w:tabs>
              <w:jc w:val="both"/>
              <w:rPr>
                <w:rStyle w:val="Domylnaczcionkaakapitu1"/>
                <w:kern w:val="3"/>
                <w:sz w:val="20"/>
                <w:szCs w:val="20"/>
              </w:rPr>
            </w:pPr>
            <w:r w:rsidRPr="00EF469F">
              <w:rPr>
                <w:rStyle w:val="Domylnaczcionkaakapitu1"/>
                <w:kern w:val="3"/>
                <w:sz w:val="20"/>
                <w:szCs w:val="20"/>
              </w:rPr>
              <w:t xml:space="preserve">Minimalne wymogi:  </w:t>
            </w:r>
          </w:p>
          <w:p w14:paraId="59B12968" w14:textId="603E6DEF" w:rsidR="00EF469F" w:rsidRPr="00EF469F" w:rsidRDefault="00EF469F" w:rsidP="00EF469F">
            <w:pPr>
              <w:tabs>
                <w:tab w:val="left" w:pos="2005"/>
              </w:tabs>
              <w:jc w:val="both"/>
              <w:rPr>
                <w:rStyle w:val="Domylnaczcionkaakapitu1"/>
                <w:kern w:val="3"/>
                <w:sz w:val="20"/>
                <w:szCs w:val="20"/>
              </w:rPr>
            </w:pPr>
            <w:r w:rsidRPr="00EF469F">
              <w:rPr>
                <w:rStyle w:val="Domylnaczcionkaakapitu1"/>
                <w:kern w:val="3"/>
                <w:sz w:val="20"/>
                <w:szCs w:val="20"/>
              </w:rPr>
              <w:t>-</w:t>
            </w:r>
            <w:r w:rsidRPr="00EF469F">
              <w:rPr>
                <w:rStyle w:val="Domylnaczcionkaakapitu1"/>
                <w:sz w:val="20"/>
                <w:szCs w:val="20"/>
              </w:rPr>
              <w:t xml:space="preserve"> </w:t>
            </w:r>
            <w:r w:rsidRPr="00EF469F">
              <w:rPr>
                <w:rStyle w:val="Domylnaczcionkaakapitu1"/>
                <w:kern w:val="3"/>
                <w:sz w:val="20"/>
                <w:szCs w:val="20"/>
              </w:rPr>
              <w:t xml:space="preserve">Procesor min Intel </w:t>
            </w:r>
            <w:proofErr w:type="spellStart"/>
            <w:r w:rsidRPr="00EF469F">
              <w:rPr>
                <w:rStyle w:val="Domylnaczcionkaakapitu1"/>
                <w:kern w:val="3"/>
                <w:sz w:val="20"/>
                <w:szCs w:val="20"/>
              </w:rPr>
              <w:t>Core</w:t>
            </w:r>
            <w:proofErr w:type="spellEnd"/>
            <w:r w:rsidRPr="00EF469F">
              <w:rPr>
                <w:rStyle w:val="Domylnaczcionkaakapitu1"/>
                <w:kern w:val="3"/>
                <w:sz w:val="20"/>
                <w:szCs w:val="20"/>
              </w:rPr>
              <w:t xml:space="preserve"> i5 </w:t>
            </w:r>
          </w:p>
          <w:p w14:paraId="7C8E4F26" w14:textId="4580FFC8" w:rsidR="00EF469F" w:rsidRPr="00EF469F" w:rsidRDefault="00EF469F" w:rsidP="00EF469F">
            <w:pPr>
              <w:tabs>
                <w:tab w:val="left" w:pos="2005"/>
              </w:tabs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- RAM DDR4 min</w:t>
            </w:r>
            <w:r w:rsidR="00CA1DB4">
              <w:rPr>
                <w:sz w:val="20"/>
                <w:szCs w:val="20"/>
              </w:rPr>
              <w:t>.</w:t>
            </w:r>
            <w:r w:rsidRPr="00EF469F">
              <w:rPr>
                <w:sz w:val="20"/>
                <w:szCs w:val="20"/>
              </w:rPr>
              <w:t xml:space="preserve"> 16</w:t>
            </w:r>
            <w:r w:rsidR="00CA1DB4">
              <w:rPr>
                <w:sz w:val="20"/>
                <w:szCs w:val="20"/>
              </w:rPr>
              <w:t xml:space="preserve"> </w:t>
            </w:r>
            <w:r w:rsidRPr="00EF469F">
              <w:rPr>
                <w:sz w:val="20"/>
                <w:szCs w:val="20"/>
              </w:rPr>
              <w:t>GB</w:t>
            </w:r>
          </w:p>
          <w:p w14:paraId="7A7F52DF" w14:textId="00E16C35" w:rsidR="00EF469F" w:rsidRPr="00EF469F" w:rsidRDefault="00EF469F" w:rsidP="00EF469F">
            <w:pPr>
              <w:tabs>
                <w:tab w:val="left" w:pos="2005"/>
              </w:tabs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- Dysk SSD min</w:t>
            </w:r>
            <w:r w:rsidR="00CA1DB4">
              <w:rPr>
                <w:sz w:val="20"/>
                <w:szCs w:val="20"/>
              </w:rPr>
              <w:t>.</w:t>
            </w:r>
            <w:r w:rsidRPr="00EF469F">
              <w:rPr>
                <w:sz w:val="20"/>
                <w:szCs w:val="20"/>
              </w:rPr>
              <w:t xml:space="preserve"> 2 x 500</w:t>
            </w:r>
            <w:r w:rsidR="00CA1DB4">
              <w:rPr>
                <w:sz w:val="20"/>
                <w:szCs w:val="20"/>
              </w:rPr>
              <w:t xml:space="preserve"> </w:t>
            </w:r>
            <w:r w:rsidRPr="00EF469F">
              <w:rPr>
                <w:sz w:val="20"/>
                <w:szCs w:val="20"/>
              </w:rPr>
              <w:t>GB</w:t>
            </w:r>
          </w:p>
          <w:p w14:paraId="019B2EC6" w14:textId="77777777" w:rsidR="00EF469F" w:rsidRPr="00EF469F" w:rsidRDefault="00EF469F" w:rsidP="00EF469F">
            <w:pPr>
              <w:tabs>
                <w:tab w:val="left" w:pos="2005"/>
              </w:tabs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- Dyskowa Macierz RAID</w:t>
            </w:r>
          </w:p>
          <w:p w14:paraId="35923CD1" w14:textId="77777777" w:rsidR="002D37E2" w:rsidRDefault="00EF469F" w:rsidP="00F37955">
            <w:pPr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- System operacyjny Microsoft </w:t>
            </w:r>
            <w:r w:rsidRPr="00F37955">
              <w:rPr>
                <w:sz w:val="20"/>
                <w:szCs w:val="20"/>
              </w:rPr>
              <w:t>Windows 11 Pro + Office</w:t>
            </w:r>
            <w:r w:rsidR="00F37955" w:rsidRPr="00B048DD">
              <w:rPr>
                <w:sz w:val="20"/>
                <w:szCs w:val="20"/>
              </w:rPr>
              <w:t>/</w:t>
            </w:r>
            <w:r w:rsidR="002D37E2">
              <w:rPr>
                <w:sz w:val="20"/>
                <w:szCs w:val="20"/>
              </w:rPr>
              <w:t xml:space="preserve"> </w:t>
            </w:r>
          </w:p>
          <w:p w14:paraId="66A411C3" w14:textId="52F9E8C5" w:rsidR="00F37955" w:rsidRDefault="002D37E2" w:rsidP="00F379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F37955" w:rsidRPr="00B048DD">
              <w:rPr>
                <w:sz w:val="20"/>
                <w:szCs w:val="20"/>
              </w:rPr>
              <w:t>lub nowszy/ *lub równoważny</w:t>
            </w:r>
            <w:r w:rsidR="00F37955">
              <w:rPr>
                <w:sz w:val="20"/>
                <w:szCs w:val="20"/>
              </w:rPr>
              <w:t xml:space="preserve"> </w:t>
            </w:r>
          </w:p>
          <w:p w14:paraId="0681CF5C" w14:textId="77777777" w:rsidR="00F37955" w:rsidRDefault="00EF469F" w:rsidP="00F37955">
            <w:pPr>
              <w:ind w:left="148" w:hanging="148"/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- Dwa Monitory LCD min</w:t>
            </w:r>
            <w:r w:rsidR="00CA1DB4">
              <w:rPr>
                <w:sz w:val="20"/>
                <w:szCs w:val="20"/>
              </w:rPr>
              <w:t>.</w:t>
            </w:r>
            <w:r w:rsidRPr="00EF469F">
              <w:rPr>
                <w:sz w:val="20"/>
                <w:szCs w:val="20"/>
              </w:rPr>
              <w:t xml:space="preserve"> 24" odświeżanie min</w:t>
            </w:r>
            <w:r w:rsidR="00CA1DB4">
              <w:rPr>
                <w:sz w:val="20"/>
                <w:szCs w:val="20"/>
              </w:rPr>
              <w:t>.</w:t>
            </w:r>
            <w:r w:rsidRPr="00EF469F">
              <w:rPr>
                <w:sz w:val="20"/>
                <w:szCs w:val="20"/>
              </w:rPr>
              <w:t xml:space="preserve"> 100Hz HDMI,</w:t>
            </w:r>
          </w:p>
          <w:p w14:paraId="6A5F3D54" w14:textId="425CDA1A" w:rsidR="00EF469F" w:rsidRPr="00EF469F" w:rsidRDefault="00F37955" w:rsidP="00F37955">
            <w:pPr>
              <w:ind w:left="148" w:hanging="14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EF469F" w:rsidRPr="00EF469F">
              <w:rPr>
                <w:sz w:val="20"/>
                <w:szCs w:val="20"/>
              </w:rPr>
              <w:t xml:space="preserve">Rozdzielczość ekranu 1920 x 1080 </w:t>
            </w:r>
            <w:proofErr w:type="spellStart"/>
            <w:r w:rsidR="00EF469F" w:rsidRPr="00EF469F">
              <w:rPr>
                <w:sz w:val="20"/>
                <w:szCs w:val="20"/>
              </w:rPr>
              <w:t>FullHD</w:t>
            </w:r>
            <w:proofErr w:type="spellEnd"/>
          </w:p>
          <w:p w14:paraId="62C0C197" w14:textId="77777777" w:rsidR="00EF469F" w:rsidRPr="00EF469F" w:rsidRDefault="00EF469F" w:rsidP="00EF469F">
            <w:pPr>
              <w:tabs>
                <w:tab w:val="left" w:pos="2005"/>
              </w:tabs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- Klawiatura / mysz przewodowa</w:t>
            </w:r>
          </w:p>
          <w:p w14:paraId="17CFA449" w14:textId="353E4626" w:rsidR="00EF469F" w:rsidRPr="00EF469F" w:rsidRDefault="00EF469F" w:rsidP="00EF469F">
            <w:pPr>
              <w:tabs>
                <w:tab w:val="left" w:pos="2005"/>
              </w:tabs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>- USB min</w:t>
            </w:r>
            <w:r w:rsidR="00CA1DB4">
              <w:rPr>
                <w:sz w:val="20"/>
                <w:szCs w:val="20"/>
              </w:rPr>
              <w:t>.</w:t>
            </w:r>
            <w:r w:rsidRPr="00EF469F">
              <w:rPr>
                <w:sz w:val="20"/>
                <w:szCs w:val="20"/>
              </w:rPr>
              <w:t xml:space="preserve"> 4x</w:t>
            </w:r>
          </w:p>
          <w:p w14:paraId="13DE439D" w14:textId="77777777" w:rsidR="00EF469F" w:rsidRPr="00EF469F" w:rsidRDefault="00EF469F" w:rsidP="00EF469F">
            <w:pPr>
              <w:tabs>
                <w:tab w:val="left" w:pos="2005"/>
              </w:tabs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- RJ45-LAN 10/100/1000 </w:t>
            </w:r>
            <w:proofErr w:type="spellStart"/>
            <w:r w:rsidRPr="00EF469F">
              <w:rPr>
                <w:sz w:val="20"/>
                <w:szCs w:val="20"/>
              </w:rPr>
              <w:t>Mbps</w:t>
            </w:r>
            <w:proofErr w:type="spellEnd"/>
          </w:p>
          <w:p w14:paraId="50D48F43" w14:textId="3115F167" w:rsidR="00EF469F" w:rsidRPr="00EF469F" w:rsidRDefault="00EF469F" w:rsidP="00EF469F">
            <w:pPr>
              <w:tabs>
                <w:tab w:val="left" w:pos="2005"/>
              </w:tabs>
              <w:jc w:val="both"/>
              <w:rPr>
                <w:sz w:val="20"/>
                <w:szCs w:val="20"/>
              </w:rPr>
            </w:pPr>
            <w:r w:rsidRPr="00EF469F">
              <w:rPr>
                <w:sz w:val="20"/>
                <w:szCs w:val="20"/>
              </w:rPr>
              <w:t xml:space="preserve">- Oprogramowanie antywirusowe </w:t>
            </w:r>
            <w:proofErr w:type="spellStart"/>
            <w:r w:rsidRPr="00EF469F">
              <w:rPr>
                <w:sz w:val="20"/>
                <w:szCs w:val="20"/>
              </w:rPr>
              <w:t>Eset</w:t>
            </w:r>
            <w:proofErr w:type="spellEnd"/>
            <w:r w:rsidR="00CA1DB4">
              <w:rPr>
                <w:sz w:val="20"/>
                <w:szCs w:val="20"/>
              </w:rPr>
              <w:t>.</w:t>
            </w:r>
          </w:p>
          <w:p w14:paraId="31581B45" w14:textId="77777777" w:rsidR="002D37E2" w:rsidRPr="00EF469F" w:rsidRDefault="002D37E2" w:rsidP="002D37E2">
            <w:pPr>
              <w:pStyle w:val="Default"/>
              <w:ind w:left="28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6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*Przez równoważność</w:t>
            </w:r>
            <w:r w:rsidRPr="00EF469F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F46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należy rozumieć funkcjonalność jaką posiada wymagany w SWZ system operacyjny, przy czym system operacyjny w szczególności powinien zapewnić:</w:t>
            </w:r>
          </w:p>
          <w:p w14:paraId="33AA95DE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300156">
              <w:rPr>
                <w:sz w:val="20"/>
                <w:szCs w:val="20"/>
              </w:rPr>
              <w:t>kompatybilność z używanym przez Zamawiającego środowiskiem i aplikacjami;</w:t>
            </w:r>
          </w:p>
          <w:p w14:paraId="4C82E01C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interfejs użytkownika działający w trybie graficznym </w:t>
            </w:r>
            <w:r w:rsidRPr="00201B47">
              <w:rPr>
                <w:sz w:val="20"/>
                <w:szCs w:val="20"/>
              </w:rPr>
              <w:br/>
              <w:t>z elementami 3D, zintegrowany z interfejsem użytkownika interaktywna część pulpitu służąca do uruchamiania aplikacji, które użytkownik może dowolnie wymieniać i pobrać ze strony producenta. Graficzne środowisko instalacji i konfiguracji;</w:t>
            </w:r>
          </w:p>
          <w:p w14:paraId="35CF7435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system zlokalizowany w języku polskim w zakresie </w:t>
            </w:r>
            <w:r w:rsidRPr="00201B47">
              <w:rPr>
                <w:sz w:val="20"/>
                <w:szCs w:val="20"/>
              </w:rPr>
              <w:br/>
              <w:t>co najmniej następujących elementów: przeglądarka plików, menu, panel sterowania, odtwarzacz multimediów, pomoc, komunikaty systemowe;</w:t>
            </w:r>
          </w:p>
          <w:p w14:paraId="4C51E3FA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pełną integrację z domeną Windows opartą na serwerach </w:t>
            </w:r>
            <w:r w:rsidRPr="00201B47">
              <w:rPr>
                <w:color w:val="000000"/>
                <w:sz w:val="20"/>
                <w:szCs w:val="20"/>
              </w:rPr>
              <w:t>Windows 2012</w:t>
            </w:r>
            <w:r w:rsidRPr="00201B47">
              <w:rPr>
                <w:sz w:val="20"/>
                <w:szCs w:val="20"/>
              </w:rPr>
              <w:t xml:space="preserve"> w zakresie autoryzacji w środowisku Zamawiającego;</w:t>
            </w:r>
          </w:p>
          <w:p w14:paraId="7A8BCA26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zarządzanie komputerami poprzez Zasady Grupy (GPO), WMI;</w:t>
            </w:r>
          </w:p>
          <w:p w14:paraId="113F7160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zgodność z systemem aktualizacji systemów operacyjnych WSUS;</w:t>
            </w:r>
          </w:p>
          <w:p w14:paraId="0F2197C7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darmowe aktualizacje systemu operacyjnego przez Internet (niezbędne aktualizacje, poprawki, biuletyny bezpieczeństwa muszą być dostarczane bez dodatkowych opłat);</w:t>
            </w:r>
          </w:p>
          <w:p w14:paraId="16D4DFE2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wsparcie dodatkowe dla zainstalowanego systemu operacyjnego co najmniej do </w:t>
            </w:r>
            <w:r w:rsidRPr="00201B47">
              <w:rPr>
                <w:color w:val="000000"/>
                <w:sz w:val="20"/>
                <w:szCs w:val="20"/>
              </w:rPr>
              <w:t>30 czerwca 2030</w:t>
            </w:r>
            <w:r w:rsidRPr="00201B47">
              <w:rPr>
                <w:sz w:val="20"/>
                <w:szCs w:val="20"/>
              </w:rPr>
              <w:t xml:space="preserve"> r. </w:t>
            </w:r>
            <w:r w:rsidRPr="00201B47">
              <w:rPr>
                <w:sz w:val="20"/>
                <w:szCs w:val="20"/>
              </w:rPr>
              <w:br/>
              <w:t xml:space="preserve">Wymagane jest, aby dostarczona licencja systemu operacyjnego dopuszczała instalację nowszego systemu operacyjnego producenta, z zachowaniem bezpieczeństwa </w:t>
            </w:r>
            <w:r w:rsidRPr="00201B47">
              <w:rPr>
                <w:sz w:val="20"/>
                <w:szCs w:val="20"/>
              </w:rPr>
              <w:br/>
            </w:r>
            <w:r w:rsidRPr="00201B47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dla oprogramowania sterującego analizatorem;</w:t>
            </w:r>
          </w:p>
          <w:p w14:paraId="4DADCBAD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wbudowana zapora internetowa (firewall) dla ochrony połączeń internetowych, zintegrowana z systemem konsola </w:t>
            </w:r>
            <w:r w:rsidRPr="00201B47">
              <w:rPr>
                <w:sz w:val="20"/>
                <w:szCs w:val="20"/>
              </w:rPr>
              <w:br/>
              <w:t xml:space="preserve">do zarządzania ustawieniami zapory i regułami IP v4 </w:t>
            </w:r>
            <w:r w:rsidRPr="00201B47">
              <w:rPr>
                <w:sz w:val="20"/>
                <w:szCs w:val="20"/>
              </w:rPr>
              <w:br/>
              <w:t>i v6;</w:t>
            </w:r>
          </w:p>
          <w:p w14:paraId="0207D3AA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201B47">
              <w:rPr>
                <w:sz w:val="20"/>
                <w:szCs w:val="20"/>
              </w:rPr>
              <w:t>Plug&amp;Play</w:t>
            </w:r>
            <w:proofErr w:type="spellEnd"/>
            <w:r w:rsidRPr="00201B47">
              <w:rPr>
                <w:sz w:val="20"/>
                <w:szCs w:val="20"/>
              </w:rPr>
              <w:t>, Wi-Fi);</w:t>
            </w:r>
          </w:p>
          <w:p w14:paraId="463226BB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funkcjonalność automatycznej zmiany domyślnej drukarki </w:t>
            </w:r>
            <w:r w:rsidRPr="00201B47">
              <w:rPr>
                <w:sz w:val="20"/>
                <w:szCs w:val="20"/>
              </w:rPr>
              <w:br/>
              <w:t>w zależności od sieci, do której podłączony jest komputer;</w:t>
            </w:r>
          </w:p>
          <w:p w14:paraId="7EE1AAB9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możliwość zdalnej automatycznej instalacji, konfiguracji, administrowania oraz aktualizowania systemu;</w:t>
            </w:r>
          </w:p>
          <w:p w14:paraId="3271F658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zabezpieczony hasłem hierarchiczny dostęp do systemu, konta i grupy użytkowników zarządzane zdalnie; praca systemu </w:t>
            </w:r>
            <w:r w:rsidRPr="00201B47">
              <w:rPr>
                <w:sz w:val="20"/>
                <w:szCs w:val="20"/>
              </w:rPr>
              <w:br/>
              <w:t>w trybie ochrony kont użytkowników;</w:t>
            </w:r>
          </w:p>
          <w:p w14:paraId="7AC7053C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lastRenderedPageBreak/>
              <w:t xml:space="preserve">zintegrowane z systemem operacyjnym narzędzia służące </w:t>
            </w:r>
            <w:r w:rsidRPr="00201B47">
              <w:rPr>
                <w:sz w:val="20"/>
                <w:szCs w:val="20"/>
              </w:rPr>
              <w:br/>
              <w:t xml:space="preserve">do ochrony w czasie rzeczywistym przed programami szpiegującymi, wirusami, programami typu </w:t>
            </w:r>
            <w:proofErr w:type="spellStart"/>
            <w:r w:rsidRPr="00201B47">
              <w:rPr>
                <w:sz w:val="20"/>
                <w:szCs w:val="20"/>
              </w:rPr>
              <w:t>rootkit</w:t>
            </w:r>
            <w:proofErr w:type="spellEnd"/>
            <w:r w:rsidRPr="00201B47">
              <w:rPr>
                <w:sz w:val="20"/>
                <w:szCs w:val="20"/>
              </w:rPr>
              <w:t xml:space="preserve"> </w:t>
            </w:r>
            <w:r w:rsidRPr="00201B47">
              <w:rPr>
                <w:sz w:val="20"/>
                <w:szCs w:val="20"/>
              </w:rPr>
              <w:br/>
              <w:t xml:space="preserve">i innym złośliwym oprogramowaniem, z darmową </w:t>
            </w:r>
            <w:r w:rsidRPr="00201B47">
              <w:rPr>
                <w:sz w:val="20"/>
                <w:szCs w:val="20"/>
              </w:rPr>
              <w:br/>
              <w:t>i automatyczną aktualizacją dostępną u producenta;</w:t>
            </w:r>
          </w:p>
          <w:p w14:paraId="5E6134ED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możliwość przystosowania stanowiska dla osób niepełnosprawnych (np. słabo widzących);</w:t>
            </w:r>
          </w:p>
          <w:p w14:paraId="4C8D5F80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posiadanie narzędzi służących do administracji, wykonywania kopii zapasowych systemu operacyjnego oraz ich odtwarzania;</w:t>
            </w:r>
          </w:p>
          <w:p w14:paraId="10744D8B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wsparcie dla Sun Java i .NET Framework w wersji od 1.0 </w:t>
            </w:r>
            <w:r w:rsidRPr="00201B47">
              <w:rPr>
                <w:sz w:val="20"/>
                <w:szCs w:val="20"/>
              </w:rPr>
              <w:br/>
              <w:t xml:space="preserve">do 4.5 oraz możliwość uruchomienia aplikacji działających </w:t>
            </w:r>
            <w:r w:rsidRPr="00201B47">
              <w:rPr>
                <w:sz w:val="20"/>
                <w:szCs w:val="20"/>
              </w:rPr>
              <w:br/>
              <w:t>we wskazanych środowiskach;</w:t>
            </w:r>
          </w:p>
          <w:p w14:paraId="37C1AC1B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wsparcie dla JScript i </w:t>
            </w:r>
            <w:proofErr w:type="spellStart"/>
            <w:r w:rsidRPr="00201B47">
              <w:rPr>
                <w:sz w:val="20"/>
                <w:szCs w:val="20"/>
              </w:rPr>
              <w:t>VBScript</w:t>
            </w:r>
            <w:proofErr w:type="spellEnd"/>
            <w:r w:rsidRPr="00201B47">
              <w:rPr>
                <w:sz w:val="20"/>
                <w:szCs w:val="20"/>
              </w:rPr>
              <w:t xml:space="preserve"> – możliwość uruchamiania interpretera poleceń;</w:t>
            </w:r>
          </w:p>
          <w:p w14:paraId="3745CF41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zdalna pomoc i współdzielenie aplikacji – możliwość zdalnego przejęcia sesji zalogowanego użytkownika celem rozwiązania problemu z komputerem;</w:t>
            </w:r>
          </w:p>
          <w:p w14:paraId="1C1F3A3E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rozwiązanie służące do automatycznego zbudowania obrazu systemu wraz z ustawieniami oraz zainstalowanymi aplikacjami. Rozwiązanie umożliwiające przywrócenie systemu z wcześniej utworzonego obrazu;</w:t>
            </w:r>
          </w:p>
          <w:p w14:paraId="75A0767C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rozwiązanie dla tworzenia kopii zapasowych (backup); automatyczne wykonywanie kopii plików z możliwością automatycznego przywrócenia wersji wcześniejszej;</w:t>
            </w:r>
          </w:p>
          <w:p w14:paraId="48134CC1" w14:textId="77777777" w:rsid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 xml:space="preserve">system operacyjny musi posiadać funkcjonalność pozwalającą na identyfikację sieci komputerowych, do których </w:t>
            </w:r>
            <w:r w:rsidRPr="00201B47">
              <w:rPr>
                <w:sz w:val="20"/>
                <w:szCs w:val="20"/>
              </w:rPr>
              <w:br/>
              <w:t xml:space="preserve">jest podłączony, zapamiętywanie ustawień i przypisywanie </w:t>
            </w:r>
            <w:r w:rsidRPr="00201B47">
              <w:rPr>
                <w:sz w:val="20"/>
                <w:szCs w:val="20"/>
              </w:rPr>
              <w:br/>
              <w:t>do kategorii bezpieczeństwa (z predefiniowanymi odpowiednio do kategorii ustawieniami zapory sieciowej, udostępniania plików itp.);</w:t>
            </w:r>
          </w:p>
          <w:p w14:paraId="7690D916" w14:textId="20CBDE13" w:rsidR="002D37E2" w:rsidRPr="00201B47" w:rsidRDefault="002D37E2" w:rsidP="00201B47">
            <w:pPr>
              <w:pStyle w:val="Akapitzlist"/>
              <w:numPr>
                <w:ilvl w:val="0"/>
                <w:numId w:val="134"/>
              </w:numPr>
              <w:autoSpaceDE w:val="0"/>
              <w:autoSpaceDN w:val="0"/>
              <w:adjustRightInd w:val="0"/>
              <w:spacing w:after="19"/>
              <w:ind w:left="290" w:hanging="283"/>
              <w:jc w:val="both"/>
              <w:rPr>
                <w:sz w:val="20"/>
                <w:szCs w:val="20"/>
              </w:rPr>
            </w:pPr>
            <w:r w:rsidRPr="00201B47">
              <w:rPr>
                <w:sz w:val="20"/>
                <w:szCs w:val="20"/>
              </w:rPr>
              <w:t>system musi posiadać możliwość blokowania lub dopuszczania dowolnych urządzeń peryferyjnych za pomocą polityk grupowych.</w:t>
            </w:r>
          </w:p>
          <w:p w14:paraId="30DF0B4D" w14:textId="2DE514FC" w:rsidR="00EF469F" w:rsidRPr="00EF469F" w:rsidRDefault="002D37E2" w:rsidP="002D37E2">
            <w:pPr>
              <w:pStyle w:val="Tekstkomentarza"/>
              <w:jc w:val="both"/>
            </w:pPr>
            <w:r w:rsidRPr="009A14C2">
              <w:t>Zintegrowany z system</w:t>
            </w:r>
            <w:r>
              <w:t>ami</w:t>
            </w:r>
            <w:r w:rsidRPr="009A14C2">
              <w:t xml:space="preserve"> informatycznym</w:t>
            </w:r>
            <w:r>
              <w:t>i</w:t>
            </w:r>
            <w:r w:rsidRPr="009A14C2">
              <w:t xml:space="preserve"> e-Krew (</w:t>
            </w:r>
            <w:proofErr w:type="spellStart"/>
            <w:r w:rsidRPr="009A14C2">
              <w:t>CeZ</w:t>
            </w:r>
            <w:proofErr w:type="spellEnd"/>
            <w:r w:rsidRPr="009A14C2">
              <w:t xml:space="preserve">) </w:t>
            </w:r>
            <w:r w:rsidRPr="009A14C2">
              <w:br/>
              <w:t>i IBS 32.</w:t>
            </w:r>
          </w:p>
        </w:tc>
        <w:tc>
          <w:tcPr>
            <w:tcW w:w="871" w:type="pct"/>
            <w:vAlign w:val="center"/>
          </w:tcPr>
          <w:p w14:paraId="77C14776" w14:textId="77777777" w:rsidR="00EF469F" w:rsidRPr="00D84081" w:rsidRDefault="00EF469F" w:rsidP="00EF469F">
            <w:pPr>
              <w:jc w:val="center"/>
            </w:pPr>
            <w:r w:rsidRPr="00635DE8">
              <w:rPr>
                <w:bCs/>
                <w:sz w:val="20"/>
                <w:szCs w:val="20"/>
              </w:rPr>
              <w:lastRenderedPageBreak/>
              <w:t>TAK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  <w:r w:rsidRPr="00635DE8">
              <w:rPr>
                <w:bCs/>
                <w:sz w:val="20"/>
                <w:szCs w:val="20"/>
              </w:rPr>
              <w:t xml:space="preserve"> / NIE</w:t>
            </w:r>
            <w:r w:rsidRPr="00635DE8">
              <w:rPr>
                <w:bCs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1005" w:type="pct"/>
            <w:vAlign w:val="center"/>
          </w:tcPr>
          <w:p w14:paraId="11C3151C" w14:textId="77777777" w:rsidR="00201B47" w:rsidRPr="003D288F" w:rsidRDefault="00201B47" w:rsidP="00201B47">
            <w:pPr>
              <w:pStyle w:val="Standard"/>
              <w:ind w:left="127" w:right="4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3D288F">
              <w:rPr>
                <w:bCs/>
                <w:sz w:val="18"/>
                <w:szCs w:val="18"/>
              </w:rPr>
              <w:t>rodukt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D288F">
              <w:rPr>
                <w:bCs/>
                <w:color w:val="000000"/>
                <w:sz w:val="18"/>
                <w:szCs w:val="18"/>
              </w:rPr>
              <w:t xml:space="preserve">równoważny: </w:t>
            </w:r>
          </w:p>
          <w:p w14:paraId="040D9B68" w14:textId="06E666ED" w:rsidR="00201B47" w:rsidRPr="003D288F" w:rsidRDefault="00201B47" w:rsidP="00201B47">
            <w:pPr>
              <w:pStyle w:val="Standard"/>
              <w:ind w:left="127" w:right="40"/>
              <w:jc w:val="center"/>
              <w:rPr>
                <w:color w:val="000000"/>
                <w:sz w:val="24"/>
              </w:rPr>
            </w:pPr>
            <w:r w:rsidRPr="003D288F">
              <w:rPr>
                <w:bCs/>
                <w:color w:val="000000"/>
                <w:sz w:val="18"/>
                <w:szCs w:val="18"/>
              </w:rPr>
              <w:t>……………..…..</w:t>
            </w:r>
            <w:r w:rsidRPr="003D288F">
              <w:rPr>
                <w:bCs/>
                <w:color w:val="000000"/>
                <w:sz w:val="18"/>
                <w:szCs w:val="18"/>
                <w:vertAlign w:val="superscript"/>
              </w:rPr>
              <w:t xml:space="preserve">* </w:t>
            </w:r>
            <w:r>
              <w:rPr>
                <w:bCs/>
                <w:color w:val="000000"/>
                <w:sz w:val="18"/>
                <w:szCs w:val="18"/>
                <w:vertAlign w:val="superscript"/>
              </w:rPr>
              <w:t>*)</w:t>
            </w:r>
          </w:p>
          <w:p w14:paraId="3FCB2F86" w14:textId="1591B46A" w:rsidR="00EF469F" w:rsidRPr="00D84081" w:rsidRDefault="00EF469F" w:rsidP="001318C9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719EBE0" w14:textId="77777777" w:rsidR="00FD602C" w:rsidRPr="00C10D38" w:rsidRDefault="00FD602C" w:rsidP="00FD602C">
      <w:pPr>
        <w:spacing w:before="60"/>
        <w:rPr>
          <w:i/>
          <w:iCs/>
          <w:sz w:val="18"/>
          <w:szCs w:val="18"/>
        </w:rPr>
      </w:pPr>
      <w:r w:rsidRPr="00C10D38">
        <w:rPr>
          <w:bCs/>
          <w:i/>
          <w:iCs/>
          <w:sz w:val="18"/>
          <w:szCs w:val="18"/>
          <w:vertAlign w:val="superscript"/>
        </w:rPr>
        <w:t xml:space="preserve">*) </w:t>
      </w:r>
      <w:r w:rsidRPr="00C10D38">
        <w:rPr>
          <w:i/>
          <w:iCs/>
          <w:sz w:val="18"/>
          <w:szCs w:val="18"/>
        </w:rPr>
        <w:t xml:space="preserve"> niepotrzebne skreślić</w:t>
      </w:r>
    </w:p>
    <w:p w14:paraId="14373ECE" w14:textId="77777777" w:rsidR="001318C9" w:rsidRPr="00286066" w:rsidRDefault="001318C9" w:rsidP="001318C9">
      <w:pPr>
        <w:pStyle w:val="Standard"/>
        <w:autoSpaceDE/>
        <w:ind w:left="567" w:hanging="567"/>
        <w:rPr>
          <w:b/>
          <w:bCs/>
          <w:color w:val="000000"/>
          <w:sz w:val="18"/>
          <w:szCs w:val="18"/>
        </w:rPr>
      </w:pPr>
      <w:r w:rsidRPr="00286066">
        <w:rPr>
          <w:bCs/>
          <w:i/>
          <w:iCs/>
          <w:color w:val="000000"/>
          <w:sz w:val="18"/>
          <w:szCs w:val="18"/>
          <w:vertAlign w:val="superscript"/>
        </w:rPr>
        <w:t>**)</w:t>
      </w:r>
      <w:r w:rsidRPr="00286066">
        <w:rPr>
          <w:b/>
          <w:bCs/>
          <w:color w:val="000000"/>
          <w:sz w:val="18"/>
          <w:szCs w:val="18"/>
        </w:rPr>
        <w:t xml:space="preserve"> </w:t>
      </w:r>
      <w:r w:rsidRPr="00286066">
        <w:rPr>
          <w:bCs/>
          <w:i/>
          <w:iCs/>
          <w:color w:val="000000"/>
          <w:sz w:val="18"/>
          <w:szCs w:val="18"/>
        </w:rPr>
        <w:t xml:space="preserve">Wykonawca uzupełnia wyłącznie w przypadku zaoferowania </w:t>
      </w:r>
      <w:r>
        <w:rPr>
          <w:bCs/>
          <w:i/>
          <w:iCs/>
          <w:color w:val="000000"/>
          <w:sz w:val="18"/>
          <w:szCs w:val="18"/>
        </w:rPr>
        <w:t>produktu</w:t>
      </w:r>
      <w:r w:rsidRPr="00286066">
        <w:rPr>
          <w:bCs/>
          <w:i/>
          <w:iCs/>
          <w:color w:val="000000"/>
          <w:sz w:val="18"/>
          <w:szCs w:val="18"/>
        </w:rPr>
        <w:t xml:space="preserve"> równoważnego</w:t>
      </w:r>
    </w:p>
    <w:p w14:paraId="313F2ECF" w14:textId="77777777" w:rsidR="0026566E" w:rsidRPr="00B31FBB" w:rsidRDefault="0026566E" w:rsidP="0026566E">
      <w:pPr>
        <w:jc w:val="both"/>
        <w:rPr>
          <w:sz w:val="16"/>
          <w:szCs w:val="22"/>
        </w:rPr>
      </w:pPr>
    </w:p>
    <w:p w14:paraId="3549518C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630D98C6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038EFA17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37144444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4C8769C8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3E11CDE2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3BA9AD1E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321F00DA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790003B3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1ED710B0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34A675D8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32AD2E21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08C35593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214A4F9E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523E5CC8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17FB45F2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1E533630" w14:textId="7092E7DD" w:rsidR="0026566E" w:rsidRDefault="0026566E" w:rsidP="0026566E">
      <w:pPr>
        <w:ind w:left="851" w:hanging="851"/>
        <w:jc w:val="both"/>
        <w:rPr>
          <w:i/>
          <w:iCs/>
          <w:sz w:val="20"/>
          <w:szCs w:val="20"/>
        </w:rPr>
      </w:pPr>
      <w:r w:rsidRPr="001318C9">
        <w:rPr>
          <w:i/>
          <w:iCs/>
          <w:sz w:val="20"/>
          <w:szCs w:val="20"/>
        </w:rPr>
        <w:t>Uwaga:</w:t>
      </w:r>
      <w:r w:rsidRPr="001318C9">
        <w:rPr>
          <w:i/>
          <w:iCs/>
          <w:sz w:val="20"/>
          <w:szCs w:val="20"/>
        </w:rPr>
        <w:tab/>
        <w:t>Dokument należy podpisać kwalifikowanym podpisem elektronicznym, w sposób zgodny z wymaganiami określonymi w SWZ</w:t>
      </w:r>
    </w:p>
    <w:p w14:paraId="0D24A3E0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5676B19D" w14:textId="77777777" w:rsidR="00201B47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718E9004" w14:textId="77777777" w:rsidR="00201B47" w:rsidRPr="001318C9" w:rsidRDefault="00201B47" w:rsidP="0026566E">
      <w:pPr>
        <w:ind w:left="851" w:hanging="851"/>
        <w:jc w:val="both"/>
        <w:rPr>
          <w:i/>
          <w:iCs/>
          <w:sz w:val="20"/>
          <w:szCs w:val="20"/>
        </w:rPr>
      </w:pPr>
    </w:p>
    <w:p w14:paraId="3C4664DD" w14:textId="0ED93FBF" w:rsidR="007A6ADC" w:rsidRPr="00E06734" w:rsidRDefault="00DB5CAF" w:rsidP="00353539">
      <w:pPr>
        <w:jc w:val="right"/>
        <w:rPr>
          <w:b/>
          <w:bCs/>
          <w:sz w:val="22"/>
          <w:szCs w:val="22"/>
        </w:rPr>
      </w:pPr>
      <w:r w:rsidRPr="00927235">
        <w:rPr>
          <w:sz w:val="20"/>
          <w:szCs w:val="20"/>
        </w:rPr>
        <w:br w:type="page"/>
      </w:r>
      <w:r w:rsidR="007A6ADC" w:rsidRPr="00E06734">
        <w:rPr>
          <w:b/>
          <w:bCs/>
          <w:sz w:val="22"/>
          <w:szCs w:val="22"/>
        </w:rPr>
        <w:lastRenderedPageBreak/>
        <w:t xml:space="preserve">Załącznik nr </w:t>
      </w:r>
      <w:r w:rsidR="007839E7">
        <w:rPr>
          <w:b/>
          <w:bCs/>
          <w:sz w:val="22"/>
          <w:szCs w:val="22"/>
        </w:rPr>
        <w:t>6</w:t>
      </w:r>
      <w:r w:rsidR="007A6ADC" w:rsidRPr="00E06734">
        <w:rPr>
          <w:b/>
          <w:bCs/>
          <w:sz w:val="22"/>
          <w:szCs w:val="22"/>
        </w:rPr>
        <w:t xml:space="preserve"> do SWZ</w:t>
      </w:r>
    </w:p>
    <w:p w14:paraId="73984680" w14:textId="77777777" w:rsidR="007A6ADC" w:rsidRPr="00E06734" w:rsidRDefault="007A6ADC" w:rsidP="007A6ADC">
      <w:pPr>
        <w:ind w:left="7080" w:firstLine="708"/>
        <w:jc w:val="right"/>
        <w:rPr>
          <w:i/>
          <w:sz w:val="22"/>
          <w:szCs w:val="22"/>
        </w:rPr>
      </w:pPr>
      <w:r w:rsidRPr="00E06734">
        <w:rPr>
          <w:i/>
          <w:sz w:val="22"/>
          <w:szCs w:val="22"/>
        </w:rPr>
        <w:t>(wzór)</w:t>
      </w:r>
    </w:p>
    <w:p w14:paraId="33D5A2FF" w14:textId="77777777" w:rsidR="007A6ADC" w:rsidRPr="00E06734" w:rsidRDefault="007A6ADC" w:rsidP="007A6ADC">
      <w:pPr>
        <w:jc w:val="both"/>
        <w:rPr>
          <w:sz w:val="22"/>
          <w:szCs w:val="22"/>
        </w:rPr>
      </w:pPr>
    </w:p>
    <w:p w14:paraId="25DAEC47" w14:textId="77777777" w:rsidR="007A6ADC" w:rsidRPr="00E06734" w:rsidRDefault="007A6ADC" w:rsidP="007A6ADC">
      <w:pPr>
        <w:jc w:val="right"/>
        <w:rPr>
          <w:b/>
          <w:bCs/>
          <w:i/>
          <w:iCs/>
          <w:sz w:val="22"/>
          <w:szCs w:val="22"/>
        </w:rPr>
      </w:pPr>
      <w:r w:rsidRPr="00E06734">
        <w:rPr>
          <w:b/>
          <w:bCs/>
          <w:i/>
          <w:iCs/>
          <w:sz w:val="22"/>
          <w:szCs w:val="22"/>
        </w:rPr>
        <w:t>Regionalne Centrum Krwiodawstwa</w:t>
      </w:r>
    </w:p>
    <w:p w14:paraId="5AA718E3" w14:textId="77777777" w:rsidR="007A6ADC" w:rsidRPr="00E06734" w:rsidRDefault="007A6ADC" w:rsidP="007A6ADC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i Krwiolecznictwa w Białymstoku</w:t>
      </w:r>
    </w:p>
    <w:p w14:paraId="5772A60A" w14:textId="77777777" w:rsidR="007A6ADC" w:rsidRPr="00E06734" w:rsidRDefault="007A6ADC" w:rsidP="007A6ADC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ul. M. Skłodowskiej-Curie 23</w:t>
      </w:r>
    </w:p>
    <w:p w14:paraId="6458A4D9" w14:textId="77777777" w:rsidR="007A6ADC" w:rsidRPr="00E06734" w:rsidRDefault="007A6ADC" w:rsidP="007A6ADC">
      <w:pPr>
        <w:jc w:val="right"/>
        <w:rPr>
          <w:b/>
          <w:bCs/>
          <w:i/>
          <w:iCs/>
          <w:sz w:val="22"/>
          <w:szCs w:val="20"/>
        </w:rPr>
      </w:pPr>
      <w:r w:rsidRPr="00E06734">
        <w:rPr>
          <w:b/>
          <w:bCs/>
          <w:i/>
          <w:iCs/>
          <w:sz w:val="22"/>
          <w:szCs w:val="20"/>
        </w:rPr>
        <w:t>15-950 Białystok</w:t>
      </w:r>
    </w:p>
    <w:p w14:paraId="37B90328" w14:textId="77777777" w:rsidR="007A6ADC" w:rsidRPr="00E06734" w:rsidRDefault="007A6ADC" w:rsidP="00B852B7">
      <w:pPr>
        <w:suppressAutoHyphens/>
        <w:jc w:val="center"/>
        <w:rPr>
          <w:b/>
          <w:sz w:val="22"/>
          <w:szCs w:val="22"/>
          <w:u w:val="single"/>
          <w:lang w:eastAsia="ar-SA"/>
        </w:rPr>
      </w:pPr>
      <w:r w:rsidRPr="00E06734">
        <w:rPr>
          <w:b/>
          <w:sz w:val="22"/>
          <w:szCs w:val="22"/>
          <w:u w:val="single"/>
          <w:lang w:eastAsia="ar-SA"/>
        </w:rPr>
        <w:t>Oświadczenie Wykonawcy</w:t>
      </w:r>
      <w:r w:rsidRPr="00E06734">
        <w:rPr>
          <w:b/>
          <w:sz w:val="22"/>
          <w:szCs w:val="22"/>
          <w:u w:val="single"/>
          <w:vertAlign w:val="superscript"/>
        </w:rPr>
        <w:t>*)</w:t>
      </w:r>
      <w:r w:rsidRPr="00E06734">
        <w:rPr>
          <w:b/>
          <w:sz w:val="22"/>
          <w:szCs w:val="22"/>
          <w:u w:val="single"/>
          <w:lang w:eastAsia="ar-SA"/>
        </w:rPr>
        <w:t xml:space="preserve">/ </w:t>
      </w:r>
    </w:p>
    <w:p w14:paraId="4FBAE5B4" w14:textId="77777777" w:rsidR="007A6ADC" w:rsidRPr="00E06734" w:rsidRDefault="007A6ADC" w:rsidP="00B852B7">
      <w:pPr>
        <w:suppressAutoHyphens/>
        <w:spacing w:after="60"/>
        <w:jc w:val="center"/>
        <w:rPr>
          <w:b/>
          <w:sz w:val="22"/>
          <w:szCs w:val="22"/>
          <w:u w:val="single"/>
          <w:lang w:eastAsia="ar-SA"/>
        </w:rPr>
      </w:pPr>
      <w:r w:rsidRPr="00E06734">
        <w:rPr>
          <w:b/>
          <w:sz w:val="22"/>
          <w:szCs w:val="22"/>
          <w:u w:val="single"/>
          <w:lang w:eastAsia="ar-SA"/>
        </w:rPr>
        <w:t>Wykonawcy wspólnie ubiegającego się o zamówienie</w:t>
      </w:r>
      <w:r w:rsidRPr="00E06734">
        <w:rPr>
          <w:b/>
          <w:sz w:val="22"/>
          <w:szCs w:val="22"/>
          <w:u w:val="single"/>
          <w:vertAlign w:val="superscript"/>
        </w:rPr>
        <w:t>*)</w:t>
      </w:r>
    </w:p>
    <w:p w14:paraId="500B11DE" w14:textId="77777777" w:rsidR="006170C0" w:rsidRPr="00E06734" w:rsidRDefault="007A6ADC" w:rsidP="007A6ADC">
      <w:pPr>
        <w:jc w:val="center"/>
        <w:rPr>
          <w:rFonts w:eastAsia="Calibri"/>
          <w:b/>
          <w:bCs/>
          <w:color w:val="000000"/>
          <w:sz w:val="22"/>
          <w:szCs w:val="22"/>
        </w:rPr>
      </w:pPr>
      <w:r w:rsidRPr="00E06734">
        <w:rPr>
          <w:b/>
          <w:bCs/>
          <w:color w:val="000000"/>
          <w:sz w:val="22"/>
          <w:szCs w:val="22"/>
        </w:rPr>
        <w:t xml:space="preserve">o przynależności lub braku przynależności do tej samej grupy kapitałowej </w:t>
      </w:r>
      <w:r w:rsidRPr="00E06734">
        <w:rPr>
          <w:rFonts w:eastAsia="Calibri"/>
          <w:b/>
          <w:bCs/>
          <w:color w:val="000000"/>
          <w:sz w:val="22"/>
          <w:szCs w:val="22"/>
        </w:rPr>
        <w:t xml:space="preserve">w rozumieniu </w:t>
      </w:r>
      <w:r w:rsidRPr="00E06734">
        <w:rPr>
          <w:rFonts w:eastAsia="Calibri"/>
          <w:b/>
          <w:bCs/>
          <w:color w:val="1B1B1B"/>
          <w:sz w:val="22"/>
          <w:szCs w:val="22"/>
        </w:rPr>
        <w:t>ustawy</w:t>
      </w:r>
      <w:r w:rsidRPr="00E06734">
        <w:rPr>
          <w:rFonts w:eastAsia="Calibri"/>
          <w:b/>
          <w:bCs/>
          <w:color w:val="000000"/>
          <w:sz w:val="22"/>
          <w:szCs w:val="22"/>
        </w:rPr>
        <w:t xml:space="preserve"> z dnia 16 lutego 2007 r. o ochronie konkurencji i konsumentów, z innym wykonawcą, </w:t>
      </w:r>
    </w:p>
    <w:p w14:paraId="53B94591" w14:textId="77777777" w:rsidR="006170C0" w:rsidRPr="00E06734" w:rsidRDefault="007A6ADC" w:rsidP="007A6ADC">
      <w:pPr>
        <w:jc w:val="center"/>
        <w:rPr>
          <w:b/>
          <w:bCs/>
          <w:color w:val="000000"/>
          <w:sz w:val="22"/>
          <w:szCs w:val="22"/>
        </w:rPr>
      </w:pPr>
      <w:r w:rsidRPr="00E06734">
        <w:rPr>
          <w:rFonts w:eastAsia="Calibri"/>
          <w:b/>
          <w:bCs/>
          <w:color w:val="000000"/>
          <w:sz w:val="22"/>
          <w:szCs w:val="22"/>
        </w:rPr>
        <w:t xml:space="preserve">który złożył odrębną ofertę bądź ofertę częściową </w:t>
      </w:r>
      <w:r w:rsidRPr="00E06734">
        <w:rPr>
          <w:b/>
          <w:bCs/>
          <w:color w:val="000000"/>
          <w:sz w:val="22"/>
          <w:szCs w:val="22"/>
        </w:rPr>
        <w:t>w</w:t>
      </w:r>
      <w:r w:rsidR="006170C0" w:rsidRPr="00E06734">
        <w:rPr>
          <w:b/>
          <w:bCs/>
          <w:color w:val="000000"/>
          <w:sz w:val="22"/>
          <w:szCs w:val="22"/>
        </w:rPr>
        <w:t xml:space="preserve"> </w:t>
      </w:r>
      <w:r w:rsidRPr="00E06734">
        <w:rPr>
          <w:b/>
          <w:bCs/>
          <w:color w:val="000000"/>
          <w:sz w:val="22"/>
          <w:szCs w:val="22"/>
        </w:rPr>
        <w:t xml:space="preserve">postępowaniu </w:t>
      </w:r>
    </w:p>
    <w:p w14:paraId="05AEB64D" w14:textId="77777777" w:rsidR="007A6ADC" w:rsidRPr="00E06734" w:rsidRDefault="007A6ADC" w:rsidP="007A6ADC">
      <w:pPr>
        <w:jc w:val="center"/>
        <w:rPr>
          <w:b/>
          <w:bCs/>
          <w:i/>
          <w:sz w:val="22"/>
          <w:szCs w:val="22"/>
          <w:lang w:eastAsia="ar-SA"/>
        </w:rPr>
      </w:pPr>
      <w:r w:rsidRPr="00E06734">
        <w:rPr>
          <w:b/>
          <w:bCs/>
          <w:color w:val="000000"/>
          <w:sz w:val="22"/>
          <w:szCs w:val="22"/>
        </w:rPr>
        <w:t>o udzielenie zamówienia publicznego</w:t>
      </w:r>
    </w:p>
    <w:p w14:paraId="1A946DA9" w14:textId="77777777" w:rsidR="007A6ADC" w:rsidRPr="00E06734" w:rsidRDefault="007A6ADC" w:rsidP="007A6ADC">
      <w:pPr>
        <w:pStyle w:val="Tytu"/>
        <w:spacing w:line="276" w:lineRule="auto"/>
        <w:jc w:val="both"/>
        <w:rPr>
          <w:rFonts w:ascii="Times New Roman" w:hAnsi="Times New Roman"/>
          <w:b w:val="0"/>
          <w:sz w:val="16"/>
          <w:szCs w:val="16"/>
          <w:lang w:eastAsia="ar-SA"/>
        </w:rPr>
      </w:pPr>
    </w:p>
    <w:p w14:paraId="0586C527" w14:textId="2F860FD7" w:rsidR="0009326C" w:rsidRPr="00F3432F" w:rsidRDefault="007A6ADC" w:rsidP="0009326C">
      <w:pPr>
        <w:jc w:val="both"/>
        <w:rPr>
          <w:b/>
          <w:bCs/>
        </w:rPr>
      </w:pPr>
      <w:r w:rsidRPr="00E06734">
        <w:rPr>
          <w:bCs/>
          <w:sz w:val="22"/>
          <w:szCs w:val="22"/>
          <w:lang w:eastAsia="ar-SA"/>
        </w:rPr>
        <w:t xml:space="preserve">W związku ze złożeniem oferty w </w:t>
      </w:r>
      <w:r w:rsidRPr="008334B6">
        <w:rPr>
          <w:bCs/>
          <w:sz w:val="22"/>
          <w:szCs w:val="22"/>
          <w:lang w:eastAsia="ar-SA"/>
        </w:rPr>
        <w:t xml:space="preserve">postępowaniu o udzielenie zamówienia prowadzonym w trybie przetargu nieograniczonego </w:t>
      </w:r>
      <w:r w:rsidR="00305A60" w:rsidRPr="008334B6">
        <w:rPr>
          <w:bCs/>
          <w:sz w:val="22"/>
          <w:szCs w:val="22"/>
          <w:lang w:eastAsia="ar-SA"/>
        </w:rPr>
        <w:t xml:space="preserve">nr </w:t>
      </w:r>
      <w:r w:rsidR="009B4B24" w:rsidRPr="008334B6">
        <w:rPr>
          <w:b/>
          <w:sz w:val="22"/>
          <w:szCs w:val="22"/>
          <w:lang w:eastAsia="ar-SA"/>
        </w:rPr>
        <w:t>ZP/PN-</w:t>
      </w:r>
      <w:r w:rsidR="00D3622A">
        <w:rPr>
          <w:b/>
          <w:sz w:val="22"/>
          <w:szCs w:val="22"/>
          <w:lang w:eastAsia="ar-SA"/>
        </w:rPr>
        <w:t>2</w:t>
      </w:r>
      <w:r w:rsidR="00C75668">
        <w:rPr>
          <w:b/>
          <w:sz w:val="22"/>
          <w:szCs w:val="22"/>
          <w:lang w:eastAsia="ar-SA"/>
        </w:rPr>
        <w:t>/2</w:t>
      </w:r>
      <w:r w:rsidR="00D3622A">
        <w:rPr>
          <w:b/>
          <w:sz w:val="22"/>
          <w:szCs w:val="22"/>
          <w:lang w:eastAsia="ar-SA"/>
        </w:rPr>
        <w:t>6</w:t>
      </w:r>
      <w:r w:rsidR="00305A60" w:rsidRPr="008334B6">
        <w:rPr>
          <w:bCs/>
          <w:sz w:val="22"/>
          <w:szCs w:val="22"/>
          <w:lang w:eastAsia="ar-SA"/>
        </w:rPr>
        <w:t xml:space="preserve"> </w:t>
      </w:r>
      <w:r w:rsidRPr="0009326C">
        <w:rPr>
          <w:bCs/>
          <w:sz w:val="22"/>
          <w:szCs w:val="22"/>
          <w:lang w:eastAsia="ar-SA"/>
        </w:rPr>
        <w:t xml:space="preserve">na </w:t>
      </w:r>
      <w:r w:rsidR="00D3622A" w:rsidRPr="00D3622A">
        <w:rPr>
          <w:b/>
          <w:bCs/>
          <w:sz w:val="22"/>
          <w:szCs w:val="22"/>
        </w:rPr>
        <w:t>„</w:t>
      </w:r>
      <w:r w:rsidR="00D3622A" w:rsidRPr="00FD602C">
        <w:rPr>
          <w:b/>
          <w:bCs/>
          <w:sz w:val="22"/>
          <w:szCs w:val="22"/>
        </w:rPr>
        <w:t>Dostawę odczynników i materiałów zużywa</w:t>
      </w:r>
      <w:r w:rsidR="00CA1DB4">
        <w:rPr>
          <w:b/>
          <w:bCs/>
          <w:sz w:val="22"/>
          <w:szCs w:val="22"/>
        </w:rPr>
        <w:t>l</w:t>
      </w:r>
      <w:r w:rsidR="00D3622A" w:rsidRPr="00FD602C">
        <w:rPr>
          <w:b/>
          <w:bCs/>
          <w:sz w:val="22"/>
          <w:szCs w:val="22"/>
        </w:rPr>
        <w:t xml:space="preserve">nych </w:t>
      </w:r>
      <w:r w:rsidR="00D3622A">
        <w:rPr>
          <w:b/>
          <w:bCs/>
          <w:sz w:val="22"/>
          <w:szCs w:val="22"/>
        </w:rPr>
        <w:br/>
      </w:r>
      <w:r w:rsidR="00D3622A" w:rsidRPr="00FD602C">
        <w:rPr>
          <w:b/>
          <w:bCs/>
          <w:sz w:val="22"/>
          <w:szCs w:val="22"/>
        </w:rPr>
        <w:t>do wykonywania badań immunohematologicznych wraz z dzierżawą w pełni automatycznego analizatora</w:t>
      </w:r>
      <w:r w:rsidR="00D3622A" w:rsidRPr="00FD106F">
        <w:rPr>
          <w:b/>
          <w:bCs/>
          <w:sz w:val="22"/>
        </w:rPr>
        <w:t>”</w:t>
      </w:r>
      <w:r w:rsidR="0009326C" w:rsidRPr="0009326C">
        <w:rPr>
          <w:sz w:val="22"/>
        </w:rPr>
        <w:t>:</w:t>
      </w:r>
    </w:p>
    <w:p w14:paraId="6277C499" w14:textId="77777777" w:rsidR="007A6ADC" w:rsidRPr="008334B6" w:rsidRDefault="007A6ADC" w:rsidP="007A6ADC">
      <w:pPr>
        <w:jc w:val="both"/>
        <w:rPr>
          <w:sz w:val="16"/>
          <w:szCs w:val="16"/>
        </w:rPr>
      </w:pPr>
    </w:p>
    <w:p w14:paraId="27BDFE1F" w14:textId="77777777" w:rsidR="00A9723F" w:rsidRPr="00E06734" w:rsidRDefault="00A9723F" w:rsidP="00A9723F">
      <w:pPr>
        <w:tabs>
          <w:tab w:val="left" w:pos="9214"/>
        </w:tabs>
        <w:spacing w:before="120"/>
        <w:jc w:val="both"/>
        <w:rPr>
          <w:sz w:val="22"/>
          <w:szCs w:val="22"/>
        </w:rPr>
      </w:pPr>
      <w:r w:rsidRPr="008334B6">
        <w:rPr>
          <w:sz w:val="22"/>
          <w:szCs w:val="22"/>
        </w:rPr>
        <w:t xml:space="preserve">Ja </w:t>
      </w:r>
      <w:r w:rsidRPr="008334B6">
        <w:rPr>
          <w:sz w:val="22"/>
        </w:rPr>
        <w:t>niżej podpisany:</w:t>
      </w:r>
    </w:p>
    <w:p w14:paraId="3ECAAB40" w14:textId="77777777" w:rsidR="00A9723F" w:rsidRPr="00E06734" w:rsidRDefault="00A9723F" w:rsidP="00A9723F">
      <w:pPr>
        <w:tabs>
          <w:tab w:val="left" w:pos="9214"/>
        </w:tabs>
        <w:jc w:val="both"/>
        <w:rPr>
          <w:sz w:val="22"/>
          <w:szCs w:val="22"/>
        </w:rPr>
      </w:pPr>
      <w:r w:rsidRPr="00E06734">
        <w:rPr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001894BD" w14:textId="77777777" w:rsidR="00A9723F" w:rsidRPr="00E06734" w:rsidRDefault="00A9723F" w:rsidP="00A9723F">
      <w:pPr>
        <w:tabs>
          <w:tab w:val="left" w:pos="9214"/>
        </w:tabs>
        <w:jc w:val="center"/>
        <w:rPr>
          <w:i/>
          <w:sz w:val="16"/>
          <w:szCs w:val="16"/>
        </w:rPr>
      </w:pPr>
      <w:r w:rsidRPr="00E06734">
        <w:rPr>
          <w:i/>
          <w:sz w:val="16"/>
          <w:szCs w:val="16"/>
        </w:rPr>
        <w:t>(imię i nazwisko osoby/osób upoważnionej/-</w:t>
      </w:r>
      <w:proofErr w:type="spellStart"/>
      <w:r w:rsidRPr="00E06734">
        <w:rPr>
          <w:i/>
          <w:sz w:val="16"/>
          <w:szCs w:val="16"/>
        </w:rPr>
        <w:t>ych</w:t>
      </w:r>
      <w:proofErr w:type="spellEnd"/>
      <w:r w:rsidRPr="00E06734">
        <w:rPr>
          <w:i/>
          <w:sz w:val="16"/>
          <w:szCs w:val="16"/>
        </w:rPr>
        <w:t xml:space="preserve"> do reprezentowania)</w:t>
      </w:r>
    </w:p>
    <w:p w14:paraId="4A0ECC02" w14:textId="77777777" w:rsidR="00A9723F" w:rsidRPr="00E06734" w:rsidRDefault="00A9723F" w:rsidP="00A9723F">
      <w:pPr>
        <w:tabs>
          <w:tab w:val="left" w:pos="9214"/>
        </w:tabs>
        <w:jc w:val="both"/>
        <w:rPr>
          <w:sz w:val="16"/>
          <w:szCs w:val="16"/>
        </w:rPr>
      </w:pPr>
    </w:p>
    <w:p w14:paraId="34B54F28" w14:textId="77777777" w:rsidR="00A9723F" w:rsidRPr="00E06734" w:rsidRDefault="00A9723F" w:rsidP="00A9723F">
      <w:pPr>
        <w:tabs>
          <w:tab w:val="left" w:pos="9214"/>
        </w:tabs>
        <w:jc w:val="both"/>
        <w:rPr>
          <w:sz w:val="22"/>
          <w:szCs w:val="22"/>
        </w:rPr>
      </w:pPr>
      <w:r w:rsidRPr="00E06734">
        <w:rPr>
          <w:sz w:val="22"/>
          <w:szCs w:val="22"/>
        </w:rPr>
        <w:t>działając w imieniu i na rzecz:</w:t>
      </w:r>
    </w:p>
    <w:p w14:paraId="2AAA7E42" w14:textId="77777777" w:rsidR="00A9723F" w:rsidRPr="00E06734" w:rsidRDefault="00A9723F" w:rsidP="00A9723F">
      <w:pPr>
        <w:tabs>
          <w:tab w:val="left" w:pos="9214"/>
        </w:tabs>
        <w:spacing w:before="12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69BA83D0" w14:textId="77777777" w:rsidR="00A9723F" w:rsidRPr="00E06734" w:rsidRDefault="00A9723F" w:rsidP="00A9723F">
      <w:pPr>
        <w:tabs>
          <w:tab w:val="left" w:pos="9214"/>
        </w:tabs>
        <w:jc w:val="center"/>
        <w:rPr>
          <w:i/>
          <w:sz w:val="16"/>
          <w:szCs w:val="16"/>
        </w:rPr>
      </w:pPr>
      <w:r w:rsidRPr="00E06734">
        <w:rPr>
          <w:i/>
          <w:sz w:val="16"/>
          <w:szCs w:val="16"/>
        </w:rPr>
        <w:t>(nazwa Wykonawcy/Wykonawcy wspólnie ubiegającego się o udzielenie zamówienia)</w:t>
      </w:r>
    </w:p>
    <w:p w14:paraId="335FBA99" w14:textId="77777777" w:rsidR="007A6ADC" w:rsidRPr="00E06734" w:rsidRDefault="007A6ADC" w:rsidP="007A6ADC">
      <w:pPr>
        <w:jc w:val="both"/>
        <w:rPr>
          <w:sz w:val="18"/>
          <w:szCs w:val="18"/>
          <w:lang w:eastAsia="ar-SA"/>
        </w:rPr>
      </w:pPr>
    </w:p>
    <w:p w14:paraId="7A8658F8" w14:textId="77777777" w:rsidR="007A6ADC" w:rsidRPr="00E06734" w:rsidRDefault="00266857" w:rsidP="00451BCA">
      <w:pPr>
        <w:spacing w:after="60" w:line="276" w:lineRule="auto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1</w:t>
      </w:r>
      <w:r w:rsidR="001E4588" w:rsidRPr="00E06734">
        <w:rPr>
          <w:sz w:val="22"/>
          <w:szCs w:val="22"/>
        </w:rPr>
        <w:t>.</w:t>
      </w:r>
      <w:r w:rsidRPr="00E06734">
        <w:rPr>
          <w:sz w:val="22"/>
          <w:szCs w:val="22"/>
        </w:rPr>
        <w:t xml:space="preserve">  </w:t>
      </w:r>
      <w:r w:rsidR="007A6ADC" w:rsidRPr="00E06734">
        <w:rPr>
          <w:sz w:val="22"/>
          <w:szCs w:val="22"/>
        </w:rPr>
        <w:t>Oświadczam, ż</w:t>
      </w:r>
      <w:r w:rsidR="00A9723F" w:rsidRPr="00E06734">
        <w:rPr>
          <w:sz w:val="22"/>
          <w:szCs w:val="22"/>
        </w:rPr>
        <w:t>e</w:t>
      </w:r>
      <w:r w:rsidR="007A6ADC" w:rsidRPr="00E06734">
        <w:rPr>
          <w:sz w:val="22"/>
          <w:szCs w:val="22"/>
        </w:rPr>
        <w:t>:</w:t>
      </w:r>
    </w:p>
    <w:p w14:paraId="0F1016AF" w14:textId="1489E5C0" w:rsidR="007A6ADC" w:rsidRPr="00E06734" w:rsidRDefault="006170C0" w:rsidP="00085DC0">
      <w:pPr>
        <w:numPr>
          <w:ilvl w:val="0"/>
          <w:numId w:val="44"/>
        </w:numPr>
        <w:spacing w:after="60" w:line="276" w:lineRule="auto"/>
        <w:ind w:left="426" w:hanging="142"/>
        <w:jc w:val="both"/>
        <w:rPr>
          <w:color w:val="000000"/>
          <w:sz w:val="22"/>
          <w:szCs w:val="22"/>
        </w:rPr>
      </w:pPr>
      <w:r w:rsidRPr="00E06734">
        <w:rPr>
          <w:b/>
          <w:color w:val="000000"/>
          <w:sz w:val="22"/>
          <w:szCs w:val="22"/>
        </w:rPr>
        <w:t xml:space="preserve"> </w:t>
      </w:r>
      <w:r w:rsidR="007A6ADC" w:rsidRPr="00E06734">
        <w:rPr>
          <w:b/>
          <w:color w:val="000000"/>
          <w:sz w:val="22"/>
          <w:szCs w:val="22"/>
          <w:u w:val="single"/>
        </w:rPr>
        <w:t>nie należę</w:t>
      </w:r>
      <w:r w:rsidR="007A6ADC" w:rsidRPr="00E06734">
        <w:rPr>
          <w:color w:val="000000"/>
          <w:sz w:val="22"/>
          <w:szCs w:val="22"/>
        </w:rPr>
        <w:t xml:space="preserve"> do tej samej grupy kapitałowej w</w:t>
      </w:r>
      <w:r w:rsidR="00936E85" w:rsidRPr="00E06734">
        <w:rPr>
          <w:color w:val="000000"/>
          <w:sz w:val="22"/>
          <w:szCs w:val="22"/>
        </w:rPr>
        <w:t xml:space="preserve"> </w:t>
      </w:r>
      <w:r w:rsidR="007A6ADC" w:rsidRPr="00E06734">
        <w:rPr>
          <w:color w:val="000000"/>
          <w:sz w:val="22"/>
          <w:szCs w:val="22"/>
        </w:rPr>
        <w:t>rozumieniu ustawy z dnia 16 lutego 2007 r. o</w:t>
      </w:r>
      <w:r w:rsidR="002B52BE" w:rsidRPr="00E06734">
        <w:rPr>
          <w:color w:val="000000"/>
          <w:sz w:val="22"/>
          <w:szCs w:val="22"/>
        </w:rPr>
        <w:t xml:space="preserve"> </w:t>
      </w:r>
      <w:r w:rsidR="007A6ADC" w:rsidRPr="00E06734">
        <w:rPr>
          <w:color w:val="000000"/>
          <w:sz w:val="22"/>
          <w:szCs w:val="22"/>
        </w:rPr>
        <w:t xml:space="preserve">ochronie konkurencji i konsumentów </w:t>
      </w:r>
      <w:r w:rsidR="007A6ADC" w:rsidRPr="00E06734">
        <w:rPr>
          <w:rFonts w:eastAsia="Calibri"/>
          <w:color w:val="000000"/>
          <w:sz w:val="22"/>
          <w:szCs w:val="22"/>
        </w:rPr>
        <w:t>(Dz.</w:t>
      </w:r>
      <w:r w:rsidR="003D2CA8">
        <w:rPr>
          <w:rFonts w:eastAsia="Calibri"/>
          <w:color w:val="000000"/>
          <w:sz w:val="22"/>
          <w:szCs w:val="22"/>
        </w:rPr>
        <w:t xml:space="preserve"> </w:t>
      </w:r>
      <w:r w:rsidR="007A6ADC" w:rsidRPr="00E06734">
        <w:rPr>
          <w:rFonts w:eastAsia="Calibri"/>
          <w:color w:val="000000"/>
          <w:sz w:val="22"/>
          <w:szCs w:val="22"/>
        </w:rPr>
        <w:t>U. z 202</w:t>
      </w:r>
      <w:r w:rsidR="00CA1DB4">
        <w:rPr>
          <w:rFonts w:eastAsia="Calibri"/>
          <w:color w:val="000000"/>
          <w:sz w:val="22"/>
          <w:szCs w:val="22"/>
        </w:rPr>
        <w:t>5</w:t>
      </w:r>
      <w:r w:rsidR="007A6ADC" w:rsidRPr="00E06734">
        <w:rPr>
          <w:rFonts w:eastAsia="Calibri"/>
          <w:color w:val="000000"/>
          <w:sz w:val="22"/>
          <w:szCs w:val="22"/>
        </w:rPr>
        <w:t xml:space="preserve"> r. poz. </w:t>
      </w:r>
      <w:r w:rsidR="00CA1DB4">
        <w:rPr>
          <w:rFonts w:eastAsia="Calibri"/>
          <w:color w:val="000000"/>
          <w:sz w:val="22"/>
          <w:szCs w:val="22"/>
        </w:rPr>
        <w:t>1714</w:t>
      </w:r>
      <w:r w:rsidR="00936E85" w:rsidRPr="00E06734">
        <w:rPr>
          <w:rFonts w:eastAsia="Calibri"/>
          <w:color w:val="000000"/>
          <w:sz w:val="22"/>
          <w:szCs w:val="22"/>
        </w:rPr>
        <w:t xml:space="preserve"> </w:t>
      </w:r>
      <w:proofErr w:type="spellStart"/>
      <w:r w:rsidR="00936E85" w:rsidRPr="00E06734">
        <w:rPr>
          <w:rFonts w:eastAsia="Calibri"/>
          <w:color w:val="000000"/>
          <w:sz w:val="22"/>
          <w:szCs w:val="22"/>
        </w:rPr>
        <w:t>t.j</w:t>
      </w:r>
      <w:proofErr w:type="spellEnd"/>
      <w:r w:rsidR="00936E85" w:rsidRPr="00E06734">
        <w:rPr>
          <w:rFonts w:eastAsia="Calibri"/>
          <w:color w:val="000000"/>
          <w:sz w:val="22"/>
          <w:szCs w:val="22"/>
        </w:rPr>
        <w:t>.</w:t>
      </w:r>
      <w:r w:rsidR="007A6ADC" w:rsidRPr="00E06734">
        <w:rPr>
          <w:rFonts w:eastAsia="Calibri"/>
          <w:color w:val="000000"/>
          <w:sz w:val="22"/>
          <w:szCs w:val="22"/>
        </w:rPr>
        <w:t>)</w:t>
      </w:r>
      <w:r w:rsidR="007A6ADC" w:rsidRPr="00E06734">
        <w:rPr>
          <w:color w:val="000000"/>
          <w:sz w:val="22"/>
          <w:szCs w:val="22"/>
        </w:rPr>
        <w:t xml:space="preserve">, </w:t>
      </w:r>
      <w:r w:rsidR="007A6ADC" w:rsidRPr="00E06734">
        <w:rPr>
          <w:sz w:val="22"/>
          <w:szCs w:val="22"/>
        </w:rPr>
        <w:t xml:space="preserve">z innym wykonawcą, który złożył odrębną ofertę bądź ofertę częściową w niniejszym </w:t>
      </w:r>
      <w:r w:rsidR="00936E85" w:rsidRPr="00E06734">
        <w:rPr>
          <w:sz w:val="22"/>
          <w:szCs w:val="22"/>
        </w:rPr>
        <w:t>postępowaniu,</w:t>
      </w:r>
      <w:r w:rsidR="00936E85" w:rsidRPr="00E06734">
        <w:rPr>
          <w:b/>
          <w:sz w:val="22"/>
          <w:szCs w:val="22"/>
          <w:vertAlign w:val="superscript"/>
        </w:rPr>
        <w:t xml:space="preserve"> *</w:t>
      </w:r>
      <w:r w:rsidR="00A63A3B" w:rsidRPr="00E06734">
        <w:rPr>
          <w:b/>
          <w:sz w:val="22"/>
          <w:szCs w:val="22"/>
          <w:vertAlign w:val="superscript"/>
        </w:rPr>
        <w:t>)</w:t>
      </w:r>
    </w:p>
    <w:p w14:paraId="77430353" w14:textId="4B4124E8" w:rsidR="007A6ADC" w:rsidRPr="00E06734" w:rsidRDefault="006170C0" w:rsidP="00085DC0">
      <w:pPr>
        <w:numPr>
          <w:ilvl w:val="0"/>
          <w:numId w:val="44"/>
        </w:numPr>
        <w:spacing w:after="60" w:line="276" w:lineRule="auto"/>
        <w:ind w:left="426" w:hanging="142"/>
        <w:jc w:val="both"/>
        <w:rPr>
          <w:color w:val="000000"/>
          <w:sz w:val="22"/>
          <w:szCs w:val="22"/>
        </w:rPr>
      </w:pPr>
      <w:r w:rsidRPr="00E06734">
        <w:rPr>
          <w:b/>
          <w:color w:val="000000"/>
          <w:sz w:val="22"/>
          <w:szCs w:val="22"/>
        </w:rPr>
        <w:t xml:space="preserve"> </w:t>
      </w:r>
      <w:r w:rsidR="007A6ADC" w:rsidRPr="00E06734">
        <w:rPr>
          <w:b/>
          <w:color w:val="000000"/>
          <w:sz w:val="22"/>
          <w:szCs w:val="22"/>
          <w:u w:val="single"/>
        </w:rPr>
        <w:t>należę</w:t>
      </w:r>
      <w:r w:rsidR="007A6ADC" w:rsidRPr="00E06734">
        <w:rPr>
          <w:color w:val="000000"/>
          <w:sz w:val="22"/>
          <w:szCs w:val="22"/>
        </w:rPr>
        <w:t xml:space="preserve"> do tej samej grupy kapitałowej w</w:t>
      </w:r>
      <w:r w:rsidR="00936E85" w:rsidRPr="00E06734">
        <w:rPr>
          <w:color w:val="000000"/>
          <w:sz w:val="22"/>
          <w:szCs w:val="22"/>
        </w:rPr>
        <w:t xml:space="preserve"> </w:t>
      </w:r>
      <w:r w:rsidR="007A6ADC" w:rsidRPr="00E06734">
        <w:rPr>
          <w:color w:val="000000"/>
          <w:sz w:val="22"/>
          <w:szCs w:val="22"/>
        </w:rPr>
        <w:t>rozumieniu ustawy z dnia 16 lutego 2007 r. o</w:t>
      </w:r>
      <w:r w:rsidR="002B52BE" w:rsidRPr="00E06734">
        <w:rPr>
          <w:color w:val="000000"/>
          <w:sz w:val="22"/>
          <w:szCs w:val="22"/>
        </w:rPr>
        <w:t xml:space="preserve"> </w:t>
      </w:r>
      <w:r w:rsidR="007A6ADC" w:rsidRPr="00E06734">
        <w:rPr>
          <w:color w:val="000000"/>
          <w:sz w:val="22"/>
          <w:szCs w:val="22"/>
        </w:rPr>
        <w:t xml:space="preserve">ochronie konkurencji i konsumentów </w:t>
      </w:r>
      <w:r w:rsidR="007A6ADC" w:rsidRPr="00E06734">
        <w:rPr>
          <w:rFonts w:eastAsia="Calibri"/>
          <w:color w:val="000000"/>
          <w:sz w:val="22"/>
          <w:szCs w:val="22"/>
        </w:rPr>
        <w:t>(Dz.</w:t>
      </w:r>
      <w:r w:rsidR="003D2CA8">
        <w:rPr>
          <w:rFonts w:eastAsia="Calibri"/>
          <w:color w:val="000000"/>
          <w:sz w:val="22"/>
          <w:szCs w:val="22"/>
        </w:rPr>
        <w:t xml:space="preserve"> </w:t>
      </w:r>
      <w:r w:rsidR="007A6ADC" w:rsidRPr="00E06734">
        <w:rPr>
          <w:rFonts w:eastAsia="Calibri"/>
          <w:color w:val="000000"/>
          <w:sz w:val="22"/>
          <w:szCs w:val="22"/>
        </w:rPr>
        <w:t>U. z 202</w:t>
      </w:r>
      <w:r w:rsidR="00085DC0">
        <w:rPr>
          <w:rFonts w:eastAsia="Calibri"/>
          <w:color w:val="000000"/>
          <w:sz w:val="22"/>
          <w:szCs w:val="22"/>
        </w:rPr>
        <w:t>5</w:t>
      </w:r>
      <w:r w:rsidR="007A6ADC" w:rsidRPr="00E06734">
        <w:rPr>
          <w:rFonts w:eastAsia="Calibri"/>
          <w:color w:val="000000"/>
          <w:sz w:val="22"/>
          <w:szCs w:val="22"/>
        </w:rPr>
        <w:t xml:space="preserve"> r. </w:t>
      </w:r>
      <w:r w:rsidR="00936E85" w:rsidRPr="00E06734">
        <w:rPr>
          <w:rFonts w:eastAsia="Calibri"/>
          <w:color w:val="000000"/>
          <w:sz w:val="22"/>
          <w:szCs w:val="22"/>
        </w:rPr>
        <w:t xml:space="preserve">poz. </w:t>
      </w:r>
      <w:r w:rsidR="00085DC0">
        <w:rPr>
          <w:rFonts w:eastAsia="Calibri"/>
          <w:color w:val="000000"/>
          <w:sz w:val="22"/>
          <w:szCs w:val="22"/>
        </w:rPr>
        <w:t>1714</w:t>
      </w:r>
      <w:r w:rsidR="00936E85" w:rsidRPr="00E06734">
        <w:rPr>
          <w:rFonts w:eastAsia="Calibri"/>
          <w:color w:val="000000"/>
          <w:sz w:val="22"/>
          <w:szCs w:val="22"/>
        </w:rPr>
        <w:t xml:space="preserve"> </w:t>
      </w:r>
      <w:proofErr w:type="spellStart"/>
      <w:r w:rsidR="00936E85" w:rsidRPr="00E06734">
        <w:rPr>
          <w:rFonts w:eastAsia="Calibri"/>
          <w:color w:val="000000"/>
          <w:sz w:val="22"/>
          <w:szCs w:val="22"/>
        </w:rPr>
        <w:t>t.j</w:t>
      </w:r>
      <w:proofErr w:type="spellEnd"/>
      <w:r w:rsidR="00936E85" w:rsidRPr="00E06734">
        <w:rPr>
          <w:rFonts w:eastAsia="Calibri"/>
          <w:color w:val="000000"/>
          <w:sz w:val="22"/>
          <w:szCs w:val="22"/>
        </w:rPr>
        <w:t>.</w:t>
      </w:r>
      <w:r w:rsidR="007A6ADC" w:rsidRPr="00E06734">
        <w:rPr>
          <w:rFonts w:eastAsia="Calibri"/>
          <w:color w:val="000000"/>
          <w:sz w:val="22"/>
          <w:szCs w:val="22"/>
        </w:rPr>
        <w:t>)</w:t>
      </w:r>
      <w:r w:rsidR="007A6ADC" w:rsidRPr="00E06734">
        <w:rPr>
          <w:color w:val="000000"/>
          <w:sz w:val="22"/>
          <w:szCs w:val="22"/>
        </w:rPr>
        <w:t xml:space="preserve">, </w:t>
      </w:r>
      <w:r w:rsidR="007A6ADC" w:rsidRPr="00E06734">
        <w:rPr>
          <w:sz w:val="22"/>
          <w:szCs w:val="22"/>
        </w:rPr>
        <w:t>do której należy</w:t>
      </w:r>
      <w:r w:rsidR="00A13522" w:rsidRPr="00E06734">
        <w:rPr>
          <w:sz w:val="22"/>
          <w:szCs w:val="22"/>
        </w:rPr>
        <w:t>/-ą</w:t>
      </w:r>
      <w:r w:rsidR="007A6ADC" w:rsidRPr="00E06734">
        <w:rPr>
          <w:sz w:val="22"/>
          <w:szCs w:val="22"/>
        </w:rPr>
        <w:t xml:space="preserve"> następujący wykonawca/</w:t>
      </w:r>
      <w:r w:rsidR="00A13522" w:rsidRPr="00E06734">
        <w:rPr>
          <w:sz w:val="22"/>
          <w:szCs w:val="22"/>
        </w:rPr>
        <w:t>-</w:t>
      </w:r>
      <w:r w:rsidR="007A6ADC" w:rsidRPr="00E06734">
        <w:rPr>
          <w:sz w:val="22"/>
          <w:szCs w:val="22"/>
        </w:rPr>
        <w:t>y, który złoży</w:t>
      </w:r>
      <w:r w:rsidR="00A30CE1" w:rsidRPr="00E06734">
        <w:rPr>
          <w:sz w:val="22"/>
          <w:szCs w:val="22"/>
        </w:rPr>
        <w:t>ł</w:t>
      </w:r>
      <w:r w:rsidR="007A6ADC" w:rsidRPr="00E06734">
        <w:rPr>
          <w:sz w:val="22"/>
          <w:szCs w:val="22"/>
        </w:rPr>
        <w:t xml:space="preserve"> odrębną ofertę bądź ofertę częściową w tym </w:t>
      </w:r>
      <w:r w:rsidR="00936E85" w:rsidRPr="00E06734">
        <w:rPr>
          <w:sz w:val="22"/>
          <w:szCs w:val="22"/>
        </w:rPr>
        <w:t>postępowaniu:</w:t>
      </w:r>
      <w:r w:rsidR="00936E85" w:rsidRPr="00E06734">
        <w:rPr>
          <w:b/>
          <w:sz w:val="22"/>
          <w:szCs w:val="22"/>
          <w:vertAlign w:val="superscript"/>
        </w:rPr>
        <w:t xml:space="preserve"> *</w:t>
      </w:r>
      <w:r w:rsidR="00A63A3B" w:rsidRPr="00E06734">
        <w:rPr>
          <w:b/>
          <w:sz w:val="22"/>
          <w:szCs w:val="22"/>
          <w:vertAlign w:val="superscript"/>
        </w:rPr>
        <w:t>)</w:t>
      </w:r>
    </w:p>
    <w:p w14:paraId="60E3797E" w14:textId="77777777" w:rsidR="007A6ADC" w:rsidRPr="00E06734" w:rsidRDefault="001E4588" w:rsidP="00B852B7">
      <w:pPr>
        <w:ind w:left="425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1)</w:t>
      </w:r>
      <w:r w:rsidRPr="00E06734">
        <w:rPr>
          <w:sz w:val="22"/>
          <w:szCs w:val="22"/>
        </w:rPr>
        <w:tab/>
      </w:r>
      <w:r w:rsidR="007A6ADC" w:rsidRPr="00E06734">
        <w:rPr>
          <w:sz w:val="22"/>
          <w:szCs w:val="22"/>
        </w:rPr>
        <w:t>………………………………………………………</w:t>
      </w:r>
    </w:p>
    <w:p w14:paraId="11B8B7CF" w14:textId="77777777" w:rsidR="007A6ADC" w:rsidRPr="00E06734" w:rsidRDefault="001E4588" w:rsidP="00B852B7">
      <w:pPr>
        <w:ind w:left="425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2)</w:t>
      </w:r>
      <w:r w:rsidRPr="00E06734">
        <w:rPr>
          <w:sz w:val="22"/>
          <w:szCs w:val="22"/>
        </w:rPr>
        <w:tab/>
      </w:r>
      <w:r w:rsidR="007A6ADC" w:rsidRPr="00E06734">
        <w:rPr>
          <w:sz w:val="22"/>
          <w:szCs w:val="22"/>
        </w:rPr>
        <w:t>………………………………………………………</w:t>
      </w:r>
    </w:p>
    <w:p w14:paraId="76703C4A" w14:textId="77777777" w:rsidR="007A6ADC" w:rsidRPr="00E06734" w:rsidRDefault="007A6ADC" w:rsidP="00047AA2">
      <w:pPr>
        <w:spacing w:before="120" w:line="276" w:lineRule="auto"/>
        <w:ind w:left="425"/>
        <w:jc w:val="both"/>
        <w:rPr>
          <w:bCs/>
          <w:color w:val="000000"/>
          <w:sz w:val="22"/>
          <w:szCs w:val="22"/>
        </w:rPr>
      </w:pPr>
      <w:r w:rsidRPr="00E06734">
        <w:rPr>
          <w:bCs/>
          <w:color w:val="000000"/>
          <w:sz w:val="22"/>
          <w:szCs w:val="22"/>
        </w:rPr>
        <w:t>W związku z powyższym do oświadczenia załączam</w:t>
      </w:r>
      <w:r w:rsidR="0061337A" w:rsidRPr="00E06734">
        <w:rPr>
          <w:bCs/>
          <w:color w:val="000000"/>
          <w:sz w:val="22"/>
          <w:szCs w:val="22"/>
        </w:rPr>
        <w:t>/-y</w:t>
      </w:r>
      <w:r w:rsidRPr="00E06734">
        <w:rPr>
          <w:bCs/>
          <w:color w:val="000000"/>
          <w:sz w:val="22"/>
          <w:szCs w:val="22"/>
        </w:rPr>
        <w:t xml:space="preserve"> </w:t>
      </w:r>
      <w:r w:rsidRPr="00E06734">
        <w:rPr>
          <w:rFonts w:eastAsia="Calibri"/>
          <w:bCs/>
          <w:color w:val="000000"/>
          <w:sz w:val="22"/>
          <w:szCs w:val="22"/>
        </w:rPr>
        <w:t>dokumenty lub informacje potwierdzające przygotowanie oferty, oferty częściowej w postępowaniu niezależnie od innego wykonawcy należącego do tej samej grupy kapitałowej.</w:t>
      </w:r>
    </w:p>
    <w:p w14:paraId="4AC5D6A6" w14:textId="77777777" w:rsidR="00E57612" w:rsidRPr="00E06734" w:rsidRDefault="00E57612" w:rsidP="00E57612">
      <w:pPr>
        <w:tabs>
          <w:tab w:val="left" w:pos="284"/>
        </w:tabs>
        <w:ind w:left="284" w:hanging="284"/>
        <w:jc w:val="both"/>
        <w:rPr>
          <w:bCs/>
          <w:sz w:val="16"/>
          <w:szCs w:val="16"/>
        </w:rPr>
      </w:pPr>
    </w:p>
    <w:p w14:paraId="22C86A36" w14:textId="77777777" w:rsidR="00257F27" w:rsidRPr="00E06734" w:rsidRDefault="00266857" w:rsidP="00266857">
      <w:pPr>
        <w:spacing w:line="276" w:lineRule="auto"/>
        <w:ind w:left="284" w:hanging="284"/>
        <w:jc w:val="both"/>
        <w:rPr>
          <w:sz w:val="22"/>
          <w:szCs w:val="22"/>
        </w:rPr>
      </w:pPr>
      <w:r w:rsidRPr="00E06734">
        <w:rPr>
          <w:bCs/>
          <w:iCs/>
          <w:sz w:val="22"/>
          <w:szCs w:val="22"/>
          <w:lang w:eastAsia="ar-SA"/>
        </w:rPr>
        <w:t>2</w:t>
      </w:r>
      <w:r w:rsidR="001E4588" w:rsidRPr="00E06734">
        <w:rPr>
          <w:bCs/>
          <w:iCs/>
          <w:sz w:val="22"/>
          <w:szCs w:val="22"/>
          <w:lang w:eastAsia="ar-SA"/>
        </w:rPr>
        <w:t>.</w:t>
      </w:r>
      <w:r w:rsidRPr="00E06734">
        <w:rPr>
          <w:bCs/>
          <w:iCs/>
          <w:sz w:val="22"/>
          <w:szCs w:val="22"/>
          <w:lang w:eastAsia="ar-SA"/>
        </w:rPr>
        <w:t xml:space="preserve"> </w:t>
      </w:r>
      <w:r w:rsidR="00257F27" w:rsidRPr="00E06734">
        <w:rPr>
          <w:bCs/>
          <w:iCs/>
          <w:sz w:val="22"/>
          <w:szCs w:val="22"/>
          <w:lang w:eastAsia="ar-SA"/>
        </w:rPr>
        <w:t xml:space="preserve">Oświadczam, że </w:t>
      </w:r>
      <w:r w:rsidR="00257F27" w:rsidRPr="00E06734">
        <w:rPr>
          <w:spacing w:val="4"/>
          <w:sz w:val="22"/>
          <w:szCs w:val="22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7D9F4D2A" w14:textId="77777777" w:rsidR="00A43BA2" w:rsidRPr="00E06734" w:rsidRDefault="00A43BA2" w:rsidP="00A43BA2">
      <w:pPr>
        <w:jc w:val="both"/>
        <w:rPr>
          <w:sz w:val="18"/>
          <w:szCs w:val="18"/>
        </w:rPr>
      </w:pPr>
    </w:p>
    <w:p w14:paraId="63604342" w14:textId="77777777" w:rsidR="0032753D" w:rsidRPr="00E06734" w:rsidRDefault="0032753D" w:rsidP="005647BB">
      <w:pPr>
        <w:jc w:val="both"/>
        <w:rPr>
          <w:b/>
          <w:bCs/>
          <w:sz w:val="20"/>
          <w:szCs w:val="20"/>
        </w:rPr>
      </w:pPr>
    </w:p>
    <w:p w14:paraId="7F0136AE" w14:textId="77777777" w:rsidR="00B1177A" w:rsidRPr="00E06734" w:rsidRDefault="00B1177A" w:rsidP="005647BB">
      <w:pPr>
        <w:jc w:val="both"/>
        <w:rPr>
          <w:b/>
          <w:bCs/>
          <w:sz w:val="20"/>
          <w:szCs w:val="20"/>
        </w:rPr>
      </w:pPr>
    </w:p>
    <w:p w14:paraId="6C9BAD24" w14:textId="77777777" w:rsidR="00B1177A" w:rsidRPr="00E06734" w:rsidRDefault="00B1177A" w:rsidP="005647BB">
      <w:pPr>
        <w:jc w:val="both"/>
        <w:rPr>
          <w:b/>
          <w:bCs/>
          <w:sz w:val="20"/>
          <w:szCs w:val="20"/>
        </w:rPr>
      </w:pPr>
    </w:p>
    <w:p w14:paraId="2B4E28B4" w14:textId="77777777" w:rsidR="00613618" w:rsidRPr="001318C9" w:rsidRDefault="00613618" w:rsidP="00613618">
      <w:pPr>
        <w:ind w:left="851" w:hanging="851"/>
        <w:jc w:val="both"/>
        <w:rPr>
          <w:i/>
          <w:iCs/>
          <w:sz w:val="20"/>
          <w:szCs w:val="20"/>
        </w:rPr>
      </w:pPr>
      <w:r w:rsidRPr="001318C9">
        <w:rPr>
          <w:i/>
          <w:iCs/>
          <w:sz w:val="20"/>
          <w:szCs w:val="20"/>
        </w:rPr>
        <w:t>Uwaga:</w:t>
      </w:r>
      <w:r w:rsidRPr="001318C9">
        <w:rPr>
          <w:i/>
          <w:iCs/>
          <w:sz w:val="20"/>
          <w:szCs w:val="20"/>
        </w:rPr>
        <w:tab/>
        <w:t xml:space="preserve">Oświadczenie należy podpisać kwalifikowanym podpisem elektronicznym, w sposób zgodny </w:t>
      </w:r>
      <w:r w:rsidRPr="001318C9">
        <w:rPr>
          <w:i/>
          <w:iCs/>
          <w:sz w:val="20"/>
          <w:szCs w:val="20"/>
        </w:rPr>
        <w:br/>
        <w:t>z wymaganiami określonymi w SWZ.</w:t>
      </w:r>
    </w:p>
    <w:p w14:paraId="707C4725" w14:textId="77777777" w:rsidR="007207EF" w:rsidRPr="00E06734" w:rsidRDefault="007207EF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6AC25AC3" w14:textId="77777777" w:rsidR="007207EF" w:rsidRPr="00E06734" w:rsidRDefault="007207EF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3D20E2A7" w14:textId="77777777" w:rsidR="007162A7" w:rsidRPr="00E06734" w:rsidRDefault="007162A7" w:rsidP="007162A7">
      <w:pPr>
        <w:ind w:left="360" w:hanging="360"/>
        <w:jc w:val="both"/>
        <w:rPr>
          <w:sz w:val="16"/>
          <w:szCs w:val="16"/>
        </w:rPr>
      </w:pPr>
      <w:r w:rsidRPr="00E06734">
        <w:rPr>
          <w:sz w:val="16"/>
          <w:szCs w:val="16"/>
        </w:rPr>
        <w:t>_____________________________</w:t>
      </w:r>
    </w:p>
    <w:p w14:paraId="31A3E527" w14:textId="77777777" w:rsidR="0032753D" w:rsidRPr="00E06734" w:rsidRDefault="0032753D" w:rsidP="0032753D">
      <w:pPr>
        <w:tabs>
          <w:tab w:val="left" w:pos="284"/>
        </w:tabs>
        <w:jc w:val="both"/>
        <w:rPr>
          <w:i/>
          <w:sz w:val="18"/>
          <w:szCs w:val="18"/>
        </w:rPr>
      </w:pPr>
      <w:r w:rsidRPr="00E06734">
        <w:rPr>
          <w:bCs/>
          <w:i/>
          <w:iCs/>
          <w:sz w:val="22"/>
          <w:szCs w:val="22"/>
          <w:vertAlign w:val="superscript"/>
        </w:rPr>
        <w:t>*)</w:t>
      </w:r>
      <w:r w:rsidRPr="00E06734">
        <w:rPr>
          <w:i/>
          <w:sz w:val="18"/>
          <w:szCs w:val="18"/>
        </w:rPr>
        <w:t xml:space="preserve"> niepotrzebne skreślić</w:t>
      </w:r>
    </w:p>
    <w:p w14:paraId="779AE3C1" w14:textId="3C0132E8" w:rsidR="00190ADF" w:rsidRPr="00E06734" w:rsidRDefault="007A6ADC" w:rsidP="00190ADF">
      <w:pPr>
        <w:jc w:val="right"/>
        <w:rPr>
          <w:b/>
          <w:bCs/>
          <w:sz w:val="22"/>
          <w:szCs w:val="22"/>
        </w:rPr>
      </w:pPr>
      <w:r w:rsidRPr="00E06734">
        <w:rPr>
          <w:b/>
          <w:sz w:val="22"/>
          <w:szCs w:val="22"/>
        </w:rPr>
        <w:br w:type="page"/>
      </w:r>
      <w:r w:rsidR="00190ADF" w:rsidRPr="00E06734">
        <w:rPr>
          <w:b/>
          <w:bCs/>
          <w:sz w:val="22"/>
          <w:szCs w:val="22"/>
        </w:rPr>
        <w:lastRenderedPageBreak/>
        <w:t xml:space="preserve">Załącznik nr </w:t>
      </w:r>
      <w:r w:rsidR="007839E7">
        <w:rPr>
          <w:b/>
          <w:bCs/>
          <w:sz w:val="22"/>
          <w:szCs w:val="22"/>
        </w:rPr>
        <w:t>7</w:t>
      </w:r>
      <w:r w:rsidR="00190ADF" w:rsidRPr="00E06734">
        <w:rPr>
          <w:b/>
          <w:bCs/>
          <w:sz w:val="22"/>
          <w:szCs w:val="22"/>
        </w:rPr>
        <w:t xml:space="preserve"> do SWZ</w:t>
      </w:r>
    </w:p>
    <w:p w14:paraId="0C20541C" w14:textId="77777777" w:rsidR="00190ADF" w:rsidRPr="00E06734" w:rsidRDefault="00190ADF" w:rsidP="00190ADF">
      <w:pPr>
        <w:ind w:left="7080" w:firstLine="708"/>
        <w:jc w:val="right"/>
        <w:rPr>
          <w:i/>
          <w:sz w:val="22"/>
          <w:szCs w:val="22"/>
        </w:rPr>
      </w:pPr>
      <w:r w:rsidRPr="00E06734">
        <w:rPr>
          <w:i/>
          <w:sz w:val="22"/>
          <w:szCs w:val="22"/>
        </w:rPr>
        <w:t>(wzór)</w:t>
      </w:r>
    </w:p>
    <w:p w14:paraId="4F47665A" w14:textId="77777777" w:rsidR="00190ADF" w:rsidRPr="00E06734" w:rsidRDefault="00190ADF" w:rsidP="00190ADF">
      <w:pPr>
        <w:jc w:val="both"/>
        <w:rPr>
          <w:sz w:val="16"/>
          <w:szCs w:val="16"/>
        </w:rPr>
      </w:pPr>
    </w:p>
    <w:p w14:paraId="012E5CAC" w14:textId="77777777" w:rsidR="00190ADF" w:rsidRPr="00E06734" w:rsidRDefault="00190ADF" w:rsidP="00190ADF">
      <w:pPr>
        <w:jc w:val="right"/>
        <w:rPr>
          <w:b/>
          <w:bCs/>
          <w:i/>
          <w:iCs/>
          <w:sz w:val="22"/>
          <w:szCs w:val="22"/>
        </w:rPr>
      </w:pPr>
      <w:r w:rsidRPr="00E06734">
        <w:rPr>
          <w:b/>
          <w:bCs/>
          <w:i/>
          <w:iCs/>
          <w:sz w:val="22"/>
          <w:szCs w:val="22"/>
        </w:rPr>
        <w:t>Regionalne Centrum Krwiodawstwa</w:t>
      </w:r>
    </w:p>
    <w:p w14:paraId="6AA5DB05" w14:textId="77777777" w:rsidR="00190ADF" w:rsidRPr="00E06734" w:rsidRDefault="00190ADF" w:rsidP="00190ADF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i Krwiolecznictwa w Białymstoku</w:t>
      </w:r>
    </w:p>
    <w:p w14:paraId="77D032EB" w14:textId="77777777" w:rsidR="00190ADF" w:rsidRPr="00E06734" w:rsidRDefault="00190ADF" w:rsidP="00190ADF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ul. M. Skłodowskiej-Curie 23</w:t>
      </w:r>
    </w:p>
    <w:p w14:paraId="093E6074" w14:textId="77777777" w:rsidR="00190ADF" w:rsidRPr="00E06734" w:rsidRDefault="00190ADF" w:rsidP="00190ADF">
      <w:pPr>
        <w:jc w:val="right"/>
        <w:rPr>
          <w:b/>
          <w:bCs/>
          <w:i/>
          <w:iCs/>
          <w:sz w:val="22"/>
          <w:szCs w:val="20"/>
        </w:rPr>
      </w:pPr>
      <w:r w:rsidRPr="00E06734">
        <w:rPr>
          <w:b/>
          <w:bCs/>
          <w:i/>
          <w:iCs/>
          <w:sz w:val="22"/>
          <w:szCs w:val="20"/>
        </w:rPr>
        <w:t>15-950 Białystok</w:t>
      </w:r>
    </w:p>
    <w:p w14:paraId="3906F804" w14:textId="77777777" w:rsidR="00911429" w:rsidRPr="00E06734" w:rsidRDefault="00911429" w:rsidP="00B852B7">
      <w:pPr>
        <w:suppressAutoHyphens/>
        <w:jc w:val="center"/>
        <w:rPr>
          <w:b/>
          <w:sz w:val="22"/>
          <w:szCs w:val="22"/>
          <w:u w:val="single"/>
          <w:lang w:eastAsia="ar-SA"/>
        </w:rPr>
      </w:pPr>
    </w:p>
    <w:p w14:paraId="5B657BEE" w14:textId="77777777" w:rsidR="00190ADF" w:rsidRPr="00E06734" w:rsidRDefault="00190ADF" w:rsidP="00B852B7">
      <w:pPr>
        <w:suppressAutoHyphens/>
        <w:jc w:val="center"/>
        <w:rPr>
          <w:b/>
          <w:sz w:val="22"/>
          <w:szCs w:val="22"/>
          <w:u w:val="single"/>
          <w:lang w:eastAsia="ar-SA"/>
        </w:rPr>
      </w:pPr>
      <w:r w:rsidRPr="00E06734">
        <w:rPr>
          <w:b/>
          <w:sz w:val="22"/>
          <w:szCs w:val="22"/>
          <w:u w:val="single"/>
          <w:lang w:eastAsia="ar-SA"/>
        </w:rPr>
        <w:t>Oświadczenie Wykonawcy</w:t>
      </w:r>
      <w:r w:rsidR="008D4593" w:rsidRPr="00E06734">
        <w:rPr>
          <w:b/>
          <w:sz w:val="22"/>
          <w:szCs w:val="22"/>
          <w:u w:val="single"/>
          <w:vertAlign w:val="superscript"/>
        </w:rPr>
        <w:t>*)</w:t>
      </w:r>
      <w:r w:rsidRPr="00E06734">
        <w:rPr>
          <w:b/>
          <w:sz w:val="22"/>
          <w:szCs w:val="22"/>
          <w:u w:val="single"/>
          <w:lang w:eastAsia="ar-SA"/>
        </w:rPr>
        <w:t xml:space="preserve">/ </w:t>
      </w:r>
    </w:p>
    <w:p w14:paraId="5F50486E" w14:textId="77777777" w:rsidR="00190ADF" w:rsidRPr="00E06734" w:rsidRDefault="00190ADF" w:rsidP="00190ADF">
      <w:pPr>
        <w:suppressAutoHyphens/>
        <w:spacing w:line="360" w:lineRule="auto"/>
        <w:jc w:val="center"/>
        <w:rPr>
          <w:b/>
          <w:sz w:val="22"/>
          <w:szCs w:val="22"/>
          <w:u w:val="single"/>
          <w:lang w:eastAsia="ar-SA"/>
        </w:rPr>
      </w:pPr>
      <w:r w:rsidRPr="00E06734">
        <w:rPr>
          <w:b/>
          <w:sz w:val="22"/>
          <w:szCs w:val="22"/>
          <w:u w:val="single"/>
          <w:lang w:eastAsia="ar-SA"/>
        </w:rPr>
        <w:t>Wykonawcy wspólnie ubiegającego się o zamówienie</w:t>
      </w:r>
      <w:r w:rsidR="008D4593" w:rsidRPr="00E06734">
        <w:rPr>
          <w:b/>
          <w:sz w:val="22"/>
          <w:szCs w:val="22"/>
          <w:u w:val="single"/>
          <w:vertAlign w:val="superscript"/>
        </w:rPr>
        <w:t>*)</w:t>
      </w:r>
    </w:p>
    <w:p w14:paraId="25F77E2D" w14:textId="77777777" w:rsidR="006471F0" w:rsidRPr="00E06734" w:rsidRDefault="00190ADF" w:rsidP="00B852B7">
      <w:pPr>
        <w:jc w:val="center"/>
        <w:rPr>
          <w:b/>
          <w:sz w:val="22"/>
          <w:szCs w:val="22"/>
        </w:rPr>
      </w:pPr>
      <w:r w:rsidRPr="00E06734">
        <w:rPr>
          <w:b/>
          <w:sz w:val="22"/>
          <w:szCs w:val="22"/>
        </w:rPr>
        <w:t xml:space="preserve">o aktualności informacji zawartych w oświadczeniu, </w:t>
      </w:r>
    </w:p>
    <w:p w14:paraId="22B05280" w14:textId="77777777" w:rsidR="00190ADF" w:rsidRPr="00E06734" w:rsidRDefault="00190ADF" w:rsidP="006471F0">
      <w:pPr>
        <w:jc w:val="center"/>
        <w:rPr>
          <w:b/>
          <w:sz w:val="22"/>
          <w:szCs w:val="22"/>
        </w:rPr>
      </w:pPr>
      <w:r w:rsidRPr="00E06734">
        <w:rPr>
          <w:b/>
          <w:sz w:val="22"/>
          <w:szCs w:val="22"/>
        </w:rPr>
        <w:t xml:space="preserve">o którym mowa w art. 125 ust. 1 ustawy </w:t>
      </w:r>
      <w:proofErr w:type="spellStart"/>
      <w:r w:rsidRPr="00E06734">
        <w:rPr>
          <w:b/>
          <w:sz w:val="22"/>
          <w:szCs w:val="22"/>
        </w:rPr>
        <w:t>Pzp</w:t>
      </w:r>
      <w:proofErr w:type="spellEnd"/>
    </w:p>
    <w:p w14:paraId="6159BD48" w14:textId="77777777" w:rsidR="00190ADF" w:rsidRPr="00E06734" w:rsidRDefault="00190ADF" w:rsidP="00190ADF">
      <w:pPr>
        <w:jc w:val="right"/>
        <w:rPr>
          <w:i/>
          <w:sz w:val="18"/>
          <w:szCs w:val="18"/>
          <w:lang w:eastAsia="ar-SA"/>
        </w:rPr>
      </w:pPr>
    </w:p>
    <w:p w14:paraId="690B2E63" w14:textId="7C7855F2" w:rsidR="0009326C" w:rsidRPr="00F3432F" w:rsidRDefault="00190ADF" w:rsidP="0009326C">
      <w:pPr>
        <w:jc w:val="both"/>
        <w:rPr>
          <w:b/>
          <w:bCs/>
        </w:rPr>
      </w:pPr>
      <w:r w:rsidRPr="00E06734">
        <w:rPr>
          <w:bCs/>
          <w:sz w:val="22"/>
          <w:szCs w:val="22"/>
          <w:lang w:eastAsia="ar-SA"/>
        </w:rPr>
        <w:t xml:space="preserve">W związku ze złożeniem oferty w postępowaniu </w:t>
      </w:r>
      <w:r w:rsidRPr="0009326C">
        <w:rPr>
          <w:bCs/>
          <w:sz w:val="22"/>
          <w:szCs w:val="22"/>
          <w:lang w:eastAsia="ar-SA"/>
        </w:rPr>
        <w:t xml:space="preserve">o udzielenie zamówienia prowadzonym w trybie przetargu nieograniczonego </w:t>
      </w:r>
      <w:r w:rsidR="00DD3728" w:rsidRPr="0009326C">
        <w:rPr>
          <w:bCs/>
          <w:sz w:val="22"/>
          <w:szCs w:val="22"/>
          <w:lang w:eastAsia="ar-SA"/>
        </w:rPr>
        <w:t xml:space="preserve">nr </w:t>
      </w:r>
      <w:r w:rsidR="00DD3728" w:rsidRPr="0009326C">
        <w:rPr>
          <w:b/>
          <w:sz w:val="22"/>
          <w:szCs w:val="22"/>
          <w:lang w:eastAsia="ar-SA"/>
        </w:rPr>
        <w:t>ZP/PN-</w:t>
      </w:r>
      <w:r w:rsidR="00D3622A">
        <w:rPr>
          <w:b/>
          <w:sz w:val="22"/>
          <w:szCs w:val="22"/>
          <w:lang w:eastAsia="ar-SA"/>
        </w:rPr>
        <w:t>2</w:t>
      </w:r>
      <w:r w:rsidR="00C75668" w:rsidRPr="0009326C">
        <w:rPr>
          <w:b/>
          <w:sz w:val="22"/>
          <w:szCs w:val="22"/>
          <w:lang w:eastAsia="ar-SA"/>
        </w:rPr>
        <w:t>/2</w:t>
      </w:r>
      <w:r w:rsidR="00D3622A">
        <w:rPr>
          <w:b/>
          <w:sz w:val="22"/>
          <w:szCs w:val="22"/>
          <w:lang w:eastAsia="ar-SA"/>
        </w:rPr>
        <w:t>6</w:t>
      </w:r>
      <w:r w:rsidR="00DD3728" w:rsidRPr="0009326C">
        <w:rPr>
          <w:bCs/>
          <w:sz w:val="22"/>
          <w:szCs w:val="22"/>
          <w:lang w:eastAsia="ar-SA"/>
        </w:rPr>
        <w:t xml:space="preserve"> </w:t>
      </w:r>
      <w:r w:rsidRPr="0009326C">
        <w:rPr>
          <w:bCs/>
          <w:sz w:val="22"/>
          <w:szCs w:val="22"/>
          <w:lang w:eastAsia="ar-SA"/>
        </w:rPr>
        <w:t xml:space="preserve">na </w:t>
      </w:r>
      <w:r w:rsidR="00D3622A" w:rsidRPr="00D3622A">
        <w:rPr>
          <w:b/>
          <w:bCs/>
          <w:sz w:val="22"/>
          <w:szCs w:val="22"/>
        </w:rPr>
        <w:t>„</w:t>
      </w:r>
      <w:r w:rsidR="00D3622A" w:rsidRPr="00FD602C">
        <w:rPr>
          <w:b/>
          <w:bCs/>
          <w:sz w:val="22"/>
          <w:szCs w:val="22"/>
        </w:rPr>
        <w:t>Dostawę odczynników i materiałów zużywa</w:t>
      </w:r>
      <w:r w:rsidR="00CA1DB4">
        <w:rPr>
          <w:b/>
          <w:bCs/>
          <w:sz w:val="22"/>
          <w:szCs w:val="22"/>
        </w:rPr>
        <w:t>l</w:t>
      </w:r>
      <w:r w:rsidR="00D3622A" w:rsidRPr="00FD602C">
        <w:rPr>
          <w:b/>
          <w:bCs/>
          <w:sz w:val="22"/>
          <w:szCs w:val="22"/>
        </w:rPr>
        <w:t xml:space="preserve">nych </w:t>
      </w:r>
      <w:r w:rsidR="00D3622A">
        <w:rPr>
          <w:b/>
          <w:bCs/>
          <w:sz w:val="22"/>
          <w:szCs w:val="22"/>
        </w:rPr>
        <w:br/>
      </w:r>
      <w:r w:rsidR="00D3622A" w:rsidRPr="00FD602C">
        <w:rPr>
          <w:b/>
          <w:bCs/>
          <w:sz w:val="22"/>
          <w:szCs w:val="22"/>
        </w:rPr>
        <w:t>do wykonywania badań immunohematologicznych wraz z dzierżawą w pełni automatycznego analizatora</w:t>
      </w:r>
      <w:r w:rsidR="00D3622A" w:rsidRPr="00FD106F">
        <w:rPr>
          <w:b/>
          <w:bCs/>
          <w:sz w:val="22"/>
        </w:rPr>
        <w:t>”</w:t>
      </w:r>
      <w:r w:rsidR="0009326C" w:rsidRPr="0009326C">
        <w:rPr>
          <w:sz w:val="22"/>
        </w:rPr>
        <w:t>:</w:t>
      </w:r>
    </w:p>
    <w:p w14:paraId="4ABF699E" w14:textId="6CFF6880" w:rsidR="00190ADF" w:rsidRPr="008334B6" w:rsidRDefault="00190ADF" w:rsidP="0009326C">
      <w:pPr>
        <w:jc w:val="both"/>
        <w:rPr>
          <w:bCs/>
          <w:sz w:val="22"/>
          <w:szCs w:val="22"/>
          <w:lang w:eastAsia="ar-SA"/>
        </w:rPr>
      </w:pPr>
    </w:p>
    <w:p w14:paraId="2C43B2E8" w14:textId="77777777" w:rsidR="00190ADF" w:rsidRPr="008334B6" w:rsidRDefault="00190ADF" w:rsidP="00190ADF">
      <w:pPr>
        <w:jc w:val="both"/>
        <w:rPr>
          <w:sz w:val="22"/>
          <w:szCs w:val="22"/>
        </w:rPr>
      </w:pPr>
    </w:p>
    <w:p w14:paraId="3C334653" w14:textId="77777777" w:rsidR="00A9723F" w:rsidRPr="00E06734" w:rsidRDefault="00A9723F" w:rsidP="00A9723F">
      <w:pPr>
        <w:tabs>
          <w:tab w:val="left" w:pos="9214"/>
        </w:tabs>
        <w:spacing w:before="120"/>
        <w:jc w:val="both"/>
        <w:rPr>
          <w:sz w:val="22"/>
          <w:szCs w:val="22"/>
        </w:rPr>
      </w:pPr>
      <w:r w:rsidRPr="008334B6">
        <w:rPr>
          <w:sz w:val="22"/>
          <w:szCs w:val="22"/>
        </w:rPr>
        <w:t xml:space="preserve">Ja </w:t>
      </w:r>
      <w:r w:rsidRPr="008334B6">
        <w:rPr>
          <w:sz w:val="22"/>
        </w:rPr>
        <w:t>niżej podpisany:</w:t>
      </w:r>
    </w:p>
    <w:p w14:paraId="161DA20A" w14:textId="77777777" w:rsidR="00A9723F" w:rsidRPr="00E06734" w:rsidRDefault="00A9723F" w:rsidP="00A9723F">
      <w:pPr>
        <w:tabs>
          <w:tab w:val="left" w:pos="9214"/>
        </w:tabs>
        <w:jc w:val="both"/>
        <w:rPr>
          <w:sz w:val="22"/>
          <w:szCs w:val="22"/>
        </w:rPr>
      </w:pPr>
      <w:r w:rsidRPr="00E06734">
        <w:rPr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09DE22D7" w14:textId="77777777" w:rsidR="00A9723F" w:rsidRPr="00E06734" w:rsidRDefault="00A9723F" w:rsidP="00A9723F">
      <w:pPr>
        <w:tabs>
          <w:tab w:val="left" w:pos="9214"/>
        </w:tabs>
        <w:jc w:val="center"/>
        <w:rPr>
          <w:i/>
          <w:sz w:val="16"/>
          <w:szCs w:val="16"/>
        </w:rPr>
      </w:pPr>
      <w:r w:rsidRPr="00E06734">
        <w:rPr>
          <w:i/>
          <w:sz w:val="16"/>
          <w:szCs w:val="16"/>
        </w:rPr>
        <w:t>(imię i nazwisko osoby/osób upoważnionej/-</w:t>
      </w:r>
      <w:proofErr w:type="spellStart"/>
      <w:r w:rsidRPr="00E06734">
        <w:rPr>
          <w:i/>
          <w:sz w:val="16"/>
          <w:szCs w:val="16"/>
        </w:rPr>
        <w:t>ych</w:t>
      </w:r>
      <w:proofErr w:type="spellEnd"/>
      <w:r w:rsidRPr="00E06734">
        <w:rPr>
          <w:i/>
          <w:sz w:val="16"/>
          <w:szCs w:val="16"/>
        </w:rPr>
        <w:t xml:space="preserve"> do reprezentowania)</w:t>
      </w:r>
    </w:p>
    <w:p w14:paraId="29EB5757" w14:textId="77777777" w:rsidR="00A9723F" w:rsidRPr="00E06734" w:rsidRDefault="00A9723F" w:rsidP="00A9723F">
      <w:pPr>
        <w:tabs>
          <w:tab w:val="left" w:pos="9214"/>
        </w:tabs>
        <w:jc w:val="both"/>
        <w:rPr>
          <w:sz w:val="16"/>
          <w:szCs w:val="16"/>
        </w:rPr>
      </w:pPr>
    </w:p>
    <w:p w14:paraId="44827827" w14:textId="77777777" w:rsidR="00A9723F" w:rsidRPr="00E06734" w:rsidRDefault="00A9723F" w:rsidP="00A9723F">
      <w:pPr>
        <w:tabs>
          <w:tab w:val="left" w:pos="9214"/>
        </w:tabs>
        <w:jc w:val="both"/>
        <w:rPr>
          <w:sz w:val="22"/>
          <w:szCs w:val="22"/>
        </w:rPr>
      </w:pPr>
      <w:r w:rsidRPr="00E06734">
        <w:rPr>
          <w:sz w:val="22"/>
          <w:szCs w:val="22"/>
        </w:rPr>
        <w:t>działając w imieniu i na rzecz:</w:t>
      </w:r>
    </w:p>
    <w:p w14:paraId="5C4837F3" w14:textId="77777777" w:rsidR="00A9723F" w:rsidRPr="00E06734" w:rsidRDefault="00A9723F" w:rsidP="00A9723F">
      <w:pPr>
        <w:tabs>
          <w:tab w:val="left" w:pos="9214"/>
        </w:tabs>
        <w:spacing w:before="12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59973F91" w14:textId="77777777" w:rsidR="00A9723F" w:rsidRPr="00E06734" w:rsidRDefault="00A9723F" w:rsidP="00A9723F">
      <w:pPr>
        <w:tabs>
          <w:tab w:val="left" w:pos="9214"/>
        </w:tabs>
        <w:jc w:val="center"/>
        <w:rPr>
          <w:i/>
          <w:sz w:val="16"/>
          <w:szCs w:val="16"/>
        </w:rPr>
      </w:pPr>
      <w:r w:rsidRPr="00E06734">
        <w:rPr>
          <w:i/>
          <w:sz w:val="16"/>
          <w:szCs w:val="16"/>
        </w:rPr>
        <w:t>(nazwa Wykonawcy/Wykonawcy wspólnie ubiegającego się o udzielenie zamówienia)</w:t>
      </w:r>
    </w:p>
    <w:p w14:paraId="1A6E72CC" w14:textId="77777777" w:rsidR="00190ADF" w:rsidRPr="00E06734" w:rsidRDefault="00190ADF" w:rsidP="00190ADF">
      <w:pPr>
        <w:jc w:val="both"/>
        <w:rPr>
          <w:sz w:val="22"/>
          <w:szCs w:val="22"/>
          <w:lang w:eastAsia="ar-SA"/>
        </w:rPr>
      </w:pPr>
    </w:p>
    <w:p w14:paraId="1A36BCC6" w14:textId="77777777" w:rsidR="00190ADF" w:rsidRPr="00E06734" w:rsidRDefault="00190ADF" w:rsidP="00190ADF">
      <w:pPr>
        <w:jc w:val="right"/>
        <w:rPr>
          <w:i/>
          <w:sz w:val="18"/>
          <w:szCs w:val="18"/>
          <w:lang w:eastAsia="ar-SA"/>
        </w:rPr>
      </w:pPr>
    </w:p>
    <w:p w14:paraId="40F4C867" w14:textId="77777777" w:rsidR="00190ADF" w:rsidRPr="00E06734" w:rsidRDefault="00190ADF" w:rsidP="00190ADF">
      <w:pPr>
        <w:spacing w:line="276" w:lineRule="auto"/>
        <w:jc w:val="both"/>
        <w:rPr>
          <w:bCs/>
          <w:iCs/>
          <w:sz w:val="22"/>
          <w:szCs w:val="22"/>
          <w:lang w:eastAsia="ar-SA"/>
        </w:rPr>
      </w:pPr>
      <w:r w:rsidRPr="00E06734">
        <w:rPr>
          <w:bCs/>
          <w:iCs/>
          <w:sz w:val="22"/>
          <w:szCs w:val="22"/>
          <w:lang w:eastAsia="ar-SA"/>
        </w:rPr>
        <w:t>Oświadczam, ż</w:t>
      </w:r>
      <w:r w:rsidR="00A9723F" w:rsidRPr="00E06734">
        <w:rPr>
          <w:bCs/>
          <w:iCs/>
          <w:sz w:val="22"/>
          <w:szCs w:val="22"/>
          <w:lang w:eastAsia="ar-SA"/>
        </w:rPr>
        <w:t>e</w:t>
      </w:r>
      <w:r w:rsidRPr="00E06734">
        <w:rPr>
          <w:bCs/>
          <w:iCs/>
          <w:sz w:val="22"/>
          <w:szCs w:val="22"/>
          <w:lang w:eastAsia="ar-SA"/>
        </w:rPr>
        <w:t>:</w:t>
      </w:r>
    </w:p>
    <w:p w14:paraId="09B8F468" w14:textId="0BB28CD8" w:rsidR="00190ADF" w:rsidRPr="00E06734" w:rsidRDefault="00A9723F" w:rsidP="00444351">
      <w:pPr>
        <w:numPr>
          <w:ilvl w:val="0"/>
          <w:numId w:val="11"/>
        </w:numPr>
        <w:tabs>
          <w:tab w:val="left" w:pos="284"/>
        </w:tabs>
        <w:spacing w:before="120" w:line="276" w:lineRule="auto"/>
        <w:ind w:left="284" w:hanging="284"/>
        <w:jc w:val="both"/>
        <w:rPr>
          <w:iCs/>
          <w:sz w:val="22"/>
          <w:szCs w:val="22"/>
          <w:lang w:eastAsia="ar-SA"/>
        </w:rPr>
      </w:pPr>
      <w:r w:rsidRPr="00E06734">
        <w:rPr>
          <w:iCs/>
          <w:sz w:val="22"/>
          <w:szCs w:val="22"/>
          <w:lang w:eastAsia="ar-SA"/>
        </w:rPr>
        <w:t>i</w:t>
      </w:r>
      <w:r w:rsidR="006471F0" w:rsidRPr="00E06734">
        <w:rPr>
          <w:iCs/>
          <w:sz w:val="22"/>
          <w:szCs w:val="22"/>
          <w:lang w:eastAsia="ar-SA"/>
        </w:rPr>
        <w:t xml:space="preserve">nformacje </w:t>
      </w:r>
      <w:r w:rsidR="00516FC1" w:rsidRPr="00E06734">
        <w:rPr>
          <w:iCs/>
          <w:sz w:val="22"/>
          <w:szCs w:val="22"/>
          <w:lang w:eastAsia="ar-SA"/>
        </w:rPr>
        <w:t xml:space="preserve">zawarte w </w:t>
      </w:r>
      <w:r w:rsidR="00516FC1" w:rsidRPr="00E06734">
        <w:rPr>
          <w:rFonts w:eastAsia="Calibri"/>
          <w:sz w:val="22"/>
          <w:szCs w:val="22"/>
        </w:rPr>
        <w:t xml:space="preserve">Oświadczeniu złożonym wraz z ofertą na formularzu Jednolitego Europejskiego Dokumentu Zamówienia </w:t>
      </w:r>
      <w:r w:rsidR="00190ADF" w:rsidRPr="00E06734">
        <w:rPr>
          <w:iCs/>
          <w:sz w:val="22"/>
          <w:szCs w:val="22"/>
          <w:lang w:eastAsia="ar-SA"/>
        </w:rPr>
        <w:t xml:space="preserve">w zakresie podstaw wykluczenia z postępowania, </w:t>
      </w:r>
      <w:r w:rsidR="00284C69" w:rsidRPr="00E06734">
        <w:rPr>
          <w:iCs/>
          <w:sz w:val="22"/>
          <w:szCs w:val="22"/>
          <w:lang w:eastAsia="ar-SA"/>
        </w:rPr>
        <w:t xml:space="preserve">o których mowa w art. 108 ust. 1 pkt 3) – 6) ustawy </w:t>
      </w:r>
      <w:proofErr w:type="spellStart"/>
      <w:r w:rsidR="00284C69" w:rsidRPr="00E06734">
        <w:rPr>
          <w:iCs/>
          <w:sz w:val="22"/>
          <w:szCs w:val="22"/>
          <w:lang w:eastAsia="ar-SA"/>
        </w:rPr>
        <w:t>Pzp</w:t>
      </w:r>
      <w:proofErr w:type="spellEnd"/>
      <w:r w:rsidR="00190ADF" w:rsidRPr="00E06734">
        <w:rPr>
          <w:iCs/>
          <w:sz w:val="22"/>
          <w:szCs w:val="22"/>
          <w:lang w:eastAsia="ar-SA"/>
        </w:rPr>
        <w:t xml:space="preserve"> </w:t>
      </w:r>
      <w:r w:rsidR="00190ADF" w:rsidRPr="00E06734">
        <w:rPr>
          <w:rFonts w:eastAsia="Calibri"/>
          <w:sz w:val="22"/>
          <w:szCs w:val="22"/>
        </w:rPr>
        <w:t xml:space="preserve">oraz </w:t>
      </w:r>
      <w:r w:rsidR="00284C69" w:rsidRPr="00E06734">
        <w:rPr>
          <w:rFonts w:eastAsia="Calibri"/>
          <w:sz w:val="22"/>
          <w:szCs w:val="22"/>
        </w:rPr>
        <w:t xml:space="preserve">informacje zawarte </w:t>
      </w:r>
      <w:r w:rsidR="00190ADF" w:rsidRPr="00E06734">
        <w:rPr>
          <w:rFonts w:eastAsia="Calibri"/>
          <w:sz w:val="22"/>
          <w:szCs w:val="22"/>
        </w:rPr>
        <w:t xml:space="preserve">w Oświadczeniu złożonym wraz z ofertą </w:t>
      </w:r>
      <w:r w:rsidR="00190ADF" w:rsidRPr="00E06734">
        <w:rPr>
          <w:bCs/>
          <w:sz w:val="22"/>
        </w:rPr>
        <w:t xml:space="preserve">na podstawie art. 5k rozporządzenia </w:t>
      </w:r>
      <w:r w:rsidR="00F16FAF" w:rsidRPr="00E06734">
        <w:rPr>
          <w:bCs/>
          <w:sz w:val="22"/>
          <w:szCs w:val="22"/>
        </w:rPr>
        <w:t>Rady (UE)</w:t>
      </w:r>
      <w:r w:rsidR="00F16FAF" w:rsidRPr="00E06734">
        <w:rPr>
          <w:b/>
          <w:bCs/>
          <w:sz w:val="22"/>
          <w:szCs w:val="22"/>
        </w:rPr>
        <w:t xml:space="preserve"> </w:t>
      </w:r>
      <w:r w:rsidR="00190ADF" w:rsidRPr="00E06734">
        <w:rPr>
          <w:bCs/>
          <w:sz w:val="22"/>
        </w:rPr>
        <w:t xml:space="preserve">833/2014 oraz art. 7 ust. 1 ustawy </w:t>
      </w:r>
      <w:r w:rsidR="00FE1CAA" w:rsidRPr="00E06734">
        <w:rPr>
          <w:bCs/>
          <w:sz w:val="22"/>
        </w:rPr>
        <w:br/>
      </w:r>
      <w:r w:rsidR="00190ADF" w:rsidRPr="00E06734">
        <w:rPr>
          <w:bCs/>
          <w:sz w:val="22"/>
        </w:rPr>
        <w:t xml:space="preserve">o szczególnych rozwiązaniach w zakresie przeciwdziałania wspieraniu agresji na Ukrainę </w:t>
      </w:r>
      <w:r w:rsidR="00FE1CAA" w:rsidRPr="00E06734">
        <w:rPr>
          <w:bCs/>
          <w:sz w:val="22"/>
        </w:rPr>
        <w:br/>
      </w:r>
      <w:r w:rsidR="00190ADF" w:rsidRPr="00E06734">
        <w:rPr>
          <w:bCs/>
          <w:sz w:val="22"/>
        </w:rPr>
        <w:t>oraz służących ochronie bezpieczeństwa narodowego</w:t>
      </w:r>
      <w:r w:rsidR="008D4593" w:rsidRPr="00E06734">
        <w:rPr>
          <w:b/>
          <w:sz w:val="22"/>
          <w:szCs w:val="22"/>
          <w:vertAlign w:val="superscript"/>
        </w:rPr>
        <w:t xml:space="preserve"> </w:t>
      </w:r>
      <w:r w:rsidR="008C2B66" w:rsidRPr="00E06734">
        <w:rPr>
          <w:spacing w:val="4"/>
          <w:sz w:val="22"/>
          <w:szCs w:val="22"/>
        </w:rPr>
        <w:t>pozostają aktualne</w:t>
      </w:r>
      <w:r w:rsidR="00190ADF" w:rsidRPr="00E06734">
        <w:rPr>
          <w:rFonts w:eastAsia="Calibri"/>
          <w:sz w:val="22"/>
          <w:szCs w:val="22"/>
        </w:rPr>
        <w:t>;</w:t>
      </w:r>
    </w:p>
    <w:p w14:paraId="1784FD38" w14:textId="22DE0958" w:rsidR="00190ADF" w:rsidRPr="00E06734" w:rsidRDefault="00190ADF" w:rsidP="00444351">
      <w:pPr>
        <w:numPr>
          <w:ilvl w:val="0"/>
          <w:numId w:val="11"/>
        </w:numPr>
        <w:tabs>
          <w:tab w:val="left" w:pos="284"/>
        </w:tabs>
        <w:suppressAutoHyphens/>
        <w:spacing w:before="120" w:line="276" w:lineRule="auto"/>
        <w:ind w:left="284" w:hanging="284"/>
        <w:jc w:val="both"/>
        <w:rPr>
          <w:spacing w:val="4"/>
          <w:sz w:val="22"/>
          <w:szCs w:val="22"/>
        </w:rPr>
      </w:pPr>
      <w:r w:rsidRPr="00E06734">
        <w:rPr>
          <w:spacing w:val="4"/>
          <w:sz w:val="22"/>
          <w:szCs w:val="22"/>
        </w:rPr>
        <w:t xml:space="preserve">wszystkie informacje podane w powyższym oświadczeniu są aktualne i zgodne z prawdą </w:t>
      </w:r>
      <w:r w:rsidR="00FE1CAA" w:rsidRPr="00E06734">
        <w:rPr>
          <w:spacing w:val="4"/>
          <w:sz w:val="22"/>
          <w:szCs w:val="22"/>
        </w:rPr>
        <w:br/>
      </w:r>
      <w:r w:rsidRPr="00E06734">
        <w:rPr>
          <w:spacing w:val="4"/>
          <w:sz w:val="22"/>
          <w:szCs w:val="22"/>
        </w:rPr>
        <w:t>oraz zostały przedstawione z pełną świadomością konsekwencji wprowadzenia Zamawiającego w błąd przy przedstawianiu informacji.</w:t>
      </w:r>
    </w:p>
    <w:p w14:paraId="63F3131A" w14:textId="77777777" w:rsidR="00190ADF" w:rsidRPr="00E06734" w:rsidRDefault="00190ADF" w:rsidP="00190ADF">
      <w:pPr>
        <w:jc w:val="both"/>
        <w:rPr>
          <w:sz w:val="22"/>
          <w:szCs w:val="18"/>
        </w:rPr>
      </w:pPr>
    </w:p>
    <w:p w14:paraId="7F30AA67" w14:textId="77777777" w:rsidR="00190ADF" w:rsidRPr="00E06734" w:rsidRDefault="00190ADF" w:rsidP="00190ADF">
      <w:pPr>
        <w:jc w:val="both"/>
        <w:rPr>
          <w:sz w:val="16"/>
          <w:szCs w:val="22"/>
        </w:rPr>
      </w:pPr>
    </w:p>
    <w:p w14:paraId="09062915" w14:textId="77777777" w:rsidR="00190ADF" w:rsidRPr="00E06734" w:rsidRDefault="00190ADF" w:rsidP="00190ADF">
      <w:pPr>
        <w:jc w:val="both"/>
        <w:rPr>
          <w:sz w:val="16"/>
          <w:szCs w:val="18"/>
        </w:rPr>
      </w:pPr>
    </w:p>
    <w:p w14:paraId="4C62C140" w14:textId="77777777" w:rsidR="005F4A57" w:rsidRPr="00E06734" w:rsidRDefault="005F4A57" w:rsidP="00190ADF">
      <w:pPr>
        <w:jc w:val="both"/>
        <w:rPr>
          <w:sz w:val="16"/>
          <w:szCs w:val="18"/>
        </w:rPr>
      </w:pPr>
    </w:p>
    <w:p w14:paraId="039C9E0E" w14:textId="77777777" w:rsidR="005F4A57" w:rsidRPr="00E06734" w:rsidRDefault="005F4A57" w:rsidP="00190ADF">
      <w:pPr>
        <w:jc w:val="both"/>
        <w:rPr>
          <w:sz w:val="16"/>
          <w:szCs w:val="18"/>
        </w:rPr>
      </w:pPr>
    </w:p>
    <w:p w14:paraId="2A681E7C" w14:textId="77777777" w:rsidR="008C2B66" w:rsidRPr="00E06734" w:rsidRDefault="008C2B66" w:rsidP="00190ADF">
      <w:pPr>
        <w:jc w:val="both"/>
        <w:rPr>
          <w:sz w:val="16"/>
          <w:szCs w:val="18"/>
        </w:rPr>
      </w:pPr>
    </w:p>
    <w:p w14:paraId="776632A4" w14:textId="77777777" w:rsidR="008C2B66" w:rsidRPr="00E06734" w:rsidRDefault="008C2B66" w:rsidP="00190ADF">
      <w:pPr>
        <w:jc w:val="both"/>
        <w:rPr>
          <w:sz w:val="16"/>
          <w:szCs w:val="18"/>
        </w:rPr>
      </w:pPr>
    </w:p>
    <w:p w14:paraId="26B1B53E" w14:textId="77777777" w:rsidR="005F4A57" w:rsidRPr="00E06734" w:rsidRDefault="005F4A57" w:rsidP="00190ADF">
      <w:pPr>
        <w:jc w:val="both"/>
        <w:rPr>
          <w:sz w:val="16"/>
          <w:szCs w:val="18"/>
        </w:rPr>
      </w:pPr>
    </w:p>
    <w:p w14:paraId="0A82C226" w14:textId="77777777" w:rsidR="0032753D" w:rsidRPr="00E06734" w:rsidRDefault="0032753D" w:rsidP="0032753D">
      <w:pPr>
        <w:jc w:val="both"/>
        <w:rPr>
          <w:b/>
          <w:bCs/>
          <w:sz w:val="20"/>
          <w:szCs w:val="20"/>
        </w:rPr>
      </w:pPr>
    </w:p>
    <w:p w14:paraId="5EE48401" w14:textId="77777777" w:rsidR="00D3622A" w:rsidRDefault="00D3622A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49F23B1E" w14:textId="77777777" w:rsidR="001318C9" w:rsidRDefault="001318C9" w:rsidP="00613618">
      <w:pPr>
        <w:ind w:left="851" w:hanging="851"/>
        <w:jc w:val="both"/>
        <w:rPr>
          <w:i/>
          <w:iCs/>
          <w:sz w:val="20"/>
          <w:szCs w:val="20"/>
        </w:rPr>
      </w:pPr>
    </w:p>
    <w:p w14:paraId="555EEF3D" w14:textId="720BCE32" w:rsidR="00613618" w:rsidRPr="001318C9" w:rsidRDefault="00613618" w:rsidP="00613618">
      <w:pPr>
        <w:ind w:left="851" w:hanging="851"/>
        <w:jc w:val="both"/>
        <w:rPr>
          <w:i/>
          <w:iCs/>
          <w:sz w:val="20"/>
          <w:szCs w:val="20"/>
        </w:rPr>
      </w:pPr>
      <w:r w:rsidRPr="001318C9">
        <w:rPr>
          <w:i/>
          <w:iCs/>
          <w:sz w:val="20"/>
          <w:szCs w:val="20"/>
        </w:rPr>
        <w:t>Uwaga:</w:t>
      </w:r>
      <w:r w:rsidRPr="001318C9">
        <w:rPr>
          <w:i/>
          <w:iCs/>
          <w:sz w:val="20"/>
          <w:szCs w:val="20"/>
        </w:rPr>
        <w:tab/>
        <w:t xml:space="preserve">Oświadczenie należy podpisać kwalifikowanym podpisem elektronicznym, w sposób zgodny </w:t>
      </w:r>
      <w:r w:rsidRPr="001318C9">
        <w:rPr>
          <w:i/>
          <w:iCs/>
          <w:sz w:val="20"/>
          <w:szCs w:val="20"/>
        </w:rPr>
        <w:br/>
        <w:t>z wymaganiami określonymi w SWZ.</w:t>
      </w:r>
    </w:p>
    <w:p w14:paraId="27781F1E" w14:textId="77777777" w:rsidR="0032753D" w:rsidRDefault="0032753D" w:rsidP="008D4593">
      <w:pPr>
        <w:ind w:left="142" w:hanging="142"/>
        <w:jc w:val="both"/>
        <w:rPr>
          <w:b/>
          <w:i/>
          <w:iCs/>
          <w:sz w:val="22"/>
          <w:szCs w:val="22"/>
          <w:vertAlign w:val="superscript"/>
        </w:rPr>
      </w:pPr>
    </w:p>
    <w:p w14:paraId="6AD88B44" w14:textId="77777777" w:rsidR="001318C9" w:rsidRDefault="001318C9" w:rsidP="007162A7">
      <w:pPr>
        <w:ind w:left="360" w:hanging="360"/>
        <w:jc w:val="both"/>
        <w:rPr>
          <w:sz w:val="16"/>
          <w:szCs w:val="16"/>
        </w:rPr>
      </w:pPr>
    </w:p>
    <w:p w14:paraId="464E9332" w14:textId="6CD2B78D" w:rsidR="007162A7" w:rsidRPr="00E06734" w:rsidRDefault="007162A7" w:rsidP="007162A7">
      <w:pPr>
        <w:ind w:left="360" w:hanging="360"/>
        <w:jc w:val="both"/>
        <w:rPr>
          <w:sz w:val="16"/>
          <w:szCs w:val="16"/>
        </w:rPr>
      </w:pPr>
      <w:r w:rsidRPr="00E06734">
        <w:rPr>
          <w:sz w:val="16"/>
          <w:szCs w:val="16"/>
        </w:rPr>
        <w:t>_____________________________</w:t>
      </w:r>
    </w:p>
    <w:p w14:paraId="578AAFE1" w14:textId="77777777" w:rsidR="001318C9" w:rsidRPr="00E06734" w:rsidRDefault="001318C9" w:rsidP="001318C9">
      <w:pPr>
        <w:tabs>
          <w:tab w:val="left" w:pos="284"/>
        </w:tabs>
        <w:jc w:val="both"/>
        <w:rPr>
          <w:i/>
          <w:sz w:val="18"/>
          <w:szCs w:val="18"/>
        </w:rPr>
      </w:pPr>
      <w:r w:rsidRPr="00E06734">
        <w:rPr>
          <w:bCs/>
          <w:i/>
          <w:iCs/>
          <w:sz w:val="22"/>
          <w:szCs w:val="22"/>
          <w:vertAlign w:val="superscript"/>
        </w:rPr>
        <w:t>*)</w:t>
      </w:r>
      <w:r w:rsidRPr="00E06734">
        <w:rPr>
          <w:i/>
          <w:sz w:val="18"/>
          <w:szCs w:val="18"/>
        </w:rPr>
        <w:t xml:space="preserve"> niepotrzebne skreślić</w:t>
      </w:r>
    </w:p>
    <w:p w14:paraId="5A2F35BB" w14:textId="77777777" w:rsidR="00A9723F" w:rsidRPr="00E06734" w:rsidRDefault="00A9723F" w:rsidP="0022758E">
      <w:pPr>
        <w:ind w:left="284"/>
        <w:jc w:val="right"/>
        <w:rPr>
          <w:b/>
          <w:sz w:val="22"/>
          <w:szCs w:val="22"/>
        </w:rPr>
      </w:pPr>
    </w:p>
    <w:p w14:paraId="602D372D" w14:textId="4387C08D" w:rsidR="007E2962" w:rsidRPr="00E06734" w:rsidRDefault="007207EF" w:rsidP="0022758E">
      <w:pPr>
        <w:ind w:left="284"/>
        <w:jc w:val="right"/>
        <w:rPr>
          <w:i/>
          <w:sz w:val="20"/>
          <w:szCs w:val="20"/>
        </w:rPr>
      </w:pPr>
      <w:r w:rsidRPr="00E06734">
        <w:rPr>
          <w:b/>
          <w:sz w:val="22"/>
          <w:szCs w:val="22"/>
        </w:rPr>
        <w:br w:type="page"/>
      </w:r>
      <w:r w:rsidR="007E2962" w:rsidRPr="00E06734">
        <w:rPr>
          <w:b/>
          <w:sz w:val="22"/>
          <w:szCs w:val="22"/>
        </w:rPr>
        <w:lastRenderedPageBreak/>
        <w:t xml:space="preserve">Załącznik nr </w:t>
      </w:r>
      <w:r w:rsidR="007839E7">
        <w:rPr>
          <w:b/>
          <w:sz w:val="22"/>
          <w:szCs w:val="22"/>
        </w:rPr>
        <w:t>8</w:t>
      </w:r>
      <w:r w:rsidR="007E2962" w:rsidRPr="00E06734">
        <w:rPr>
          <w:b/>
          <w:sz w:val="22"/>
          <w:szCs w:val="22"/>
        </w:rPr>
        <w:t xml:space="preserve"> do SWZ</w:t>
      </w:r>
    </w:p>
    <w:p w14:paraId="41AA96EF" w14:textId="77777777" w:rsidR="007E2962" w:rsidRPr="00E06734" w:rsidRDefault="007E2962" w:rsidP="007E2962">
      <w:pPr>
        <w:jc w:val="right"/>
        <w:rPr>
          <w:bCs/>
          <w:i/>
          <w:iCs/>
          <w:sz w:val="22"/>
        </w:rPr>
      </w:pPr>
      <w:r w:rsidRPr="00E06734">
        <w:rPr>
          <w:bCs/>
          <w:i/>
          <w:iCs/>
          <w:sz w:val="22"/>
        </w:rPr>
        <w:t>(wzór)</w:t>
      </w:r>
    </w:p>
    <w:p w14:paraId="486D23A5" w14:textId="77777777" w:rsidR="007E2962" w:rsidRPr="00E06734" w:rsidRDefault="007E2962" w:rsidP="007E2962">
      <w:pPr>
        <w:jc w:val="both"/>
        <w:rPr>
          <w:sz w:val="22"/>
          <w:szCs w:val="22"/>
        </w:rPr>
      </w:pPr>
    </w:p>
    <w:p w14:paraId="1DFD3C19" w14:textId="77777777" w:rsidR="007E2962" w:rsidRPr="00E06734" w:rsidRDefault="007E2962" w:rsidP="007E2962">
      <w:pPr>
        <w:jc w:val="right"/>
        <w:rPr>
          <w:b/>
          <w:bCs/>
          <w:i/>
          <w:iCs/>
          <w:sz w:val="22"/>
          <w:szCs w:val="22"/>
        </w:rPr>
      </w:pPr>
      <w:r w:rsidRPr="00E06734">
        <w:rPr>
          <w:b/>
          <w:bCs/>
          <w:i/>
          <w:iCs/>
          <w:sz w:val="22"/>
          <w:szCs w:val="22"/>
        </w:rPr>
        <w:t>Regionalne Centrum Krwiodawstwa</w:t>
      </w:r>
    </w:p>
    <w:p w14:paraId="16F745AE" w14:textId="77777777" w:rsidR="007E2962" w:rsidRPr="00E06734" w:rsidRDefault="007E2962" w:rsidP="007E2962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i Krwiolecznictwa w Białymstoku</w:t>
      </w:r>
    </w:p>
    <w:p w14:paraId="2738D956" w14:textId="77777777" w:rsidR="007E2962" w:rsidRPr="00E06734" w:rsidRDefault="007E2962" w:rsidP="007E2962">
      <w:pPr>
        <w:pStyle w:val="Nagwek1"/>
        <w:rPr>
          <w:rFonts w:ascii="Times New Roman" w:hAnsi="Times New Roman" w:cs="Times New Roman"/>
          <w:i/>
          <w:iCs/>
          <w:sz w:val="22"/>
        </w:rPr>
      </w:pPr>
      <w:r w:rsidRPr="00E06734">
        <w:rPr>
          <w:rFonts w:ascii="Times New Roman" w:hAnsi="Times New Roman" w:cs="Times New Roman"/>
          <w:i/>
          <w:iCs/>
          <w:sz w:val="22"/>
        </w:rPr>
        <w:t>ul. M. Skłodowskiej-Curie 23</w:t>
      </w:r>
    </w:p>
    <w:p w14:paraId="4AF689C4" w14:textId="77777777" w:rsidR="007E2962" w:rsidRPr="00E06734" w:rsidRDefault="007E2962" w:rsidP="007E2962">
      <w:pPr>
        <w:jc w:val="right"/>
        <w:rPr>
          <w:sz w:val="22"/>
          <w:szCs w:val="20"/>
        </w:rPr>
      </w:pPr>
      <w:r w:rsidRPr="00E06734">
        <w:rPr>
          <w:b/>
          <w:bCs/>
          <w:i/>
          <w:iCs/>
          <w:sz w:val="22"/>
          <w:szCs w:val="20"/>
        </w:rPr>
        <w:t>15-950 Białystok</w:t>
      </w:r>
    </w:p>
    <w:p w14:paraId="6F0FEFA7" w14:textId="77777777" w:rsidR="007E2962" w:rsidRPr="00E06734" w:rsidRDefault="007E2962" w:rsidP="007E2962">
      <w:pPr>
        <w:jc w:val="right"/>
        <w:rPr>
          <w:sz w:val="22"/>
          <w:szCs w:val="20"/>
        </w:rPr>
      </w:pPr>
    </w:p>
    <w:p w14:paraId="5169D67F" w14:textId="77777777" w:rsidR="007E2962" w:rsidRPr="00E06734" w:rsidRDefault="007E2962" w:rsidP="007E2962">
      <w:pPr>
        <w:jc w:val="right"/>
        <w:rPr>
          <w:sz w:val="22"/>
          <w:szCs w:val="20"/>
        </w:rPr>
      </w:pPr>
    </w:p>
    <w:p w14:paraId="6456B7A7" w14:textId="77777777" w:rsidR="00672408" w:rsidRPr="00E06734" w:rsidRDefault="00672408" w:rsidP="00672408">
      <w:pPr>
        <w:jc w:val="center"/>
        <w:rPr>
          <w:sz w:val="22"/>
          <w:szCs w:val="22"/>
        </w:rPr>
      </w:pPr>
      <w:r w:rsidRPr="00E06734">
        <w:rPr>
          <w:b/>
          <w:sz w:val="22"/>
          <w:szCs w:val="22"/>
        </w:rPr>
        <w:t>Oświadczenie dotyczące tajemnicy przedsiębiorstwa</w:t>
      </w:r>
      <w:r w:rsidR="0049229C" w:rsidRPr="00E06734">
        <w:rPr>
          <w:b/>
          <w:sz w:val="22"/>
          <w:szCs w:val="22"/>
          <w:vertAlign w:val="superscript"/>
        </w:rPr>
        <w:t>1</w:t>
      </w:r>
      <w:r w:rsidRPr="00E06734">
        <w:rPr>
          <w:b/>
          <w:sz w:val="22"/>
          <w:szCs w:val="22"/>
          <w:vertAlign w:val="superscript"/>
        </w:rPr>
        <w:t>)</w:t>
      </w:r>
    </w:p>
    <w:p w14:paraId="6DD0629F" w14:textId="77777777" w:rsidR="00672408" w:rsidRPr="00E06734" w:rsidRDefault="00672408" w:rsidP="00672408">
      <w:pPr>
        <w:rPr>
          <w:sz w:val="22"/>
          <w:szCs w:val="22"/>
        </w:rPr>
      </w:pPr>
    </w:p>
    <w:p w14:paraId="6E646F9C" w14:textId="77777777" w:rsidR="00672408" w:rsidRPr="00E06734" w:rsidRDefault="00672408" w:rsidP="00672408">
      <w:pPr>
        <w:jc w:val="both"/>
        <w:rPr>
          <w:sz w:val="22"/>
          <w:szCs w:val="22"/>
        </w:rPr>
      </w:pPr>
    </w:p>
    <w:p w14:paraId="1E1AABA2" w14:textId="1D31A53C" w:rsidR="00672408" w:rsidRPr="00E06734" w:rsidRDefault="00672408" w:rsidP="0009326C">
      <w:pPr>
        <w:jc w:val="both"/>
        <w:rPr>
          <w:b/>
          <w:bCs/>
          <w:sz w:val="22"/>
        </w:rPr>
      </w:pPr>
      <w:r w:rsidRPr="00E06734">
        <w:rPr>
          <w:sz w:val="22"/>
          <w:szCs w:val="22"/>
        </w:rPr>
        <w:t xml:space="preserve">Ubiegając się o zamówienie w </w:t>
      </w:r>
      <w:r w:rsidRPr="00E06734">
        <w:rPr>
          <w:bCs/>
          <w:sz w:val="22"/>
          <w:szCs w:val="22"/>
          <w:lang w:eastAsia="ar-SA"/>
        </w:rPr>
        <w:t>postępowaniu o udzielenie zamówienia publicznego</w:t>
      </w:r>
      <w:r w:rsidR="007752E2">
        <w:rPr>
          <w:bCs/>
          <w:sz w:val="22"/>
          <w:szCs w:val="22"/>
          <w:lang w:eastAsia="ar-SA"/>
        </w:rPr>
        <w:t xml:space="preserve"> </w:t>
      </w:r>
      <w:r w:rsidRPr="00E06734">
        <w:rPr>
          <w:bCs/>
          <w:sz w:val="22"/>
          <w:szCs w:val="22"/>
          <w:lang w:eastAsia="ar-SA"/>
        </w:rPr>
        <w:t xml:space="preserve">prowadzonym </w:t>
      </w:r>
      <w:r w:rsidR="00FE1CAA" w:rsidRPr="00E06734">
        <w:rPr>
          <w:bCs/>
          <w:sz w:val="22"/>
          <w:szCs w:val="22"/>
          <w:lang w:eastAsia="ar-SA"/>
        </w:rPr>
        <w:br/>
      </w:r>
      <w:r w:rsidRPr="00E06734">
        <w:rPr>
          <w:bCs/>
          <w:sz w:val="22"/>
          <w:szCs w:val="22"/>
          <w:lang w:eastAsia="ar-SA"/>
        </w:rPr>
        <w:t xml:space="preserve">w trybie </w:t>
      </w:r>
      <w:r w:rsidR="0049229C" w:rsidRPr="00E06734">
        <w:rPr>
          <w:bCs/>
          <w:sz w:val="22"/>
          <w:szCs w:val="22"/>
          <w:lang w:eastAsia="ar-SA"/>
        </w:rPr>
        <w:t>przetargu nieograniczonego</w:t>
      </w:r>
      <w:r w:rsidR="007752E2">
        <w:rPr>
          <w:bCs/>
          <w:sz w:val="22"/>
          <w:szCs w:val="22"/>
          <w:lang w:eastAsia="ar-SA"/>
        </w:rPr>
        <w:t xml:space="preserve"> nr </w:t>
      </w:r>
      <w:r w:rsidR="009B4B24" w:rsidRPr="00E06734">
        <w:rPr>
          <w:b/>
          <w:sz w:val="22"/>
        </w:rPr>
        <w:t>ZP/PN-</w:t>
      </w:r>
      <w:r w:rsidR="00D3622A">
        <w:rPr>
          <w:b/>
          <w:sz w:val="22"/>
        </w:rPr>
        <w:t>2</w:t>
      </w:r>
      <w:r w:rsidR="00C75668">
        <w:rPr>
          <w:b/>
          <w:sz w:val="22"/>
        </w:rPr>
        <w:t>/2</w:t>
      </w:r>
      <w:r w:rsidR="00D3622A">
        <w:rPr>
          <w:b/>
          <w:sz w:val="22"/>
        </w:rPr>
        <w:t>6</w:t>
      </w:r>
      <w:r w:rsidRPr="008334B6">
        <w:rPr>
          <w:bCs/>
          <w:sz w:val="22"/>
          <w:szCs w:val="22"/>
          <w:lang w:eastAsia="ar-SA"/>
        </w:rPr>
        <w:t xml:space="preserve"> </w:t>
      </w:r>
      <w:r w:rsidRPr="008334B6">
        <w:rPr>
          <w:bCs/>
          <w:sz w:val="22"/>
        </w:rPr>
        <w:t>na</w:t>
      </w:r>
      <w:r w:rsidRPr="008334B6">
        <w:rPr>
          <w:bCs/>
          <w:sz w:val="22"/>
          <w:szCs w:val="22"/>
          <w:lang w:eastAsia="ar-SA"/>
        </w:rPr>
        <w:t xml:space="preserve"> </w:t>
      </w:r>
      <w:r w:rsidR="00D3622A" w:rsidRPr="00D3622A">
        <w:rPr>
          <w:b/>
          <w:bCs/>
          <w:sz w:val="22"/>
          <w:szCs w:val="22"/>
        </w:rPr>
        <w:t>„</w:t>
      </w:r>
      <w:r w:rsidR="00D3622A" w:rsidRPr="00FD602C">
        <w:rPr>
          <w:b/>
          <w:bCs/>
          <w:sz w:val="22"/>
          <w:szCs w:val="22"/>
        </w:rPr>
        <w:t>Dostawę odczynników i materiałów zużywa</w:t>
      </w:r>
      <w:r w:rsidR="00085DC0">
        <w:rPr>
          <w:b/>
          <w:bCs/>
          <w:sz w:val="22"/>
          <w:szCs w:val="22"/>
        </w:rPr>
        <w:t>l</w:t>
      </w:r>
      <w:r w:rsidR="00D3622A" w:rsidRPr="00FD602C">
        <w:rPr>
          <w:b/>
          <w:bCs/>
          <w:sz w:val="22"/>
          <w:szCs w:val="22"/>
        </w:rPr>
        <w:t>nych do wykonywania badań immunohematologicznych wraz z dzierżawą w pełni automatycznego analizatora</w:t>
      </w:r>
      <w:r w:rsidR="00D3622A" w:rsidRPr="00FD106F">
        <w:rPr>
          <w:b/>
          <w:bCs/>
          <w:sz w:val="22"/>
        </w:rPr>
        <w:t>”</w:t>
      </w:r>
      <w:r w:rsidR="00A03882" w:rsidRPr="0009326C">
        <w:rPr>
          <w:bCs/>
          <w:sz w:val="22"/>
          <w:szCs w:val="22"/>
          <w:lang w:eastAsia="ar-SA"/>
        </w:rPr>
        <w:t>,</w:t>
      </w:r>
      <w:r w:rsidR="00A03882" w:rsidRPr="008334B6">
        <w:rPr>
          <w:bCs/>
          <w:sz w:val="22"/>
          <w:szCs w:val="22"/>
          <w:lang w:eastAsia="ar-SA"/>
        </w:rPr>
        <w:t xml:space="preserve"> </w:t>
      </w:r>
      <w:r w:rsidRPr="008334B6">
        <w:rPr>
          <w:bCs/>
          <w:sz w:val="22"/>
          <w:szCs w:val="22"/>
          <w:lang w:eastAsia="ar-SA"/>
        </w:rPr>
        <w:t>oświadczam/-y, co następuje:</w:t>
      </w:r>
    </w:p>
    <w:p w14:paraId="0037385A" w14:textId="77777777" w:rsidR="00672408" w:rsidRPr="00E06734" w:rsidRDefault="00672408" w:rsidP="00672408">
      <w:pPr>
        <w:pStyle w:val="Zwykytekst1"/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617987A5" w14:textId="77777777" w:rsidR="00672408" w:rsidRPr="00E06734" w:rsidRDefault="00672408" w:rsidP="00672408">
      <w:pPr>
        <w:tabs>
          <w:tab w:val="left" w:pos="9214"/>
        </w:tabs>
        <w:spacing w:before="120" w:after="12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 xml:space="preserve">Ja, </w:t>
      </w:r>
      <w:r w:rsidRPr="00E06734">
        <w:rPr>
          <w:sz w:val="22"/>
        </w:rPr>
        <w:t>niżej podpisany:</w:t>
      </w:r>
    </w:p>
    <w:p w14:paraId="0E55B291" w14:textId="77777777" w:rsidR="00672408" w:rsidRPr="00E06734" w:rsidRDefault="00672408" w:rsidP="00672408">
      <w:pPr>
        <w:tabs>
          <w:tab w:val="left" w:pos="9214"/>
        </w:tabs>
        <w:spacing w:before="12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08B01C93" w14:textId="77777777" w:rsidR="00672408" w:rsidRPr="00E06734" w:rsidRDefault="00672408" w:rsidP="00672408">
      <w:pPr>
        <w:tabs>
          <w:tab w:val="left" w:pos="9214"/>
        </w:tabs>
        <w:jc w:val="center"/>
        <w:rPr>
          <w:i/>
          <w:sz w:val="16"/>
          <w:szCs w:val="16"/>
        </w:rPr>
      </w:pPr>
      <w:r w:rsidRPr="00E06734">
        <w:rPr>
          <w:i/>
          <w:sz w:val="16"/>
          <w:szCs w:val="16"/>
        </w:rPr>
        <w:t>(imię i nazwisko osoby/osób upoważnionej/-</w:t>
      </w:r>
      <w:proofErr w:type="spellStart"/>
      <w:r w:rsidRPr="00E06734">
        <w:rPr>
          <w:i/>
          <w:sz w:val="16"/>
          <w:szCs w:val="16"/>
        </w:rPr>
        <w:t>ych</w:t>
      </w:r>
      <w:proofErr w:type="spellEnd"/>
      <w:r w:rsidRPr="00E06734">
        <w:rPr>
          <w:i/>
          <w:sz w:val="16"/>
          <w:szCs w:val="16"/>
        </w:rPr>
        <w:t xml:space="preserve"> do reprezentowania)</w:t>
      </w:r>
    </w:p>
    <w:p w14:paraId="6744FA35" w14:textId="77777777" w:rsidR="00672408" w:rsidRPr="00E06734" w:rsidRDefault="00672408" w:rsidP="00672408">
      <w:pPr>
        <w:tabs>
          <w:tab w:val="left" w:pos="9214"/>
        </w:tabs>
        <w:jc w:val="both"/>
        <w:rPr>
          <w:sz w:val="22"/>
          <w:szCs w:val="22"/>
        </w:rPr>
      </w:pPr>
    </w:p>
    <w:p w14:paraId="5C3FB60B" w14:textId="77777777" w:rsidR="00672408" w:rsidRPr="00E06734" w:rsidRDefault="00672408" w:rsidP="00672408">
      <w:pPr>
        <w:tabs>
          <w:tab w:val="left" w:pos="9214"/>
        </w:tabs>
        <w:jc w:val="both"/>
        <w:rPr>
          <w:sz w:val="22"/>
          <w:szCs w:val="22"/>
        </w:rPr>
      </w:pPr>
      <w:r w:rsidRPr="00E06734">
        <w:rPr>
          <w:sz w:val="22"/>
          <w:szCs w:val="22"/>
        </w:rPr>
        <w:t>działając w imieniu i na rzecz:</w:t>
      </w:r>
    </w:p>
    <w:p w14:paraId="1337A854" w14:textId="77777777" w:rsidR="00672408" w:rsidRPr="00E06734" w:rsidRDefault="00672408" w:rsidP="00672408">
      <w:pPr>
        <w:tabs>
          <w:tab w:val="left" w:pos="9214"/>
        </w:tabs>
        <w:spacing w:before="120"/>
        <w:jc w:val="both"/>
        <w:rPr>
          <w:sz w:val="22"/>
          <w:szCs w:val="22"/>
        </w:rPr>
      </w:pPr>
      <w:r w:rsidRPr="00E06734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59415A4F" w14:textId="77777777" w:rsidR="00672408" w:rsidRPr="00E06734" w:rsidRDefault="00672408" w:rsidP="00672408">
      <w:pPr>
        <w:tabs>
          <w:tab w:val="left" w:pos="9214"/>
        </w:tabs>
        <w:jc w:val="center"/>
        <w:rPr>
          <w:i/>
          <w:sz w:val="16"/>
          <w:szCs w:val="16"/>
        </w:rPr>
      </w:pPr>
      <w:r w:rsidRPr="00E06734">
        <w:rPr>
          <w:i/>
          <w:sz w:val="16"/>
          <w:szCs w:val="16"/>
        </w:rPr>
        <w:t>(nazwa Wykonawcy/Wykonawcy wspólnie ubiegającego się o udzielenie zamówienia)</w:t>
      </w:r>
    </w:p>
    <w:p w14:paraId="3B326097" w14:textId="77777777" w:rsidR="00672408" w:rsidRDefault="00672408" w:rsidP="00672408">
      <w:pPr>
        <w:jc w:val="both"/>
        <w:rPr>
          <w:sz w:val="22"/>
        </w:rPr>
      </w:pPr>
    </w:p>
    <w:p w14:paraId="66374BF5" w14:textId="77777777" w:rsidR="00886AD8" w:rsidRPr="00E06734" w:rsidRDefault="00886AD8" w:rsidP="00672408">
      <w:pPr>
        <w:jc w:val="both"/>
        <w:rPr>
          <w:sz w:val="22"/>
        </w:rPr>
      </w:pPr>
    </w:p>
    <w:p w14:paraId="16B05D2C" w14:textId="77777777" w:rsidR="00A9723F" w:rsidRPr="00E06734" w:rsidRDefault="00A9723F" w:rsidP="00A9723F">
      <w:pPr>
        <w:spacing w:line="276" w:lineRule="auto"/>
        <w:jc w:val="both"/>
        <w:rPr>
          <w:bCs/>
          <w:iCs/>
          <w:sz w:val="22"/>
          <w:szCs w:val="22"/>
          <w:lang w:eastAsia="ar-SA"/>
        </w:rPr>
      </w:pPr>
      <w:r w:rsidRPr="00E06734">
        <w:rPr>
          <w:bCs/>
          <w:iCs/>
          <w:sz w:val="22"/>
          <w:szCs w:val="22"/>
          <w:lang w:eastAsia="ar-SA"/>
        </w:rPr>
        <w:t>Oświadczam, że:</w:t>
      </w:r>
    </w:p>
    <w:p w14:paraId="06F30C12" w14:textId="42697A9D" w:rsidR="00672408" w:rsidRPr="00E06734" w:rsidRDefault="00672408" w:rsidP="00A9723F">
      <w:pPr>
        <w:spacing w:before="120" w:line="276" w:lineRule="auto"/>
        <w:ind w:left="357" w:hanging="357"/>
        <w:jc w:val="both"/>
        <w:rPr>
          <w:kern w:val="144"/>
          <w:sz w:val="22"/>
          <w:szCs w:val="20"/>
        </w:rPr>
      </w:pPr>
      <w:r w:rsidRPr="00E06734">
        <w:rPr>
          <w:sz w:val="22"/>
        </w:rPr>
        <w:t>1)</w:t>
      </w:r>
      <w:r w:rsidRPr="00E06734">
        <w:rPr>
          <w:sz w:val="22"/>
        </w:rPr>
        <w:tab/>
      </w:r>
      <w:r w:rsidRPr="00E06734">
        <w:rPr>
          <w:kern w:val="144"/>
          <w:sz w:val="22"/>
          <w:szCs w:val="20"/>
        </w:rPr>
        <w:t>utajnione przez naszą firmę dane zawarte w załączniku nr .... do oferty</w:t>
      </w:r>
      <w:r w:rsidR="0035057F">
        <w:rPr>
          <w:kern w:val="144"/>
          <w:sz w:val="22"/>
          <w:szCs w:val="20"/>
        </w:rPr>
        <w:t xml:space="preserve"> </w:t>
      </w:r>
      <w:r w:rsidR="0049229C" w:rsidRPr="0035057F">
        <w:rPr>
          <w:bCs/>
          <w:sz w:val="22"/>
          <w:szCs w:val="22"/>
          <w:vertAlign w:val="superscript"/>
        </w:rPr>
        <w:t>2</w:t>
      </w:r>
      <w:r w:rsidRPr="0035057F">
        <w:rPr>
          <w:bCs/>
          <w:sz w:val="22"/>
          <w:szCs w:val="22"/>
          <w:vertAlign w:val="superscript"/>
        </w:rPr>
        <w:t>)</w:t>
      </w:r>
      <w:r w:rsidR="0035057F">
        <w:rPr>
          <w:bCs/>
          <w:sz w:val="22"/>
          <w:szCs w:val="22"/>
          <w:vertAlign w:val="superscript"/>
        </w:rPr>
        <w:t xml:space="preserve"> </w:t>
      </w:r>
      <w:r w:rsidRPr="00E06734">
        <w:rPr>
          <w:kern w:val="144"/>
          <w:sz w:val="22"/>
          <w:szCs w:val="20"/>
        </w:rPr>
        <w:t>/ na stronach ...... oferty</w:t>
      </w:r>
      <w:r w:rsidR="0035057F">
        <w:rPr>
          <w:kern w:val="144"/>
          <w:sz w:val="22"/>
          <w:szCs w:val="20"/>
        </w:rPr>
        <w:t xml:space="preserve"> </w:t>
      </w:r>
      <w:r w:rsidR="0049229C" w:rsidRPr="0035057F">
        <w:rPr>
          <w:bCs/>
          <w:sz w:val="22"/>
          <w:szCs w:val="22"/>
          <w:vertAlign w:val="superscript"/>
        </w:rPr>
        <w:t>2</w:t>
      </w:r>
      <w:r w:rsidRPr="0035057F">
        <w:rPr>
          <w:bCs/>
          <w:sz w:val="22"/>
          <w:szCs w:val="22"/>
          <w:vertAlign w:val="superscript"/>
        </w:rPr>
        <w:t>)</w:t>
      </w:r>
      <w:r w:rsidRPr="00E06734">
        <w:rPr>
          <w:kern w:val="144"/>
          <w:sz w:val="22"/>
          <w:szCs w:val="20"/>
        </w:rPr>
        <w:t>, dotyczące informacji: technicznych</w:t>
      </w:r>
      <w:r w:rsidR="0035057F">
        <w:rPr>
          <w:kern w:val="144"/>
          <w:sz w:val="22"/>
          <w:szCs w:val="20"/>
        </w:rPr>
        <w:t xml:space="preserve"> </w:t>
      </w:r>
      <w:r w:rsidRPr="00E06734">
        <w:rPr>
          <w:b/>
          <w:sz w:val="22"/>
          <w:szCs w:val="22"/>
          <w:vertAlign w:val="superscript"/>
        </w:rPr>
        <w:t>*)</w:t>
      </w:r>
      <w:r w:rsidRPr="00E06734">
        <w:rPr>
          <w:kern w:val="144"/>
          <w:sz w:val="22"/>
          <w:szCs w:val="20"/>
        </w:rPr>
        <w:t>, technologicznych</w:t>
      </w:r>
      <w:r w:rsidR="0035057F">
        <w:rPr>
          <w:kern w:val="144"/>
          <w:sz w:val="22"/>
          <w:szCs w:val="20"/>
        </w:rPr>
        <w:t xml:space="preserve"> </w:t>
      </w:r>
      <w:r w:rsidRPr="0035057F">
        <w:rPr>
          <w:bCs/>
          <w:sz w:val="22"/>
          <w:szCs w:val="22"/>
          <w:vertAlign w:val="superscript"/>
        </w:rPr>
        <w:t>*)</w:t>
      </w:r>
      <w:r w:rsidRPr="00E06734">
        <w:rPr>
          <w:kern w:val="144"/>
          <w:sz w:val="22"/>
          <w:szCs w:val="20"/>
        </w:rPr>
        <w:t>, handlowych</w:t>
      </w:r>
      <w:r w:rsidR="0035057F">
        <w:rPr>
          <w:kern w:val="144"/>
          <w:sz w:val="22"/>
          <w:szCs w:val="20"/>
        </w:rPr>
        <w:t xml:space="preserve"> </w:t>
      </w:r>
      <w:r w:rsidRPr="0035057F">
        <w:rPr>
          <w:bCs/>
          <w:sz w:val="22"/>
          <w:szCs w:val="22"/>
          <w:vertAlign w:val="superscript"/>
        </w:rPr>
        <w:t>*)</w:t>
      </w:r>
      <w:r w:rsidRPr="00E06734">
        <w:rPr>
          <w:kern w:val="144"/>
          <w:sz w:val="22"/>
          <w:szCs w:val="20"/>
        </w:rPr>
        <w:t xml:space="preserve"> organizacyjnych</w:t>
      </w:r>
      <w:r w:rsidR="0035057F">
        <w:rPr>
          <w:kern w:val="144"/>
          <w:sz w:val="22"/>
          <w:szCs w:val="20"/>
        </w:rPr>
        <w:t xml:space="preserve"> </w:t>
      </w:r>
      <w:r w:rsidRPr="0035057F">
        <w:rPr>
          <w:bCs/>
          <w:sz w:val="22"/>
          <w:szCs w:val="22"/>
          <w:vertAlign w:val="superscript"/>
        </w:rPr>
        <w:t>*)</w:t>
      </w:r>
      <w:r w:rsidRPr="00E06734">
        <w:rPr>
          <w:kern w:val="144"/>
          <w:sz w:val="22"/>
          <w:szCs w:val="20"/>
        </w:rPr>
        <w:t xml:space="preserve"> </w:t>
      </w:r>
      <w:r w:rsidR="0035057F">
        <w:rPr>
          <w:kern w:val="144"/>
          <w:sz w:val="22"/>
          <w:szCs w:val="20"/>
        </w:rPr>
        <w:br/>
      </w:r>
      <w:r w:rsidRPr="00E06734">
        <w:rPr>
          <w:kern w:val="144"/>
          <w:sz w:val="22"/>
          <w:szCs w:val="20"/>
        </w:rPr>
        <w:t xml:space="preserve">nie są powszechnie dostępne, tzn. nie są publikowane w materiałach drukowanych bądź </w:t>
      </w:r>
      <w:r w:rsidR="0035057F">
        <w:rPr>
          <w:kern w:val="144"/>
          <w:sz w:val="22"/>
          <w:szCs w:val="20"/>
        </w:rPr>
        <w:br/>
      </w:r>
      <w:r w:rsidRPr="00E06734">
        <w:rPr>
          <w:kern w:val="144"/>
          <w:sz w:val="22"/>
          <w:szCs w:val="20"/>
        </w:rPr>
        <w:t>w Internecie, w związku z tym stanowią tajemnicę przedsiębiorstwa w rozumieniu art. 11 ust. 4 ustawy z dnia 16 kwietnia 1993 r</w:t>
      </w:r>
      <w:r w:rsidR="005F7893">
        <w:rPr>
          <w:kern w:val="144"/>
          <w:sz w:val="22"/>
          <w:szCs w:val="20"/>
        </w:rPr>
        <w:t>.</w:t>
      </w:r>
      <w:r w:rsidRPr="00E06734">
        <w:rPr>
          <w:kern w:val="144"/>
          <w:sz w:val="22"/>
          <w:szCs w:val="20"/>
        </w:rPr>
        <w:t xml:space="preserve"> o zwalczaniu nieuczciwej konkurencji;</w:t>
      </w:r>
    </w:p>
    <w:p w14:paraId="3522D306" w14:textId="620586F8" w:rsidR="00672408" w:rsidRPr="00E06734" w:rsidRDefault="00672408" w:rsidP="00A9723F">
      <w:pPr>
        <w:spacing w:line="276" w:lineRule="auto"/>
        <w:ind w:left="360" w:hanging="360"/>
        <w:jc w:val="both"/>
        <w:rPr>
          <w:kern w:val="144"/>
          <w:sz w:val="22"/>
          <w:szCs w:val="20"/>
        </w:rPr>
      </w:pPr>
      <w:r w:rsidRPr="00E06734">
        <w:rPr>
          <w:kern w:val="144"/>
          <w:sz w:val="22"/>
          <w:szCs w:val="20"/>
        </w:rPr>
        <w:t>2)</w:t>
      </w:r>
      <w:r w:rsidRPr="00E06734">
        <w:rPr>
          <w:kern w:val="144"/>
          <w:sz w:val="22"/>
          <w:szCs w:val="20"/>
        </w:rPr>
        <w:tab/>
        <w:t xml:space="preserve">utajnienie tych danych nie ma na celu utrudnienia uczciwej konkurencji w przedmiotowym zamówieniu publicznym oraz nie dotyczy informacji, o których mowa w art. 222 ust. 5 ustawy </w:t>
      </w:r>
      <w:r w:rsidR="00FE1CAA" w:rsidRPr="00E06734">
        <w:rPr>
          <w:kern w:val="144"/>
          <w:sz w:val="22"/>
          <w:szCs w:val="20"/>
        </w:rPr>
        <w:br/>
      </w:r>
      <w:r w:rsidRPr="00E06734">
        <w:rPr>
          <w:kern w:val="144"/>
          <w:sz w:val="22"/>
          <w:szCs w:val="20"/>
        </w:rPr>
        <w:t>z dnia 11 września 2019 r</w:t>
      </w:r>
      <w:r w:rsidR="005F7893">
        <w:rPr>
          <w:kern w:val="144"/>
          <w:sz w:val="22"/>
          <w:szCs w:val="20"/>
        </w:rPr>
        <w:t>.</w:t>
      </w:r>
      <w:r w:rsidRPr="00E06734">
        <w:rPr>
          <w:kern w:val="144"/>
          <w:sz w:val="22"/>
          <w:szCs w:val="20"/>
        </w:rPr>
        <w:t xml:space="preserve"> Prawo zamówień publicznych</w:t>
      </w:r>
      <w:r w:rsidR="004A2C10" w:rsidRPr="00E06734">
        <w:rPr>
          <w:kern w:val="144"/>
          <w:sz w:val="22"/>
          <w:szCs w:val="20"/>
        </w:rPr>
        <w:t>;</w:t>
      </w:r>
    </w:p>
    <w:p w14:paraId="140667C5" w14:textId="77777777" w:rsidR="00672408" w:rsidRPr="00E06734" w:rsidRDefault="00672408" w:rsidP="00A9723F">
      <w:pPr>
        <w:spacing w:line="276" w:lineRule="auto"/>
        <w:ind w:left="360" w:hanging="360"/>
        <w:jc w:val="both"/>
        <w:rPr>
          <w:sz w:val="22"/>
          <w:szCs w:val="22"/>
        </w:rPr>
      </w:pPr>
      <w:r w:rsidRPr="00E06734">
        <w:rPr>
          <w:kern w:val="144"/>
          <w:sz w:val="22"/>
          <w:szCs w:val="20"/>
        </w:rPr>
        <w:t>3)</w:t>
      </w:r>
      <w:r w:rsidRPr="00E06734">
        <w:rPr>
          <w:kern w:val="144"/>
          <w:sz w:val="22"/>
          <w:szCs w:val="20"/>
        </w:rPr>
        <w:tab/>
      </w:r>
      <w:r w:rsidRPr="00E06734">
        <w:rPr>
          <w:sz w:val="22"/>
          <w:szCs w:val="22"/>
        </w:rPr>
        <w:t>do niniejszego oświadczenia dołączamy informację, w której wykazujemy, iż zastrzeżone informacje stanowią tajemnicę przedsiębiorstwa.</w:t>
      </w:r>
    </w:p>
    <w:p w14:paraId="0D6543B6" w14:textId="77777777" w:rsidR="00672408" w:rsidRPr="00E06734" w:rsidRDefault="00672408" w:rsidP="00672408">
      <w:pPr>
        <w:jc w:val="both"/>
        <w:rPr>
          <w:sz w:val="18"/>
          <w:szCs w:val="18"/>
        </w:rPr>
      </w:pPr>
    </w:p>
    <w:p w14:paraId="00E348BB" w14:textId="77777777" w:rsidR="00A03882" w:rsidRPr="00E06734" w:rsidRDefault="00A03882" w:rsidP="00672408">
      <w:pPr>
        <w:jc w:val="both"/>
        <w:rPr>
          <w:sz w:val="18"/>
          <w:szCs w:val="18"/>
        </w:rPr>
      </w:pPr>
    </w:p>
    <w:p w14:paraId="2A69D679" w14:textId="77777777" w:rsidR="0032753D" w:rsidRPr="00E06734" w:rsidRDefault="0032753D" w:rsidP="0032753D">
      <w:pPr>
        <w:jc w:val="both"/>
        <w:rPr>
          <w:b/>
          <w:bCs/>
          <w:sz w:val="20"/>
          <w:szCs w:val="20"/>
        </w:rPr>
      </w:pPr>
    </w:p>
    <w:p w14:paraId="39559DB3" w14:textId="77777777" w:rsidR="0032753D" w:rsidRPr="00E06734" w:rsidRDefault="0032753D" w:rsidP="0032753D">
      <w:pPr>
        <w:jc w:val="both"/>
        <w:rPr>
          <w:b/>
          <w:bCs/>
          <w:sz w:val="20"/>
          <w:szCs w:val="20"/>
        </w:rPr>
      </w:pPr>
    </w:p>
    <w:p w14:paraId="41F38F98" w14:textId="77777777" w:rsidR="00D3622A" w:rsidRDefault="00D3622A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0CA05F03" w14:textId="77777777" w:rsidR="00D3622A" w:rsidRDefault="00D3622A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116A6A92" w14:textId="77777777" w:rsidR="00D3622A" w:rsidRDefault="00D3622A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6B1B9BC3" w14:textId="77777777" w:rsidR="00D3622A" w:rsidRDefault="00D3622A" w:rsidP="00613618">
      <w:pPr>
        <w:ind w:left="851" w:hanging="851"/>
        <w:jc w:val="both"/>
        <w:rPr>
          <w:b/>
          <w:bCs/>
          <w:i/>
          <w:iCs/>
          <w:sz w:val="20"/>
          <w:szCs w:val="20"/>
        </w:rPr>
      </w:pPr>
    </w:p>
    <w:p w14:paraId="370BC1B1" w14:textId="77777777" w:rsidR="00085DC0" w:rsidRDefault="00085DC0" w:rsidP="00613618">
      <w:pPr>
        <w:ind w:left="851" w:hanging="851"/>
        <w:jc w:val="both"/>
        <w:rPr>
          <w:i/>
          <w:iCs/>
          <w:sz w:val="20"/>
          <w:szCs w:val="20"/>
        </w:rPr>
      </w:pPr>
    </w:p>
    <w:p w14:paraId="3374B57A" w14:textId="77777777" w:rsidR="00085DC0" w:rsidRDefault="00085DC0" w:rsidP="00613618">
      <w:pPr>
        <w:ind w:left="851" w:hanging="851"/>
        <w:jc w:val="both"/>
        <w:rPr>
          <w:i/>
          <w:iCs/>
          <w:sz w:val="20"/>
          <w:szCs w:val="20"/>
        </w:rPr>
      </w:pPr>
    </w:p>
    <w:p w14:paraId="248FB4C8" w14:textId="5912708D" w:rsidR="00613618" w:rsidRPr="001318C9" w:rsidRDefault="00613618" w:rsidP="00613618">
      <w:pPr>
        <w:ind w:left="851" w:hanging="851"/>
        <w:jc w:val="both"/>
        <w:rPr>
          <w:i/>
          <w:iCs/>
          <w:sz w:val="20"/>
          <w:szCs w:val="20"/>
        </w:rPr>
      </w:pPr>
      <w:r w:rsidRPr="001318C9">
        <w:rPr>
          <w:i/>
          <w:iCs/>
          <w:sz w:val="20"/>
          <w:szCs w:val="20"/>
        </w:rPr>
        <w:t>Uwaga:</w:t>
      </w:r>
      <w:r w:rsidRPr="001318C9">
        <w:rPr>
          <w:i/>
          <w:iCs/>
          <w:sz w:val="20"/>
          <w:szCs w:val="20"/>
        </w:rPr>
        <w:tab/>
        <w:t xml:space="preserve">Oświadczenie należy podpisać kwalifikowanym podpisem elektronicznym, w sposób zgodny </w:t>
      </w:r>
      <w:r w:rsidRPr="001318C9">
        <w:rPr>
          <w:i/>
          <w:iCs/>
          <w:sz w:val="20"/>
          <w:szCs w:val="20"/>
        </w:rPr>
        <w:br/>
        <w:t>z wymaganiami określonymi w SWZ.</w:t>
      </w:r>
    </w:p>
    <w:p w14:paraId="3817293C" w14:textId="77777777" w:rsidR="00672408" w:rsidRDefault="00672408" w:rsidP="00672408">
      <w:pPr>
        <w:jc w:val="both"/>
        <w:rPr>
          <w:sz w:val="22"/>
          <w:szCs w:val="22"/>
        </w:rPr>
      </w:pPr>
    </w:p>
    <w:p w14:paraId="2FE52B3D" w14:textId="77777777" w:rsidR="00085DC0" w:rsidRDefault="00085DC0" w:rsidP="007162A7">
      <w:pPr>
        <w:ind w:left="360" w:hanging="360"/>
        <w:jc w:val="both"/>
        <w:rPr>
          <w:sz w:val="16"/>
          <w:szCs w:val="16"/>
        </w:rPr>
      </w:pPr>
    </w:p>
    <w:p w14:paraId="281E1031" w14:textId="1F62E483" w:rsidR="007162A7" w:rsidRDefault="007162A7" w:rsidP="007162A7">
      <w:pPr>
        <w:ind w:left="360" w:hanging="360"/>
        <w:jc w:val="both"/>
        <w:rPr>
          <w:sz w:val="16"/>
          <w:szCs w:val="16"/>
        </w:rPr>
      </w:pPr>
      <w:r w:rsidRPr="00E06734">
        <w:rPr>
          <w:sz w:val="16"/>
          <w:szCs w:val="16"/>
        </w:rPr>
        <w:t>_____________________________</w:t>
      </w:r>
    </w:p>
    <w:p w14:paraId="3E2D58DB" w14:textId="77777777" w:rsidR="00085DC0" w:rsidRPr="00E06734" w:rsidRDefault="00085DC0" w:rsidP="00085DC0">
      <w:pPr>
        <w:tabs>
          <w:tab w:val="left" w:pos="284"/>
        </w:tabs>
        <w:ind w:left="284" w:hanging="284"/>
        <w:jc w:val="both"/>
        <w:rPr>
          <w:i/>
          <w:sz w:val="18"/>
          <w:szCs w:val="18"/>
        </w:rPr>
      </w:pPr>
      <w:r w:rsidRPr="00E06734">
        <w:rPr>
          <w:bCs/>
          <w:i/>
          <w:iCs/>
          <w:sz w:val="22"/>
          <w:szCs w:val="22"/>
          <w:vertAlign w:val="superscript"/>
        </w:rPr>
        <w:t>*)</w:t>
      </w:r>
      <w:r w:rsidRPr="00E06734">
        <w:rPr>
          <w:i/>
          <w:sz w:val="18"/>
          <w:szCs w:val="18"/>
        </w:rPr>
        <w:t xml:space="preserve"> niepotrzebne skreślić</w:t>
      </w:r>
    </w:p>
    <w:p w14:paraId="245FFD12" w14:textId="77777777" w:rsidR="00672408" w:rsidRPr="00E06734" w:rsidRDefault="0049229C" w:rsidP="00672408">
      <w:pPr>
        <w:rPr>
          <w:i/>
          <w:sz w:val="18"/>
          <w:szCs w:val="18"/>
        </w:rPr>
      </w:pPr>
      <w:r w:rsidRPr="00E06734">
        <w:rPr>
          <w:i/>
          <w:sz w:val="18"/>
          <w:szCs w:val="18"/>
          <w:vertAlign w:val="superscript"/>
        </w:rPr>
        <w:t xml:space="preserve">1) </w:t>
      </w:r>
      <w:r w:rsidR="00672408" w:rsidRPr="00E06734">
        <w:rPr>
          <w:i/>
          <w:sz w:val="18"/>
          <w:szCs w:val="18"/>
        </w:rPr>
        <w:t>Wykonawca dołącza powyższe informacje do oferty, jeżeli dotyczy</w:t>
      </w:r>
    </w:p>
    <w:p w14:paraId="01958250" w14:textId="07F22C1C" w:rsidR="00A13193" w:rsidRPr="00353539" w:rsidRDefault="0049229C" w:rsidP="00353539">
      <w:pPr>
        <w:rPr>
          <w:i/>
          <w:sz w:val="18"/>
          <w:szCs w:val="18"/>
        </w:rPr>
      </w:pPr>
      <w:r w:rsidRPr="00401006">
        <w:rPr>
          <w:bCs/>
          <w:sz w:val="22"/>
          <w:szCs w:val="22"/>
          <w:vertAlign w:val="superscript"/>
        </w:rPr>
        <w:t>2</w:t>
      </w:r>
      <w:r w:rsidR="00672408" w:rsidRPr="00401006">
        <w:rPr>
          <w:bCs/>
          <w:sz w:val="22"/>
          <w:szCs w:val="22"/>
          <w:vertAlign w:val="superscript"/>
        </w:rPr>
        <w:t>)</w:t>
      </w:r>
      <w:r w:rsidR="00672408" w:rsidRPr="00E06734">
        <w:rPr>
          <w:i/>
          <w:sz w:val="18"/>
          <w:szCs w:val="18"/>
        </w:rPr>
        <w:t>Wykonawca wypełnia odpowiednio</w:t>
      </w:r>
    </w:p>
    <w:sectPr w:rsidR="00A13193" w:rsidRPr="00353539" w:rsidSect="00E725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D8FEA" w14:textId="77777777" w:rsidR="0087095F" w:rsidRDefault="0087095F">
      <w:r>
        <w:separator/>
      </w:r>
    </w:p>
  </w:endnote>
  <w:endnote w:type="continuationSeparator" w:id="0">
    <w:p w14:paraId="21C56B9B" w14:textId="77777777" w:rsidR="0087095F" w:rsidRDefault="0087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Bats">
    <w:altName w:val="Symbol"/>
    <w:charset w:val="02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otusWP Typ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wagi do Times New Roman">
    <w:altName w:val="Cambria"/>
    <w:panose1 w:val="00000000000000000000"/>
    <w:charset w:val="00"/>
    <w:family w:val="roman"/>
    <w:notTrueType/>
    <w:pitch w:val="default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48D6" w14:textId="77777777" w:rsidR="0018111F" w:rsidRDefault="0018111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9D21AB" w14:textId="77777777" w:rsidR="0018111F" w:rsidRDefault="001811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B14F" w14:textId="77777777" w:rsidR="0018111F" w:rsidRDefault="0018111F">
    <w:pPr>
      <w:pStyle w:val="Stopka"/>
      <w:jc w:val="right"/>
      <w:rPr>
        <w:sz w:val="16"/>
      </w:rPr>
    </w:pPr>
    <w:r>
      <w:rPr>
        <w:rStyle w:val="Numerstrony"/>
        <w:sz w:val="16"/>
      </w:rPr>
      <w:fldChar w:fldCharType="begin"/>
    </w:r>
    <w:r>
      <w:rPr>
        <w:rStyle w:val="Numerstrony"/>
        <w:sz w:val="16"/>
      </w:rPr>
      <w:instrText xml:space="preserve"> PAGE </w:instrText>
    </w:r>
    <w:r>
      <w:rPr>
        <w:rStyle w:val="Numerstrony"/>
        <w:sz w:val="16"/>
      </w:rPr>
      <w:fldChar w:fldCharType="separate"/>
    </w:r>
    <w:r>
      <w:rPr>
        <w:rStyle w:val="Numerstrony"/>
        <w:noProof/>
        <w:sz w:val="16"/>
      </w:rPr>
      <w:t>21</w:t>
    </w:r>
    <w:r>
      <w:rPr>
        <w:rStyle w:val="Numerstrony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FBEE8" w14:textId="77777777" w:rsidR="0087095F" w:rsidRDefault="0087095F">
      <w:r>
        <w:separator/>
      </w:r>
    </w:p>
  </w:footnote>
  <w:footnote w:type="continuationSeparator" w:id="0">
    <w:p w14:paraId="6F54EEE2" w14:textId="77777777" w:rsidR="0087095F" w:rsidRDefault="0087095F">
      <w:r>
        <w:continuationSeparator/>
      </w:r>
    </w:p>
  </w:footnote>
  <w:footnote w:id="1">
    <w:p w14:paraId="26D21845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4F9C5C3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W przypadku </w:t>
      </w:r>
      <w:r w:rsidRPr="00751CE4">
        <w:rPr>
          <w:rFonts w:ascii="Times New Roman" w:hAnsi="Times New Roman"/>
          <w:b/>
          <w:sz w:val="16"/>
          <w:szCs w:val="16"/>
        </w:rPr>
        <w:t>instytucji zamawiających</w:t>
      </w:r>
      <w:r w:rsidRPr="00751CE4">
        <w:rPr>
          <w:rFonts w:ascii="Times New Roman" w:hAnsi="Times New Roman"/>
          <w:sz w:val="16"/>
          <w:szCs w:val="16"/>
        </w:rPr>
        <w:t xml:space="preserve">: </w:t>
      </w:r>
      <w:r w:rsidRPr="00751CE4">
        <w:rPr>
          <w:rFonts w:ascii="Times New Roman" w:hAnsi="Times New Roman"/>
          <w:b/>
          <w:sz w:val="16"/>
          <w:szCs w:val="16"/>
        </w:rPr>
        <w:t>wstępne ogłoszenie informacyjne</w:t>
      </w:r>
      <w:r w:rsidRPr="00751CE4">
        <w:rPr>
          <w:rFonts w:ascii="Times New Roman" w:hAnsi="Times New Roman"/>
          <w:sz w:val="16"/>
          <w:szCs w:val="16"/>
        </w:rPr>
        <w:t xml:space="preserve"> wykorzystywane jako zaproszenie do ubiegania się o zamówienie albo </w:t>
      </w:r>
      <w:r w:rsidRPr="00751CE4">
        <w:rPr>
          <w:rFonts w:ascii="Times New Roman" w:hAnsi="Times New Roman"/>
          <w:b/>
          <w:sz w:val="16"/>
          <w:szCs w:val="16"/>
        </w:rPr>
        <w:t>ogłoszenie o zamówieniu</w:t>
      </w:r>
      <w:r w:rsidRPr="00751CE4">
        <w:rPr>
          <w:rFonts w:ascii="Times New Roman" w:hAnsi="Times New Roman"/>
          <w:sz w:val="16"/>
          <w:szCs w:val="16"/>
        </w:rPr>
        <w:t>.</w:t>
      </w:r>
      <w:r w:rsidRPr="00751CE4">
        <w:rPr>
          <w:rFonts w:ascii="Times New Roman" w:hAnsi="Times New Roman"/>
          <w:sz w:val="16"/>
          <w:szCs w:val="16"/>
        </w:rPr>
        <w:br/>
        <w:t xml:space="preserve">W przypadku </w:t>
      </w:r>
      <w:r w:rsidRPr="00751CE4">
        <w:rPr>
          <w:rFonts w:ascii="Times New Roman" w:hAnsi="Times New Roman"/>
          <w:b/>
          <w:sz w:val="16"/>
          <w:szCs w:val="16"/>
        </w:rPr>
        <w:t>podmiotów zamawiających</w:t>
      </w:r>
      <w:r w:rsidRPr="00751CE4">
        <w:rPr>
          <w:rFonts w:ascii="Times New Roman" w:hAnsi="Times New Roman"/>
          <w:sz w:val="16"/>
          <w:szCs w:val="16"/>
        </w:rPr>
        <w:t xml:space="preserve">: </w:t>
      </w:r>
      <w:r w:rsidRPr="00751CE4">
        <w:rPr>
          <w:rFonts w:ascii="Times New Roman" w:hAnsi="Times New Roman"/>
          <w:b/>
          <w:sz w:val="16"/>
          <w:szCs w:val="16"/>
        </w:rPr>
        <w:t>okresowe ogłoszenie informacyjne</w:t>
      </w:r>
      <w:r w:rsidRPr="00751CE4">
        <w:rPr>
          <w:rFonts w:ascii="Times New Roman" w:hAnsi="Times New Roman"/>
          <w:sz w:val="16"/>
          <w:szCs w:val="16"/>
        </w:rPr>
        <w:t xml:space="preserve"> wykorzystywane jako zaproszenie do ubiegania się o zamówienie, </w:t>
      </w:r>
      <w:r w:rsidRPr="00751CE4">
        <w:rPr>
          <w:rFonts w:ascii="Times New Roman" w:hAnsi="Times New Roman"/>
          <w:b/>
          <w:sz w:val="16"/>
          <w:szCs w:val="16"/>
        </w:rPr>
        <w:t>ogłoszenie o zamówieniu</w:t>
      </w:r>
      <w:r w:rsidRPr="00751CE4">
        <w:rPr>
          <w:rFonts w:ascii="Times New Roman" w:hAnsi="Times New Roman"/>
          <w:sz w:val="16"/>
          <w:szCs w:val="16"/>
        </w:rPr>
        <w:t xml:space="preserve"> lub </w:t>
      </w:r>
      <w:r w:rsidRPr="00751CE4">
        <w:rPr>
          <w:rFonts w:ascii="Times New Roman" w:hAnsi="Times New Roman"/>
          <w:b/>
          <w:sz w:val="16"/>
          <w:szCs w:val="16"/>
        </w:rPr>
        <w:t>ogłoszenie o istnieniu systemu kwalifikowania</w:t>
      </w:r>
      <w:r w:rsidRPr="00751CE4">
        <w:rPr>
          <w:rFonts w:ascii="Times New Roman" w:hAnsi="Times New Roman"/>
          <w:sz w:val="16"/>
          <w:szCs w:val="16"/>
        </w:rPr>
        <w:t>.</w:t>
      </w:r>
    </w:p>
  </w:footnote>
  <w:footnote w:id="3">
    <w:p w14:paraId="5D24BA9B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Informacje te należy skopiować z sekcji I pkt I.1 stosownego ogłoszenia</w:t>
      </w:r>
      <w:r w:rsidRPr="00751CE4">
        <w:rPr>
          <w:rFonts w:ascii="Times New Roman" w:hAnsi="Times New Roman"/>
          <w:i/>
          <w:sz w:val="16"/>
          <w:szCs w:val="16"/>
        </w:rPr>
        <w:t>.</w:t>
      </w:r>
      <w:r w:rsidRPr="00751CE4">
        <w:rPr>
          <w:rFonts w:ascii="Times New Roman" w:hAnsi="Times New Roman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517B44F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Zob. pkt II.1.1 i II.1.3 stosownego ogłoszenia.</w:t>
      </w:r>
    </w:p>
  </w:footnote>
  <w:footnote w:id="5">
    <w:p w14:paraId="596D1908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i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Zob. pkt II.1.1 stosownego ogłoszenia.</w:t>
      </w:r>
    </w:p>
  </w:footnote>
  <w:footnote w:id="6">
    <w:p w14:paraId="49663C0B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21A60AA" w14:textId="6039AB91" w:rsidR="0018111F" w:rsidRPr="00751CE4" w:rsidRDefault="0018111F" w:rsidP="005A331C">
      <w:pPr>
        <w:pStyle w:val="Tekstprzypisudolnego"/>
        <w:ind w:left="180" w:hanging="180"/>
        <w:rPr>
          <w:rStyle w:val="DeltaViewInsertion"/>
          <w:rFonts w:ascii="Times New Roman" w:hAnsi="Times New Roman"/>
          <w:b w:val="0"/>
          <w:i w:val="0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Por. </w:t>
      </w:r>
      <w:r w:rsidRPr="00751CE4">
        <w:rPr>
          <w:rStyle w:val="DeltaViewInsertion"/>
          <w:rFonts w:ascii="Times New Roman" w:hAnsi="Times New Roman"/>
          <w:b w:val="0"/>
          <w:i w:val="0"/>
          <w:sz w:val="16"/>
          <w:szCs w:val="16"/>
        </w:rPr>
        <w:t>zalecenie Komisji z dnia 6 maja 2003 r. dotyczące definicji mikroprzedsiębiorstw oraz małych i średnich przedsiębiorstw (Dz.</w:t>
      </w:r>
      <w:r w:rsidR="003D2CA8">
        <w:rPr>
          <w:rStyle w:val="DeltaViewInsertion"/>
          <w:rFonts w:ascii="Times New Roman" w:hAnsi="Times New Roman"/>
          <w:b w:val="0"/>
          <w:i w:val="0"/>
          <w:sz w:val="16"/>
          <w:szCs w:val="16"/>
        </w:rPr>
        <w:t xml:space="preserve"> </w:t>
      </w:r>
      <w:r w:rsidRPr="00751CE4">
        <w:rPr>
          <w:rStyle w:val="DeltaViewInsertion"/>
          <w:rFonts w:ascii="Times New Roman" w:hAnsi="Times New Roman"/>
          <w:b w:val="0"/>
          <w:i w:val="0"/>
          <w:sz w:val="16"/>
          <w:szCs w:val="16"/>
        </w:rPr>
        <w:t xml:space="preserve">U. L 124 z 20.5.2003, s. 36). Te informacje są wymagane wyłącznie do celów statystycznych. </w:t>
      </w:r>
    </w:p>
    <w:p w14:paraId="78FB3E75" w14:textId="77777777" w:rsidR="0018111F" w:rsidRPr="00751CE4" w:rsidRDefault="0018111F" w:rsidP="005A331C">
      <w:pPr>
        <w:pStyle w:val="Tekstprzypisudolnego"/>
        <w:ind w:left="180"/>
        <w:rPr>
          <w:rStyle w:val="DeltaViewInsertion"/>
          <w:rFonts w:ascii="Times New Roman" w:hAnsi="Times New Roman"/>
          <w:b w:val="0"/>
          <w:i w:val="0"/>
          <w:sz w:val="16"/>
          <w:szCs w:val="16"/>
        </w:rPr>
      </w:pPr>
      <w:r w:rsidRPr="00751CE4">
        <w:rPr>
          <w:rStyle w:val="DeltaViewInsertion"/>
          <w:rFonts w:ascii="Times New Roman" w:hAnsi="Times New Roman"/>
          <w:i w:val="0"/>
          <w:sz w:val="16"/>
          <w:szCs w:val="16"/>
        </w:rPr>
        <w:t>Mikroprzedsiębiorstwo:</w:t>
      </w:r>
      <w:r w:rsidRPr="00751CE4">
        <w:rPr>
          <w:rStyle w:val="DeltaViewInsertion"/>
          <w:rFonts w:ascii="Times New Roman" w:hAnsi="Times New Roman"/>
          <w:b w:val="0"/>
          <w:i w:val="0"/>
          <w:sz w:val="16"/>
          <w:szCs w:val="16"/>
        </w:rPr>
        <w:t xml:space="preserve"> przedsiębiorstwo, które </w:t>
      </w:r>
      <w:r w:rsidRPr="00751CE4">
        <w:rPr>
          <w:rStyle w:val="DeltaViewInsertion"/>
          <w:rFonts w:ascii="Times New Roman" w:hAnsi="Times New Roman"/>
          <w:i w:val="0"/>
          <w:sz w:val="16"/>
          <w:szCs w:val="16"/>
        </w:rPr>
        <w:t>zatrudnia mniej niż 10 osób</w:t>
      </w:r>
      <w:r w:rsidRPr="00751CE4">
        <w:rPr>
          <w:rStyle w:val="DeltaViewInsertion"/>
          <w:rFonts w:ascii="Times New Roman" w:hAnsi="Times New Roman"/>
          <w:b w:val="0"/>
          <w:i w:val="0"/>
          <w:sz w:val="16"/>
          <w:szCs w:val="16"/>
        </w:rPr>
        <w:t xml:space="preserve"> i którego roczny obrót lub roczna suma bilansowa </w:t>
      </w:r>
      <w:r w:rsidRPr="00751CE4">
        <w:rPr>
          <w:rStyle w:val="DeltaViewInsertion"/>
          <w:rFonts w:ascii="Times New Roman" w:hAnsi="Times New Roman"/>
          <w:i w:val="0"/>
          <w:sz w:val="16"/>
          <w:szCs w:val="16"/>
        </w:rPr>
        <w:t>nie przekracza 2 milionów EUR</w:t>
      </w:r>
      <w:r w:rsidRPr="00751CE4">
        <w:rPr>
          <w:rStyle w:val="DeltaViewInsertion"/>
          <w:rFonts w:ascii="Times New Roman" w:hAnsi="Times New Roman"/>
          <w:b w:val="0"/>
          <w:i w:val="0"/>
          <w:sz w:val="16"/>
          <w:szCs w:val="16"/>
        </w:rPr>
        <w:t>.</w:t>
      </w:r>
    </w:p>
    <w:p w14:paraId="59981380" w14:textId="77777777" w:rsidR="0018111F" w:rsidRPr="00751CE4" w:rsidRDefault="0018111F" w:rsidP="005A331C">
      <w:pPr>
        <w:pStyle w:val="Tekstprzypisudolnego"/>
        <w:ind w:left="180"/>
        <w:rPr>
          <w:rStyle w:val="DeltaViewInsertion"/>
          <w:rFonts w:ascii="Times New Roman" w:hAnsi="Times New Roman"/>
          <w:b w:val="0"/>
          <w:i w:val="0"/>
          <w:sz w:val="16"/>
          <w:szCs w:val="16"/>
        </w:rPr>
      </w:pPr>
      <w:r w:rsidRPr="00751CE4">
        <w:rPr>
          <w:rStyle w:val="DeltaViewInsertion"/>
          <w:rFonts w:ascii="Times New Roman" w:hAnsi="Times New Roman"/>
          <w:i w:val="0"/>
          <w:sz w:val="16"/>
          <w:szCs w:val="16"/>
        </w:rPr>
        <w:t>Małe przedsiębiorstwo:</w:t>
      </w:r>
      <w:r w:rsidRPr="00751CE4">
        <w:rPr>
          <w:rStyle w:val="DeltaViewInsertion"/>
          <w:rFonts w:ascii="Times New Roman" w:hAnsi="Times New Roman"/>
          <w:b w:val="0"/>
          <w:i w:val="0"/>
          <w:sz w:val="16"/>
          <w:szCs w:val="16"/>
        </w:rPr>
        <w:t xml:space="preserve"> przedsiębiorstwo, które </w:t>
      </w:r>
      <w:r w:rsidRPr="00751CE4">
        <w:rPr>
          <w:rStyle w:val="DeltaViewInsertion"/>
          <w:rFonts w:ascii="Times New Roman" w:hAnsi="Times New Roman"/>
          <w:i w:val="0"/>
          <w:sz w:val="16"/>
          <w:szCs w:val="16"/>
        </w:rPr>
        <w:t>zatrudnia mniej niż 50 osób</w:t>
      </w:r>
      <w:r w:rsidRPr="00751CE4">
        <w:rPr>
          <w:rStyle w:val="DeltaViewInsertion"/>
          <w:rFonts w:ascii="Times New Roman" w:hAnsi="Times New Roman"/>
          <w:b w:val="0"/>
          <w:i w:val="0"/>
          <w:sz w:val="16"/>
          <w:szCs w:val="16"/>
        </w:rPr>
        <w:t xml:space="preserve"> i którego roczny obrót lub roczna suma bilansowa </w:t>
      </w:r>
      <w:r w:rsidRPr="00751CE4">
        <w:rPr>
          <w:rStyle w:val="DeltaViewInsertion"/>
          <w:rFonts w:ascii="Times New Roman" w:hAnsi="Times New Roman"/>
          <w:i w:val="0"/>
          <w:sz w:val="16"/>
          <w:szCs w:val="16"/>
        </w:rPr>
        <w:t>nie przekracza 10 milionów EUR</w:t>
      </w:r>
      <w:r w:rsidRPr="00751CE4">
        <w:rPr>
          <w:rStyle w:val="DeltaViewInsertion"/>
          <w:rFonts w:ascii="Times New Roman" w:hAnsi="Times New Roman"/>
          <w:b w:val="0"/>
          <w:i w:val="0"/>
          <w:sz w:val="16"/>
          <w:szCs w:val="16"/>
        </w:rPr>
        <w:t>.</w:t>
      </w:r>
    </w:p>
    <w:p w14:paraId="3A30FF39" w14:textId="77777777" w:rsidR="0018111F" w:rsidRPr="00751CE4" w:rsidRDefault="0018111F" w:rsidP="005A331C">
      <w:pPr>
        <w:pStyle w:val="Tekstprzypisudolnego"/>
        <w:ind w:left="180"/>
        <w:rPr>
          <w:rFonts w:ascii="Times New Roman" w:hAnsi="Times New Roman"/>
          <w:sz w:val="16"/>
          <w:szCs w:val="16"/>
        </w:rPr>
      </w:pPr>
      <w:r w:rsidRPr="00751CE4">
        <w:rPr>
          <w:rStyle w:val="DeltaViewInsertion"/>
          <w:rFonts w:ascii="Times New Roman" w:hAnsi="Times New Roman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751CE4">
        <w:rPr>
          <w:rFonts w:ascii="Times New Roman" w:hAnsi="Times New Roman"/>
          <w:sz w:val="16"/>
          <w:szCs w:val="16"/>
        </w:rPr>
        <w:t xml:space="preserve"> i które </w:t>
      </w:r>
      <w:r w:rsidRPr="00751CE4">
        <w:rPr>
          <w:rFonts w:ascii="Times New Roman" w:hAnsi="Times New Roman"/>
          <w:b/>
          <w:sz w:val="16"/>
          <w:szCs w:val="16"/>
        </w:rPr>
        <w:t>zatrudniają mniej niż 250 osób</w:t>
      </w:r>
      <w:r w:rsidRPr="00751CE4">
        <w:rPr>
          <w:rFonts w:ascii="Times New Roman" w:hAnsi="Times New Roman"/>
          <w:sz w:val="16"/>
          <w:szCs w:val="16"/>
        </w:rPr>
        <w:t xml:space="preserve"> i których </w:t>
      </w:r>
      <w:r w:rsidRPr="00751CE4">
        <w:rPr>
          <w:rFonts w:ascii="Times New Roman" w:hAnsi="Times New Roman"/>
          <w:b/>
          <w:sz w:val="16"/>
          <w:szCs w:val="16"/>
        </w:rPr>
        <w:t>roczny obrót nie przekracza 50 milionów EUR</w:t>
      </w:r>
      <w:r w:rsidRPr="00751CE4">
        <w:rPr>
          <w:rFonts w:ascii="Times New Roman" w:hAnsi="Times New Roman"/>
          <w:sz w:val="16"/>
          <w:szCs w:val="16"/>
        </w:rPr>
        <w:t xml:space="preserve"> </w:t>
      </w:r>
      <w:r w:rsidRPr="00751CE4">
        <w:rPr>
          <w:rFonts w:ascii="Times New Roman" w:hAnsi="Times New Roman"/>
          <w:b/>
          <w:i/>
          <w:sz w:val="16"/>
          <w:szCs w:val="16"/>
        </w:rPr>
        <w:t>lub</w:t>
      </w:r>
      <w:r w:rsidRPr="00751CE4">
        <w:rPr>
          <w:rFonts w:ascii="Times New Roman" w:hAnsi="Times New Roman"/>
          <w:sz w:val="16"/>
          <w:szCs w:val="16"/>
        </w:rPr>
        <w:t xml:space="preserve"> </w:t>
      </w:r>
      <w:r w:rsidRPr="00751CE4">
        <w:rPr>
          <w:rFonts w:ascii="Times New Roman" w:hAnsi="Times New Roman"/>
          <w:b/>
          <w:sz w:val="16"/>
          <w:szCs w:val="16"/>
        </w:rPr>
        <w:t>roczna suma bilansowa nie przekracza 43 milionów EUR</w:t>
      </w:r>
      <w:r w:rsidRPr="00751CE4">
        <w:rPr>
          <w:rFonts w:ascii="Times New Roman" w:hAnsi="Times New Roman"/>
          <w:sz w:val="16"/>
          <w:szCs w:val="16"/>
        </w:rPr>
        <w:t>.</w:t>
      </w:r>
    </w:p>
  </w:footnote>
  <w:footnote w:id="8">
    <w:p w14:paraId="04BC12DD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Zob. ogłoszenie o zamówieniu, pkt III.1.5.</w:t>
      </w:r>
    </w:p>
  </w:footnote>
  <w:footnote w:id="9">
    <w:p w14:paraId="3E2C6401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751CE4">
        <w:rPr>
          <w:rFonts w:ascii="Times New Roman" w:hAnsi="Times New Roman"/>
          <w:sz w:val="16"/>
          <w:szCs w:val="16"/>
        </w:rPr>
        <w:t>osób</w:t>
      </w:r>
      <w:bookmarkEnd w:id="0"/>
      <w:r w:rsidRPr="00751CE4">
        <w:rPr>
          <w:rFonts w:ascii="Times New Roman" w:hAnsi="Times New Roman"/>
          <w:sz w:val="16"/>
          <w:szCs w:val="16"/>
        </w:rPr>
        <w:t xml:space="preserve"> niepełnosprawnych lub </w:t>
      </w:r>
      <w:proofErr w:type="spellStart"/>
      <w:r w:rsidRPr="00751CE4">
        <w:rPr>
          <w:rFonts w:ascii="Times New Roman" w:hAnsi="Times New Roman"/>
          <w:sz w:val="16"/>
          <w:szCs w:val="16"/>
        </w:rPr>
        <w:t>defaworyzowanych</w:t>
      </w:r>
      <w:proofErr w:type="spellEnd"/>
      <w:r w:rsidRPr="00751CE4">
        <w:rPr>
          <w:rFonts w:ascii="Times New Roman" w:hAnsi="Times New Roman"/>
          <w:sz w:val="16"/>
          <w:szCs w:val="16"/>
        </w:rPr>
        <w:t>.</w:t>
      </w:r>
    </w:p>
  </w:footnote>
  <w:footnote w:id="10">
    <w:p w14:paraId="48054B49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E260FF5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Zwłaszcza w ramach grupy, konsorcjum, spółki </w:t>
      </w:r>
      <w:r w:rsidRPr="00751CE4">
        <w:rPr>
          <w:rFonts w:ascii="Times New Roman" w:hAnsi="Times New Roman"/>
          <w:i/>
          <w:sz w:val="16"/>
          <w:szCs w:val="16"/>
        </w:rPr>
        <w:t>joint venture</w:t>
      </w:r>
      <w:r w:rsidRPr="00751CE4">
        <w:rPr>
          <w:rFonts w:ascii="Times New Roman" w:hAnsi="Times New Roman"/>
          <w:sz w:val="16"/>
          <w:szCs w:val="16"/>
        </w:rPr>
        <w:t xml:space="preserve"> lub podobnego podmiotu.</w:t>
      </w:r>
    </w:p>
  </w:footnote>
  <w:footnote w:id="12">
    <w:p w14:paraId="653ED4B6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673387D" w14:textId="1F77D0D0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Zgodnie z definicją zawartą w art. 2 decyzji ramowej Rady 2008/841/</w:t>
      </w:r>
      <w:proofErr w:type="spellStart"/>
      <w:r w:rsidRPr="00751CE4">
        <w:rPr>
          <w:rFonts w:ascii="Times New Roman" w:hAnsi="Times New Roman"/>
          <w:sz w:val="16"/>
          <w:szCs w:val="16"/>
        </w:rPr>
        <w:t>WSiSW</w:t>
      </w:r>
      <w:proofErr w:type="spellEnd"/>
      <w:r w:rsidRPr="00751CE4">
        <w:rPr>
          <w:rFonts w:ascii="Times New Roman" w:hAnsi="Times New Roman"/>
          <w:sz w:val="16"/>
          <w:szCs w:val="16"/>
        </w:rPr>
        <w:t xml:space="preserve"> z dnia 24 października 2008 r. w sprawie zwalczania przestępczości zorganizowanej (Dz.</w:t>
      </w:r>
      <w:r w:rsidR="003D2CA8">
        <w:rPr>
          <w:rFonts w:ascii="Times New Roman" w:hAnsi="Times New Roman"/>
          <w:sz w:val="16"/>
          <w:szCs w:val="16"/>
        </w:rPr>
        <w:t xml:space="preserve"> </w:t>
      </w:r>
      <w:r w:rsidRPr="00751CE4">
        <w:rPr>
          <w:rFonts w:ascii="Times New Roman" w:hAnsi="Times New Roman"/>
          <w:sz w:val="16"/>
          <w:szCs w:val="16"/>
        </w:rPr>
        <w:t>U. L 300 z 11.11.2008, s. 42).</w:t>
      </w:r>
    </w:p>
  </w:footnote>
  <w:footnote w:id="14">
    <w:p w14:paraId="7D4ADC3D" w14:textId="66C8569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</w:t>
      </w:r>
      <w:r w:rsidR="003D2CA8">
        <w:rPr>
          <w:rFonts w:ascii="Times New Roman" w:hAnsi="Times New Roman"/>
          <w:sz w:val="16"/>
          <w:szCs w:val="16"/>
        </w:rPr>
        <w:t xml:space="preserve"> </w:t>
      </w:r>
      <w:r w:rsidRPr="00751CE4">
        <w:rPr>
          <w:rFonts w:ascii="Times New Roman" w:hAnsi="Times New Roman"/>
          <w:sz w:val="16"/>
          <w:szCs w:val="16"/>
        </w:rPr>
        <w:t>U. C 195 z 25.6.1997, s. 1) i w art. 2 ust. 1 decyzji ramowej Rady 2003/568/</w:t>
      </w:r>
      <w:proofErr w:type="spellStart"/>
      <w:r w:rsidRPr="00751CE4">
        <w:rPr>
          <w:rFonts w:ascii="Times New Roman" w:hAnsi="Times New Roman"/>
          <w:sz w:val="16"/>
          <w:szCs w:val="16"/>
        </w:rPr>
        <w:t>WSiSW</w:t>
      </w:r>
      <w:proofErr w:type="spellEnd"/>
      <w:r w:rsidRPr="00751CE4">
        <w:rPr>
          <w:rFonts w:ascii="Times New Roman" w:hAnsi="Times New Roman"/>
          <w:sz w:val="16"/>
          <w:szCs w:val="16"/>
        </w:rPr>
        <w:t xml:space="preserve"> z dnia 22 lipca 2003 r. w sprawie zwalczania korupcji w sektorze prywatnym (Dz.</w:t>
      </w:r>
      <w:r w:rsidR="003D2CA8">
        <w:rPr>
          <w:rFonts w:ascii="Times New Roman" w:hAnsi="Times New Roman"/>
          <w:sz w:val="16"/>
          <w:szCs w:val="16"/>
        </w:rPr>
        <w:t xml:space="preserve"> </w:t>
      </w:r>
      <w:r w:rsidRPr="00751CE4">
        <w:rPr>
          <w:rFonts w:ascii="Times New Roman" w:hAnsi="Times New Roman"/>
          <w:sz w:val="16"/>
          <w:szCs w:val="16"/>
        </w:rPr>
        <w:t>U. L 192 z 31.7.2003, s. 54). Ta podstawa wykluczenia obejmuje również korupcję zdefiniowaną w prawie krajowym instytucji zamawiającej (podmiotu zamawiającego) lub wykonawcy.</w:t>
      </w:r>
    </w:p>
  </w:footnote>
  <w:footnote w:id="15">
    <w:p w14:paraId="3BEFFF48" w14:textId="2C70EABE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W rozumieniu art. 1 Konwencji w sprawie ochrony interesów finansowych Wspólnot Europejskich (Dz.</w:t>
      </w:r>
      <w:r w:rsidR="003D2CA8">
        <w:rPr>
          <w:rFonts w:ascii="Times New Roman" w:hAnsi="Times New Roman"/>
          <w:sz w:val="16"/>
          <w:szCs w:val="16"/>
        </w:rPr>
        <w:t xml:space="preserve"> </w:t>
      </w:r>
      <w:r w:rsidRPr="00751CE4">
        <w:rPr>
          <w:rFonts w:ascii="Times New Roman" w:hAnsi="Times New Roman"/>
          <w:sz w:val="16"/>
          <w:szCs w:val="16"/>
        </w:rPr>
        <w:t>U. C 316 z 27.11.1995, s. 48).</w:t>
      </w:r>
    </w:p>
  </w:footnote>
  <w:footnote w:id="16">
    <w:p w14:paraId="01212F06" w14:textId="2EAEC6DB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Zgodnie z definicją zawartą w art. 1 i 3 decyzji ramowej Rady z dnia 13 czerwca 2002 r. w sprawie zwalczania terroryzmu (Dz.</w:t>
      </w:r>
      <w:r w:rsidR="003D2CA8">
        <w:rPr>
          <w:rFonts w:ascii="Times New Roman" w:hAnsi="Times New Roman"/>
          <w:sz w:val="16"/>
          <w:szCs w:val="16"/>
        </w:rPr>
        <w:t xml:space="preserve"> </w:t>
      </w:r>
      <w:r w:rsidRPr="00751CE4">
        <w:rPr>
          <w:rFonts w:ascii="Times New Roman" w:hAnsi="Times New Roman"/>
          <w:sz w:val="16"/>
          <w:szCs w:val="16"/>
        </w:rPr>
        <w:t>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1159FB1" w14:textId="02EA46A1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751CE4">
        <w:rPr>
          <w:rStyle w:val="DeltaViewInsertion"/>
          <w:rFonts w:ascii="Times New Roman" w:hAnsi="Times New Roman"/>
          <w:b w:val="0"/>
          <w:i w:val="0"/>
          <w:color w:val="000000"/>
          <w:sz w:val="16"/>
          <w:szCs w:val="16"/>
        </w:rPr>
        <w:t xml:space="preserve"> (Dz.</w:t>
      </w:r>
      <w:r w:rsidR="003D2CA8">
        <w:rPr>
          <w:rStyle w:val="DeltaViewInsertion"/>
          <w:rFonts w:ascii="Times New Roman" w:hAnsi="Times New Roman"/>
          <w:b w:val="0"/>
          <w:i w:val="0"/>
          <w:color w:val="000000"/>
          <w:sz w:val="16"/>
          <w:szCs w:val="16"/>
        </w:rPr>
        <w:t xml:space="preserve"> </w:t>
      </w:r>
      <w:r w:rsidRPr="00751CE4">
        <w:rPr>
          <w:rStyle w:val="DeltaViewInsertion"/>
          <w:rFonts w:ascii="Times New Roman" w:hAnsi="Times New Roman"/>
          <w:b w:val="0"/>
          <w:i w:val="0"/>
          <w:color w:val="000000"/>
          <w:sz w:val="16"/>
          <w:szCs w:val="16"/>
        </w:rPr>
        <w:t>U. L 309 z 25.11.2005, s. 15).</w:t>
      </w:r>
    </w:p>
  </w:footnote>
  <w:footnote w:id="18">
    <w:p w14:paraId="659C3113" w14:textId="70A44C8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</w:r>
      <w:r w:rsidRPr="00751CE4">
        <w:rPr>
          <w:rStyle w:val="DeltaViewInsertion"/>
          <w:rFonts w:ascii="Times New Roman" w:hAnsi="Times New Roman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751CE4">
        <w:rPr>
          <w:rStyle w:val="DeltaViewInsertion"/>
          <w:rFonts w:ascii="Times New Roman" w:hAnsi="Times New Roman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751CE4">
        <w:rPr>
          <w:rStyle w:val="DeltaViewInsertion"/>
          <w:rFonts w:ascii="Times New Roman" w:hAnsi="Times New Roman"/>
          <w:b w:val="0"/>
          <w:i w:val="0"/>
          <w:color w:val="000000"/>
          <w:sz w:val="16"/>
          <w:szCs w:val="16"/>
        </w:rPr>
        <w:t>WSiSW</w:t>
      </w:r>
      <w:proofErr w:type="spellEnd"/>
      <w:r w:rsidRPr="00751CE4">
        <w:rPr>
          <w:rStyle w:val="DeltaViewInsertion"/>
          <w:rFonts w:ascii="Times New Roman" w:hAnsi="Times New Roman"/>
          <w:b w:val="0"/>
          <w:i w:val="0"/>
          <w:color w:val="000000"/>
          <w:sz w:val="16"/>
          <w:szCs w:val="16"/>
        </w:rPr>
        <w:t xml:space="preserve"> (Dz.</w:t>
      </w:r>
      <w:r w:rsidR="003D2CA8">
        <w:rPr>
          <w:rStyle w:val="DeltaViewInsertion"/>
          <w:rFonts w:ascii="Times New Roman" w:hAnsi="Times New Roman"/>
          <w:b w:val="0"/>
          <w:i w:val="0"/>
          <w:color w:val="000000"/>
          <w:sz w:val="16"/>
          <w:szCs w:val="16"/>
        </w:rPr>
        <w:t xml:space="preserve"> </w:t>
      </w:r>
      <w:r w:rsidRPr="00751CE4">
        <w:rPr>
          <w:rStyle w:val="DeltaViewInsertion"/>
          <w:rFonts w:ascii="Times New Roman" w:hAnsi="Times New Roman"/>
          <w:b w:val="0"/>
          <w:i w:val="0"/>
          <w:color w:val="000000"/>
          <w:sz w:val="16"/>
          <w:szCs w:val="16"/>
        </w:rPr>
        <w:t>U. L 101 z 15.4.2011, s. 1).</w:t>
      </w:r>
    </w:p>
  </w:footnote>
  <w:footnote w:id="19">
    <w:p w14:paraId="3413A14F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Proszę powtórzyć tyle razy, ile jest to konieczne.</w:t>
      </w:r>
    </w:p>
  </w:footnote>
  <w:footnote w:id="20">
    <w:p w14:paraId="702033C1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Proszę powtórzyć tyle razy, ile jest to konieczne.</w:t>
      </w:r>
    </w:p>
  </w:footnote>
  <w:footnote w:id="21">
    <w:p w14:paraId="1E6E6E13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Proszę powtórzyć tyle razy, ile jest to konieczne.</w:t>
      </w:r>
    </w:p>
  </w:footnote>
  <w:footnote w:id="22">
    <w:p w14:paraId="0D81853B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CE0CFFF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7983FE2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Proszę powtórzyć tyle razy, ile jest to konieczne.</w:t>
      </w:r>
    </w:p>
  </w:footnote>
  <w:footnote w:id="25">
    <w:p w14:paraId="46D77733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Zob. art. 57 ust. 4 dyrektywy 2014/24/WE.</w:t>
      </w:r>
    </w:p>
  </w:footnote>
  <w:footnote w:id="26">
    <w:p w14:paraId="5304BEE9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781CD33F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Zob. przepisy krajowe, stosowne ogłoszenie lub dokumenty zamówienia.</w:t>
      </w:r>
    </w:p>
  </w:footnote>
  <w:footnote w:id="28">
    <w:p w14:paraId="04E11997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4A9F7984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305979D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89659FE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Proszę powtórzyć tyle razy, ile jest to konieczne.</w:t>
      </w:r>
    </w:p>
  </w:footnote>
  <w:footnote w:id="32">
    <w:p w14:paraId="6B075E0E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4B037CC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7595890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Jedynie, jeżeli jest to dopuszczone w stosownym ogłoszeniu lub dokumentach zamówienia.</w:t>
      </w:r>
    </w:p>
  </w:footnote>
  <w:footnote w:id="35">
    <w:p w14:paraId="49A762C8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Np. stosunek aktywów do zobowiązań.</w:t>
      </w:r>
    </w:p>
  </w:footnote>
  <w:footnote w:id="36">
    <w:p w14:paraId="35855DA9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Np. stosunek aktywów do zobowiązań.</w:t>
      </w:r>
    </w:p>
  </w:footnote>
  <w:footnote w:id="37">
    <w:p w14:paraId="5866EF6A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8"/>
          <w:szCs w:val="18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Proszę powtórzyć tyle razy, ile jest to konieczne.</w:t>
      </w:r>
    </w:p>
  </w:footnote>
  <w:footnote w:id="38">
    <w:p w14:paraId="7FFB993C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Instytucje zamawiające mogą </w:t>
      </w:r>
      <w:r w:rsidRPr="00751CE4">
        <w:rPr>
          <w:rFonts w:ascii="Times New Roman" w:hAnsi="Times New Roman"/>
          <w:b/>
          <w:sz w:val="16"/>
          <w:szCs w:val="16"/>
        </w:rPr>
        <w:t>wymagać</w:t>
      </w:r>
      <w:r w:rsidRPr="00751CE4">
        <w:rPr>
          <w:rFonts w:ascii="Times New Roman" w:hAnsi="Times New Roman"/>
          <w:sz w:val="16"/>
          <w:szCs w:val="16"/>
        </w:rPr>
        <w:t xml:space="preserve">, aby okres ten wynosił do pięciu lat, i </w:t>
      </w:r>
      <w:r w:rsidRPr="00751CE4">
        <w:rPr>
          <w:rFonts w:ascii="Times New Roman" w:hAnsi="Times New Roman"/>
          <w:b/>
          <w:sz w:val="16"/>
          <w:szCs w:val="16"/>
        </w:rPr>
        <w:t>dopuszczać</w:t>
      </w:r>
      <w:r w:rsidRPr="00751CE4">
        <w:rPr>
          <w:rFonts w:ascii="Times New Roman" w:hAnsi="Times New Roman"/>
          <w:sz w:val="16"/>
          <w:szCs w:val="16"/>
        </w:rPr>
        <w:t xml:space="preserve"> legitymowanie się doświadczeniem sprzed </w:t>
      </w:r>
      <w:r w:rsidRPr="00751CE4">
        <w:rPr>
          <w:rFonts w:ascii="Times New Roman" w:hAnsi="Times New Roman"/>
          <w:b/>
          <w:sz w:val="16"/>
          <w:szCs w:val="16"/>
        </w:rPr>
        <w:t>ponad</w:t>
      </w:r>
      <w:r w:rsidRPr="00751CE4">
        <w:rPr>
          <w:rFonts w:ascii="Times New Roman" w:hAnsi="Times New Roman"/>
          <w:sz w:val="16"/>
          <w:szCs w:val="16"/>
        </w:rPr>
        <w:t xml:space="preserve"> pięciu lat.</w:t>
      </w:r>
    </w:p>
  </w:footnote>
  <w:footnote w:id="39">
    <w:p w14:paraId="723289EE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Instytucje zamawiające mogą </w:t>
      </w:r>
      <w:r w:rsidRPr="00751CE4">
        <w:rPr>
          <w:rFonts w:ascii="Times New Roman" w:hAnsi="Times New Roman"/>
          <w:b/>
          <w:sz w:val="16"/>
          <w:szCs w:val="16"/>
        </w:rPr>
        <w:t>wymagać</w:t>
      </w:r>
      <w:r w:rsidRPr="00751CE4">
        <w:rPr>
          <w:rFonts w:ascii="Times New Roman" w:hAnsi="Times New Roman"/>
          <w:sz w:val="16"/>
          <w:szCs w:val="16"/>
        </w:rPr>
        <w:t xml:space="preserve">, aby okres ten wynosił do trzech lat, i </w:t>
      </w:r>
      <w:r w:rsidRPr="00751CE4">
        <w:rPr>
          <w:rFonts w:ascii="Times New Roman" w:hAnsi="Times New Roman"/>
          <w:b/>
          <w:sz w:val="16"/>
          <w:szCs w:val="16"/>
        </w:rPr>
        <w:t>dopuszczać</w:t>
      </w:r>
      <w:r w:rsidRPr="00751CE4">
        <w:rPr>
          <w:rFonts w:ascii="Times New Roman" w:hAnsi="Times New Roman"/>
          <w:sz w:val="16"/>
          <w:szCs w:val="16"/>
        </w:rPr>
        <w:t xml:space="preserve"> legitymowanie się doświadczeniem sprzed </w:t>
      </w:r>
      <w:r w:rsidRPr="00751CE4">
        <w:rPr>
          <w:rFonts w:ascii="Times New Roman" w:hAnsi="Times New Roman"/>
          <w:b/>
          <w:sz w:val="16"/>
          <w:szCs w:val="16"/>
        </w:rPr>
        <w:t>ponad</w:t>
      </w:r>
      <w:r w:rsidRPr="00751CE4">
        <w:rPr>
          <w:rFonts w:ascii="Times New Roman" w:hAnsi="Times New Roman"/>
          <w:sz w:val="16"/>
          <w:szCs w:val="16"/>
        </w:rPr>
        <w:t xml:space="preserve"> trzech lat.</w:t>
      </w:r>
    </w:p>
  </w:footnote>
  <w:footnote w:id="40">
    <w:p w14:paraId="17E26879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Innymi słowy, należy wymienić </w:t>
      </w:r>
      <w:r w:rsidRPr="00751CE4">
        <w:rPr>
          <w:rFonts w:ascii="Times New Roman" w:hAnsi="Times New Roman"/>
          <w:b/>
          <w:sz w:val="16"/>
          <w:szCs w:val="16"/>
        </w:rPr>
        <w:t>wszystkich</w:t>
      </w:r>
      <w:r w:rsidRPr="00751CE4">
        <w:rPr>
          <w:rFonts w:ascii="Times New Roman" w:hAnsi="Times New Roman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3CEAAEB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A7FE5B9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Kontrolę ma przeprowadzać instytucja zamawiająca lub – w przypadku, gdy instytucja ta wyrazi na to zgodę – w jej imieniu, właściwy organ urzędowy państwa, w którym dostawca lub usługodawca ma siedzibę.</w:t>
      </w:r>
    </w:p>
  </w:footnote>
  <w:footnote w:id="43">
    <w:p w14:paraId="679C9058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Należy zauważyć, że jeżeli wykonawca </w:t>
      </w:r>
      <w:r w:rsidRPr="00751CE4">
        <w:rPr>
          <w:rFonts w:ascii="Times New Roman" w:hAnsi="Times New Roman"/>
          <w:b/>
          <w:sz w:val="16"/>
          <w:szCs w:val="16"/>
        </w:rPr>
        <w:t>postanowił</w:t>
      </w:r>
      <w:r w:rsidRPr="00751CE4">
        <w:rPr>
          <w:rFonts w:ascii="Times New Roman" w:hAnsi="Times New Roman"/>
          <w:sz w:val="16"/>
          <w:szCs w:val="16"/>
        </w:rPr>
        <w:t xml:space="preserve"> zlecić podwykonawcom realizację części zamówienia </w:t>
      </w:r>
      <w:r w:rsidRPr="00751CE4">
        <w:rPr>
          <w:rFonts w:ascii="Times New Roman" w:hAnsi="Times New Roman"/>
          <w:b/>
          <w:sz w:val="16"/>
          <w:szCs w:val="16"/>
        </w:rPr>
        <w:t>oraz</w:t>
      </w:r>
      <w:r w:rsidRPr="00751CE4">
        <w:rPr>
          <w:rFonts w:ascii="Times New Roman" w:hAnsi="Times New Roman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C5A6B43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8"/>
          <w:szCs w:val="18"/>
        </w:rPr>
      </w:pPr>
      <w:r w:rsidRPr="00751CE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51CE4">
        <w:rPr>
          <w:rFonts w:ascii="Times New Roman" w:hAnsi="Times New Roman"/>
          <w:sz w:val="18"/>
          <w:szCs w:val="18"/>
        </w:rPr>
        <w:tab/>
        <w:t>Proszę jasno wskazać, do której z pozycji odnosi się odpowiedź.</w:t>
      </w:r>
    </w:p>
  </w:footnote>
  <w:footnote w:id="45">
    <w:p w14:paraId="33D1EDBD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8"/>
          <w:szCs w:val="18"/>
        </w:rPr>
      </w:pPr>
      <w:r w:rsidRPr="00751CE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751CE4">
        <w:rPr>
          <w:rFonts w:ascii="Times New Roman" w:hAnsi="Times New Roman"/>
          <w:sz w:val="18"/>
          <w:szCs w:val="18"/>
        </w:rPr>
        <w:tab/>
        <w:t>Proszę powtórzyć tyle razy, ile jest to konieczne.</w:t>
      </w:r>
    </w:p>
  </w:footnote>
  <w:footnote w:id="46">
    <w:p w14:paraId="179A4401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Proszę powtórzyć tyle razy, ile jest to konieczne.</w:t>
      </w:r>
    </w:p>
  </w:footnote>
  <w:footnote w:id="47">
    <w:p w14:paraId="142F93C3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0445891" w14:textId="77777777" w:rsidR="0018111F" w:rsidRPr="00751CE4" w:rsidRDefault="0018111F" w:rsidP="005A331C">
      <w:pPr>
        <w:pStyle w:val="Tekstprzypisudolnego"/>
        <w:ind w:left="180" w:hanging="180"/>
        <w:rPr>
          <w:rFonts w:ascii="Times New Roman" w:hAnsi="Times New Roman"/>
          <w:sz w:val="16"/>
          <w:szCs w:val="16"/>
        </w:rPr>
      </w:pPr>
      <w:r w:rsidRPr="00751CE4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1CE4">
        <w:rPr>
          <w:rFonts w:ascii="Times New Roman" w:hAnsi="Times New Roman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543B1" w14:textId="77777777" w:rsidR="0018111F" w:rsidRDefault="0018111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7</w:t>
    </w:r>
    <w:r>
      <w:rPr>
        <w:rStyle w:val="Numerstrony"/>
      </w:rPr>
      <w:fldChar w:fldCharType="end"/>
    </w:r>
  </w:p>
  <w:p w14:paraId="2432DB08" w14:textId="77777777" w:rsidR="0018111F" w:rsidRDefault="0018111F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80DC4" w14:textId="4F5BEC70" w:rsidR="0018111F" w:rsidRDefault="0018111F" w:rsidP="0058078A">
    <w:pPr>
      <w:pStyle w:val="Nagwek"/>
      <w:jc w:val="right"/>
      <w:rPr>
        <w:rStyle w:val="Numerstrony"/>
        <w:i/>
        <w:iCs/>
        <w:sz w:val="20"/>
      </w:rPr>
    </w:pPr>
    <w:r>
      <w:rPr>
        <w:rStyle w:val="Numerstrony"/>
        <w:i/>
        <w:iCs/>
        <w:sz w:val="20"/>
      </w:rPr>
      <w:t>Znak postępowania: ZP/PN-</w:t>
    </w:r>
    <w:r w:rsidR="00D174D8">
      <w:rPr>
        <w:rStyle w:val="Numerstrony"/>
        <w:i/>
        <w:iCs/>
        <w:sz w:val="20"/>
      </w:rPr>
      <w:t>2</w:t>
    </w:r>
    <w:r w:rsidR="00671034">
      <w:rPr>
        <w:rStyle w:val="Numerstrony"/>
        <w:i/>
        <w:iCs/>
        <w:sz w:val="20"/>
      </w:rPr>
      <w:t>/2</w:t>
    </w:r>
    <w:r w:rsidR="005B4415">
      <w:rPr>
        <w:rStyle w:val="Numerstrony"/>
        <w:i/>
        <w:iCs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067B6" w14:textId="53C1B855" w:rsidR="0018111F" w:rsidRDefault="001811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426A64"/>
    <w:lvl w:ilvl="0">
      <w:start w:val="1"/>
      <w:numFmt w:val="bullet"/>
      <w:pStyle w:val="Listapunktowana2"/>
      <w:lvlText w:val=""/>
      <w:lvlJc w:val="left"/>
      <w:pPr>
        <w:tabs>
          <w:tab w:val="num" w:pos="-2105"/>
        </w:tabs>
        <w:ind w:left="-2105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480E4A"/>
    <w:lvl w:ilvl="0">
      <w:start w:val="1"/>
      <w:numFmt w:val="bullet"/>
      <w:pStyle w:val="Listapunktowana"/>
      <w:lvlText w:val=""/>
      <w:lvlJc w:val="left"/>
      <w:pPr>
        <w:tabs>
          <w:tab w:val="num" w:pos="7246"/>
        </w:tabs>
        <w:ind w:left="7246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5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 w15:restartNumberingAfterBreak="0">
    <w:nsid w:val="00000005"/>
    <w:multiLevelType w:val="singleLevel"/>
    <w:tmpl w:val="00000005"/>
    <w:name w:val="WW8Num17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7" w15:restartNumberingAfterBreak="0">
    <w:nsid w:val="00000006"/>
    <w:multiLevelType w:val="singleLevel"/>
    <w:tmpl w:val="00000006"/>
    <w:name w:val="WW8Num1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8" w15:restartNumberingAfterBreak="0">
    <w:nsid w:val="00000007"/>
    <w:multiLevelType w:val="singleLevel"/>
    <w:tmpl w:val="00000007"/>
    <w:name w:val="WW8Num2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8"/>
    <w:multiLevelType w:val="singleLevel"/>
    <w:tmpl w:val="0000000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0" w15:restartNumberingAfterBreak="0">
    <w:nsid w:val="00000009"/>
    <w:multiLevelType w:val="singleLevel"/>
    <w:tmpl w:val="00000009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0A"/>
    <w:multiLevelType w:val="multilevel"/>
    <w:tmpl w:val="0000000E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12" w15:restartNumberingAfterBreak="0">
    <w:nsid w:val="0000000B"/>
    <w:multiLevelType w:val="singleLevel"/>
    <w:tmpl w:val="0000000B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0C"/>
    <w:multiLevelType w:val="multilevel"/>
    <w:tmpl w:val="0000000C"/>
    <w:name w:val="WW8Num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0000000D"/>
    <w:multiLevelType w:val="multilevel"/>
    <w:tmpl w:val="0000000D"/>
    <w:name w:val="WW8Num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</w:abstractNum>
  <w:abstractNum w:abstractNumId="15" w15:restartNumberingAfterBreak="0">
    <w:nsid w:val="0000000E"/>
    <w:multiLevelType w:val="singleLevel"/>
    <w:tmpl w:val="0000000E"/>
    <w:name w:val="WW8Num27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0F"/>
    <w:multiLevelType w:val="multilevel"/>
    <w:tmpl w:val="0000000F"/>
    <w:name w:val="WW8Num3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00000011"/>
    <w:multiLevelType w:val="singleLevel"/>
    <w:tmpl w:val="00000011"/>
    <w:name w:val="WW8Num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000012"/>
    <w:multiLevelType w:val="multilevel"/>
    <w:tmpl w:val="00000012"/>
    <w:name w:val="WW8Num4222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3"/>
    <w:multiLevelType w:val="multilevel"/>
    <w:tmpl w:val="00000013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4"/>
    <w:multiLevelType w:val="singleLevel"/>
    <w:tmpl w:val="00000014"/>
    <w:name w:val="WW8Num45"/>
    <w:lvl w:ilvl="0"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/>
      </w:rPr>
    </w:lvl>
  </w:abstractNum>
  <w:abstractNum w:abstractNumId="21" w15:restartNumberingAfterBreak="0">
    <w:nsid w:val="00000015"/>
    <w:multiLevelType w:val="multilevel"/>
    <w:tmpl w:val="00000015"/>
    <w:name w:val="WW8Num4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16"/>
    <w:multiLevelType w:val="multilevel"/>
    <w:tmpl w:val="00000016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3" w15:restartNumberingAfterBreak="0">
    <w:nsid w:val="00000017"/>
    <w:multiLevelType w:val="multilevel"/>
    <w:tmpl w:val="00000017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18"/>
    <w:multiLevelType w:val="multilevel"/>
    <w:tmpl w:val="00000018"/>
    <w:name w:val="WW8Num5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19"/>
    <w:multiLevelType w:val="multilevel"/>
    <w:tmpl w:val="00000019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0000001B"/>
    <w:multiLevelType w:val="multilevel"/>
    <w:tmpl w:val="0000001B"/>
    <w:name w:val="WW8Num59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C"/>
    <w:multiLevelType w:val="multilevel"/>
    <w:tmpl w:val="0000001C"/>
    <w:name w:val="WW8Num27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8" w15:restartNumberingAfterBreak="0">
    <w:nsid w:val="0000001D"/>
    <w:multiLevelType w:val="multilevel"/>
    <w:tmpl w:val="0000001D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2"/>
    <w:multiLevelType w:val="multilevel"/>
    <w:tmpl w:val="00000022"/>
    <w:name w:val="WW8Num7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1" w15:restartNumberingAfterBreak="0">
    <w:nsid w:val="00FC5FEC"/>
    <w:multiLevelType w:val="hybridMultilevel"/>
    <w:tmpl w:val="F140BB44"/>
    <w:lvl w:ilvl="0" w:tplc="8F24BC50">
      <w:start w:val="1"/>
      <w:numFmt w:val="bullet"/>
      <w:pStyle w:val="Tex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00FE448B"/>
    <w:multiLevelType w:val="hybridMultilevel"/>
    <w:tmpl w:val="A3E61E26"/>
    <w:name w:val="WW8Num4222"/>
    <w:lvl w:ilvl="0" w:tplc="103E70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10D6C46"/>
    <w:multiLevelType w:val="hybridMultilevel"/>
    <w:tmpl w:val="4A6ED5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3B02782"/>
    <w:multiLevelType w:val="hybridMultilevel"/>
    <w:tmpl w:val="129E816A"/>
    <w:lvl w:ilvl="0" w:tplc="918AD8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03E634E9"/>
    <w:multiLevelType w:val="hybridMultilevel"/>
    <w:tmpl w:val="A51A8A0C"/>
    <w:lvl w:ilvl="0" w:tplc="FFFFFFFF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513657D"/>
    <w:multiLevelType w:val="hybridMultilevel"/>
    <w:tmpl w:val="82241A22"/>
    <w:lvl w:ilvl="0" w:tplc="C2F8591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D79E4FA6">
      <w:start w:val="1"/>
      <w:numFmt w:val="lowerLetter"/>
      <w:lvlText w:val="%2)"/>
      <w:lvlJc w:val="left"/>
      <w:pPr>
        <w:ind w:left="1320" w:hanging="360"/>
      </w:pPr>
      <w:rPr>
        <w:rFonts w:hint="default"/>
      </w:rPr>
    </w:lvl>
    <w:lvl w:ilvl="2" w:tplc="B7A851B8">
      <w:start w:val="1"/>
      <w:numFmt w:val="decimal"/>
      <w:lvlText w:val="%3)"/>
      <w:lvlJc w:val="left"/>
      <w:pPr>
        <w:ind w:left="2670" w:hanging="810"/>
      </w:pPr>
      <w:rPr>
        <w:rFonts w:hint="default"/>
      </w:rPr>
    </w:lvl>
    <w:lvl w:ilvl="3" w:tplc="4B0C8442">
      <w:start w:val="13"/>
      <w:numFmt w:val="upperRoman"/>
      <w:lvlText w:val="%4."/>
      <w:lvlJc w:val="left"/>
      <w:pPr>
        <w:ind w:left="4123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>
      <w:start w:val="1"/>
      <w:numFmt w:val="lowerRoman"/>
      <w:lvlText w:val="%6."/>
      <w:lvlJc w:val="right"/>
      <w:pPr>
        <w:ind w:left="4200" w:hanging="180"/>
      </w:pPr>
    </w:lvl>
    <w:lvl w:ilvl="6" w:tplc="FC168BA6">
      <w:start w:val="1"/>
      <w:numFmt w:val="decimal"/>
      <w:lvlText w:val="%7."/>
      <w:lvlJc w:val="left"/>
      <w:pPr>
        <w:ind w:left="492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7" w15:restartNumberingAfterBreak="0">
    <w:nsid w:val="05984D57"/>
    <w:multiLevelType w:val="hybridMultilevel"/>
    <w:tmpl w:val="F9B2D350"/>
    <w:lvl w:ilvl="0" w:tplc="8668C520">
      <w:start w:val="1"/>
      <w:numFmt w:val="decimal"/>
      <w:lvlText w:val="%1)"/>
      <w:lvlJc w:val="left"/>
      <w:pPr>
        <w:ind w:left="13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1" w:hanging="360"/>
      </w:pPr>
    </w:lvl>
    <w:lvl w:ilvl="2" w:tplc="0415001B" w:tentative="1">
      <w:start w:val="1"/>
      <w:numFmt w:val="lowerRoman"/>
      <w:lvlText w:val="%3."/>
      <w:lvlJc w:val="right"/>
      <w:pPr>
        <w:ind w:left="2821" w:hanging="180"/>
      </w:pPr>
    </w:lvl>
    <w:lvl w:ilvl="3" w:tplc="0415000F" w:tentative="1">
      <w:start w:val="1"/>
      <w:numFmt w:val="decimal"/>
      <w:lvlText w:val="%4."/>
      <w:lvlJc w:val="left"/>
      <w:pPr>
        <w:ind w:left="3541" w:hanging="360"/>
      </w:pPr>
    </w:lvl>
    <w:lvl w:ilvl="4" w:tplc="04150019" w:tentative="1">
      <w:start w:val="1"/>
      <w:numFmt w:val="lowerLetter"/>
      <w:lvlText w:val="%5."/>
      <w:lvlJc w:val="left"/>
      <w:pPr>
        <w:ind w:left="4261" w:hanging="360"/>
      </w:pPr>
    </w:lvl>
    <w:lvl w:ilvl="5" w:tplc="0415001B" w:tentative="1">
      <w:start w:val="1"/>
      <w:numFmt w:val="lowerRoman"/>
      <w:lvlText w:val="%6."/>
      <w:lvlJc w:val="right"/>
      <w:pPr>
        <w:ind w:left="4981" w:hanging="180"/>
      </w:pPr>
    </w:lvl>
    <w:lvl w:ilvl="6" w:tplc="0415000F" w:tentative="1">
      <w:start w:val="1"/>
      <w:numFmt w:val="decimal"/>
      <w:lvlText w:val="%7."/>
      <w:lvlJc w:val="left"/>
      <w:pPr>
        <w:ind w:left="5701" w:hanging="360"/>
      </w:pPr>
    </w:lvl>
    <w:lvl w:ilvl="7" w:tplc="04150019" w:tentative="1">
      <w:start w:val="1"/>
      <w:numFmt w:val="lowerLetter"/>
      <w:lvlText w:val="%8."/>
      <w:lvlJc w:val="left"/>
      <w:pPr>
        <w:ind w:left="6421" w:hanging="360"/>
      </w:pPr>
    </w:lvl>
    <w:lvl w:ilvl="8" w:tplc="0415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38" w15:restartNumberingAfterBreak="0">
    <w:nsid w:val="06732282"/>
    <w:multiLevelType w:val="hybridMultilevel"/>
    <w:tmpl w:val="D8A837FA"/>
    <w:lvl w:ilvl="0" w:tplc="F9082F5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070750CF"/>
    <w:multiLevelType w:val="hybridMultilevel"/>
    <w:tmpl w:val="349A565A"/>
    <w:lvl w:ilvl="0" w:tplc="E70C6924">
      <w:start w:val="10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F389DB6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52FB6C">
      <w:start w:val="1"/>
      <w:numFmt w:val="lowerLetter"/>
      <w:lvlText w:val="%7)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58688D"/>
    <w:multiLevelType w:val="hybridMultilevel"/>
    <w:tmpl w:val="3150364C"/>
    <w:lvl w:ilvl="0" w:tplc="561CD6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684EC6"/>
    <w:multiLevelType w:val="multilevel"/>
    <w:tmpl w:val="0242E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08705D5F"/>
    <w:multiLevelType w:val="hybridMultilevel"/>
    <w:tmpl w:val="BEB0F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92D3D7F"/>
    <w:multiLevelType w:val="hybridMultilevel"/>
    <w:tmpl w:val="E53833D0"/>
    <w:lvl w:ilvl="0" w:tplc="04150011">
      <w:start w:val="1"/>
      <w:numFmt w:val="decimal"/>
      <w:lvlText w:val="%1)"/>
      <w:lvlJc w:val="left"/>
      <w:pPr>
        <w:ind w:left="2101" w:hanging="360"/>
      </w:pPr>
    </w:lvl>
    <w:lvl w:ilvl="1" w:tplc="04150019" w:tentative="1">
      <w:start w:val="1"/>
      <w:numFmt w:val="lowerLetter"/>
      <w:lvlText w:val="%2."/>
      <w:lvlJc w:val="left"/>
      <w:pPr>
        <w:ind w:left="2821" w:hanging="360"/>
      </w:pPr>
    </w:lvl>
    <w:lvl w:ilvl="2" w:tplc="0415001B" w:tentative="1">
      <w:start w:val="1"/>
      <w:numFmt w:val="lowerRoman"/>
      <w:lvlText w:val="%3."/>
      <w:lvlJc w:val="right"/>
      <w:pPr>
        <w:ind w:left="3541" w:hanging="180"/>
      </w:pPr>
    </w:lvl>
    <w:lvl w:ilvl="3" w:tplc="0415000F" w:tentative="1">
      <w:start w:val="1"/>
      <w:numFmt w:val="decimal"/>
      <w:lvlText w:val="%4."/>
      <w:lvlJc w:val="left"/>
      <w:pPr>
        <w:ind w:left="4261" w:hanging="360"/>
      </w:pPr>
    </w:lvl>
    <w:lvl w:ilvl="4" w:tplc="04150019" w:tentative="1">
      <w:start w:val="1"/>
      <w:numFmt w:val="lowerLetter"/>
      <w:lvlText w:val="%5."/>
      <w:lvlJc w:val="left"/>
      <w:pPr>
        <w:ind w:left="4981" w:hanging="360"/>
      </w:pPr>
    </w:lvl>
    <w:lvl w:ilvl="5" w:tplc="0415001B" w:tentative="1">
      <w:start w:val="1"/>
      <w:numFmt w:val="lowerRoman"/>
      <w:lvlText w:val="%6."/>
      <w:lvlJc w:val="right"/>
      <w:pPr>
        <w:ind w:left="5701" w:hanging="180"/>
      </w:pPr>
    </w:lvl>
    <w:lvl w:ilvl="6" w:tplc="0415000F" w:tentative="1">
      <w:start w:val="1"/>
      <w:numFmt w:val="decimal"/>
      <w:lvlText w:val="%7."/>
      <w:lvlJc w:val="left"/>
      <w:pPr>
        <w:ind w:left="6421" w:hanging="360"/>
      </w:pPr>
    </w:lvl>
    <w:lvl w:ilvl="7" w:tplc="04150019" w:tentative="1">
      <w:start w:val="1"/>
      <w:numFmt w:val="lowerLetter"/>
      <w:lvlText w:val="%8."/>
      <w:lvlJc w:val="left"/>
      <w:pPr>
        <w:ind w:left="7141" w:hanging="360"/>
      </w:pPr>
    </w:lvl>
    <w:lvl w:ilvl="8" w:tplc="0415001B" w:tentative="1">
      <w:start w:val="1"/>
      <w:numFmt w:val="lowerRoman"/>
      <w:lvlText w:val="%9."/>
      <w:lvlJc w:val="right"/>
      <w:pPr>
        <w:ind w:left="7861" w:hanging="180"/>
      </w:pPr>
    </w:lvl>
  </w:abstractNum>
  <w:abstractNum w:abstractNumId="44" w15:restartNumberingAfterBreak="0">
    <w:nsid w:val="09B1753E"/>
    <w:multiLevelType w:val="hybridMultilevel"/>
    <w:tmpl w:val="8B48AB1A"/>
    <w:lvl w:ilvl="0" w:tplc="D944B23E">
      <w:start w:val="1"/>
      <w:numFmt w:val="bullet"/>
      <w:lvlText w:val="−"/>
      <w:lvlJc w:val="left"/>
      <w:pPr>
        <w:ind w:left="6455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5" w15:restartNumberingAfterBreak="0">
    <w:nsid w:val="0F560D21"/>
    <w:multiLevelType w:val="multilevel"/>
    <w:tmpl w:val="DBACCF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11E93FA9"/>
    <w:multiLevelType w:val="hybridMultilevel"/>
    <w:tmpl w:val="65282A70"/>
    <w:lvl w:ilvl="0" w:tplc="23AE4FB0">
      <w:start w:val="1"/>
      <w:numFmt w:val="none"/>
      <w:pStyle w:val="Nvrheen"/>
      <w:lvlText w:val="Návrh řešení:"/>
      <w:lvlJc w:val="left"/>
      <w:pPr>
        <w:tabs>
          <w:tab w:val="num" w:pos="417"/>
        </w:tabs>
        <w:ind w:left="417" w:hanging="360"/>
      </w:pPr>
      <w:rPr>
        <w:rFonts w:cs="Times New Roman" w:hint="default"/>
        <w:b/>
        <w:i w:val="0"/>
      </w:rPr>
    </w:lvl>
    <w:lvl w:ilvl="1" w:tplc="70E68B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8CA05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B782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DC1F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7B889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464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7277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5AF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12587AE5"/>
    <w:multiLevelType w:val="multilevel"/>
    <w:tmpl w:val="C8424306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6" w:hanging="284"/>
      </w:pPr>
      <w:rPr>
        <w:rFonts w:hint="default"/>
        <w:b/>
      </w:rPr>
    </w:lvl>
    <w:lvl w:ilvl="3">
      <w:start w:val="1"/>
      <w:numFmt w:val="decimal"/>
      <w:lvlText w:val="%4)"/>
      <w:lvlJc w:val="left"/>
      <w:pPr>
        <w:ind w:left="1418" w:hanging="284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ind w:left="1985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2552" w:hanging="28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48" w15:restartNumberingAfterBreak="0">
    <w:nsid w:val="12AD2793"/>
    <w:multiLevelType w:val="hybridMultilevel"/>
    <w:tmpl w:val="F0D0E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2CC3FE6"/>
    <w:multiLevelType w:val="hybridMultilevel"/>
    <w:tmpl w:val="37342D56"/>
    <w:lvl w:ilvl="0" w:tplc="93A255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pStyle w:val="P-mylnik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78240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2DB02EA"/>
    <w:multiLevelType w:val="hybridMultilevel"/>
    <w:tmpl w:val="8B885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4970720"/>
    <w:multiLevelType w:val="multilevel"/>
    <w:tmpl w:val="0812EF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16A7296B"/>
    <w:multiLevelType w:val="hybridMultilevel"/>
    <w:tmpl w:val="CF1AAA1A"/>
    <w:lvl w:ilvl="0" w:tplc="484A92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713797C"/>
    <w:multiLevelType w:val="hybridMultilevel"/>
    <w:tmpl w:val="BC443222"/>
    <w:lvl w:ilvl="0" w:tplc="17C42E26">
      <w:start w:val="1"/>
      <w:numFmt w:val="decimal"/>
      <w:lvlText w:val="%1)"/>
      <w:lvlJc w:val="left"/>
      <w:pPr>
        <w:ind w:left="770" w:hanging="360"/>
      </w:pPr>
      <w:rPr>
        <w:rFonts w:eastAsia="Lucida Sans Unicode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4" w15:restartNumberingAfterBreak="0">
    <w:nsid w:val="1874578B"/>
    <w:multiLevelType w:val="multilevel"/>
    <w:tmpl w:val="00000020"/>
    <w:name w:val="WW8Num6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9092027"/>
    <w:multiLevelType w:val="hybridMultilevel"/>
    <w:tmpl w:val="24CE656A"/>
    <w:lvl w:ilvl="0" w:tplc="C7BC1F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1B6931F9"/>
    <w:multiLevelType w:val="singleLevel"/>
    <w:tmpl w:val="095E9F9E"/>
    <w:lvl w:ilvl="0">
      <w:start w:val="1"/>
      <w:numFmt w:val="bullet"/>
      <w:pStyle w:val="Pomlka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24"/>
      </w:rPr>
    </w:lvl>
  </w:abstractNum>
  <w:abstractNum w:abstractNumId="57" w15:restartNumberingAfterBreak="0">
    <w:nsid w:val="1BBA689D"/>
    <w:multiLevelType w:val="hybridMultilevel"/>
    <w:tmpl w:val="86F6FC9E"/>
    <w:lvl w:ilvl="0" w:tplc="A774B78E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F385D71"/>
    <w:multiLevelType w:val="multilevel"/>
    <w:tmpl w:val="964C6A8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07F5E33"/>
    <w:multiLevelType w:val="hybridMultilevel"/>
    <w:tmpl w:val="BB22C12E"/>
    <w:lvl w:ilvl="0" w:tplc="EB0816BE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0" w15:restartNumberingAfterBreak="0">
    <w:nsid w:val="211B43D9"/>
    <w:multiLevelType w:val="multilevel"/>
    <w:tmpl w:val="9ECC9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1" w15:restartNumberingAfterBreak="0">
    <w:nsid w:val="22E273CB"/>
    <w:multiLevelType w:val="singleLevel"/>
    <w:tmpl w:val="CDA00F50"/>
    <w:lvl w:ilvl="0">
      <w:numFmt w:val="bullet"/>
      <w:pStyle w:val="Dlnadpis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58B7C4D"/>
    <w:multiLevelType w:val="multilevel"/>
    <w:tmpl w:val="DEC4AD4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4" w15:restartNumberingAfterBreak="0">
    <w:nsid w:val="258E717B"/>
    <w:multiLevelType w:val="hybridMultilevel"/>
    <w:tmpl w:val="E9FC296A"/>
    <w:lvl w:ilvl="0" w:tplc="9DF0A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5ED2745"/>
    <w:multiLevelType w:val="hybridMultilevel"/>
    <w:tmpl w:val="9F0862C6"/>
    <w:lvl w:ilvl="0" w:tplc="B0F64260">
      <w:start w:val="1"/>
      <w:numFmt w:val="decimal"/>
      <w:lvlText w:val="%1."/>
      <w:lvlJc w:val="left"/>
      <w:rPr>
        <w:rFonts w:ascii="Times New Roman" w:hAnsi="Times New Roman" w:cs="Times New Roman" w:hint="default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732" w:hanging="360"/>
      </w:pPr>
    </w:lvl>
    <w:lvl w:ilvl="2" w:tplc="0415001B">
      <w:start w:val="1"/>
      <w:numFmt w:val="lowerRoman"/>
      <w:lvlText w:val="%3."/>
      <w:lvlJc w:val="right"/>
      <w:pPr>
        <w:ind w:left="1452" w:hanging="180"/>
      </w:pPr>
    </w:lvl>
    <w:lvl w:ilvl="3" w:tplc="0415000F">
      <w:start w:val="1"/>
      <w:numFmt w:val="decimal"/>
      <w:lvlText w:val="%4."/>
      <w:lvlJc w:val="left"/>
      <w:pPr>
        <w:ind w:left="4188" w:hanging="360"/>
      </w:pPr>
    </w:lvl>
    <w:lvl w:ilvl="4" w:tplc="04150019">
      <w:start w:val="1"/>
      <w:numFmt w:val="lowerLetter"/>
      <w:lvlText w:val="%5."/>
      <w:lvlJc w:val="left"/>
      <w:pPr>
        <w:ind w:left="2892" w:hanging="360"/>
      </w:pPr>
    </w:lvl>
    <w:lvl w:ilvl="5" w:tplc="0415001B">
      <w:start w:val="1"/>
      <w:numFmt w:val="lowerRoman"/>
      <w:lvlText w:val="%6."/>
      <w:lvlJc w:val="right"/>
      <w:pPr>
        <w:ind w:left="3612" w:hanging="180"/>
      </w:pPr>
    </w:lvl>
    <w:lvl w:ilvl="6" w:tplc="0415000F">
      <w:start w:val="1"/>
      <w:numFmt w:val="decimal"/>
      <w:lvlText w:val="%7."/>
      <w:lvlJc w:val="left"/>
      <w:pPr>
        <w:ind w:left="4332" w:hanging="360"/>
      </w:pPr>
    </w:lvl>
    <w:lvl w:ilvl="7" w:tplc="04150019">
      <w:start w:val="1"/>
      <w:numFmt w:val="lowerLetter"/>
      <w:lvlText w:val="%8."/>
      <w:lvlJc w:val="left"/>
      <w:pPr>
        <w:ind w:left="5052" w:hanging="360"/>
      </w:pPr>
    </w:lvl>
    <w:lvl w:ilvl="8" w:tplc="0415001B">
      <w:start w:val="1"/>
      <w:numFmt w:val="lowerRoman"/>
      <w:lvlText w:val="%9."/>
      <w:lvlJc w:val="right"/>
      <w:pPr>
        <w:ind w:left="5772" w:hanging="180"/>
      </w:pPr>
    </w:lvl>
  </w:abstractNum>
  <w:abstractNum w:abstractNumId="66" w15:restartNumberingAfterBreak="0">
    <w:nsid w:val="27687EC8"/>
    <w:multiLevelType w:val="hybridMultilevel"/>
    <w:tmpl w:val="48FE866C"/>
    <w:lvl w:ilvl="0" w:tplc="9DF0AB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005462"/>
    <w:multiLevelType w:val="multilevel"/>
    <w:tmpl w:val="1F986EEC"/>
    <w:lvl w:ilvl="0">
      <w:start w:val="7"/>
      <w:numFmt w:val="decimal"/>
      <w:lvlText w:val="%1"/>
      <w:lvlJc w:val="left"/>
      <w:pPr>
        <w:ind w:left="3054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68" w15:restartNumberingAfterBreak="0">
    <w:nsid w:val="284219B2"/>
    <w:multiLevelType w:val="hybridMultilevel"/>
    <w:tmpl w:val="EE7A4C0C"/>
    <w:lvl w:ilvl="0" w:tplc="BA807A76">
      <w:start w:val="1"/>
      <w:numFmt w:val="decimal"/>
      <w:pStyle w:val="P-kropka"/>
      <w:lvlText w:val="%1)"/>
      <w:lvlJc w:val="left"/>
      <w:pPr>
        <w:ind w:left="1146" w:hanging="360"/>
      </w:pPr>
      <w:rPr>
        <w:rFonts w:hint="default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 w15:restartNumberingAfterBreak="0">
    <w:nsid w:val="291B2B6B"/>
    <w:multiLevelType w:val="hybridMultilevel"/>
    <w:tmpl w:val="F07C596C"/>
    <w:lvl w:ilvl="0" w:tplc="02F261D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2934603C"/>
    <w:multiLevelType w:val="hybridMultilevel"/>
    <w:tmpl w:val="58809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9B37201"/>
    <w:multiLevelType w:val="hybridMultilevel"/>
    <w:tmpl w:val="BBA059F2"/>
    <w:name w:val="WW8Num222"/>
    <w:lvl w:ilvl="0" w:tplc="00000007">
      <w:start w:val="1"/>
      <w:numFmt w:val="decimal"/>
      <w:lvlText w:val="%1."/>
      <w:lvlJc w:val="left"/>
      <w:pPr>
        <w:tabs>
          <w:tab w:val="num" w:pos="72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A6A682B"/>
    <w:multiLevelType w:val="hybridMultilevel"/>
    <w:tmpl w:val="E9FC296A"/>
    <w:lvl w:ilvl="0" w:tplc="9DF0A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9B2A52"/>
    <w:multiLevelType w:val="hybridMultilevel"/>
    <w:tmpl w:val="2E3AF1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1A56ABB0">
      <w:start w:val="1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A774B78E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764C172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DFB49FF8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AE30F39"/>
    <w:multiLevelType w:val="hybridMultilevel"/>
    <w:tmpl w:val="8506CC42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5" w15:restartNumberingAfterBreak="0">
    <w:nsid w:val="2AFC4868"/>
    <w:multiLevelType w:val="hybridMultilevel"/>
    <w:tmpl w:val="86F6FC9E"/>
    <w:lvl w:ilvl="0" w:tplc="A774B78E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0F064A"/>
    <w:multiLevelType w:val="hybridMultilevel"/>
    <w:tmpl w:val="86F6FC9E"/>
    <w:lvl w:ilvl="0" w:tplc="A774B78E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D635DD9"/>
    <w:multiLevelType w:val="hybridMultilevel"/>
    <w:tmpl w:val="F07C5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D7352E6"/>
    <w:multiLevelType w:val="hybridMultilevel"/>
    <w:tmpl w:val="3150364C"/>
    <w:lvl w:ilvl="0" w:tplc="561CD6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931E5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2DEA2FED"/>
    <w:multiLevelType w:val="hybridMultilevel"/>
    <w:tmpl w:val="D7AA22CE"/>
    <w:lvl w:ilvl="0" w:tplc="B552A0D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906E68"/>
    <w:multiLevelType w:val="multilevel"/>
    <w:tmpl w:val="DBDE54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2" w15:restartNumberingAfterBreak="0">
    <w:nsid w:val="33A02FB2"/>
    <w:multiLevelType w:val="hybridMultilevel"/>
    <w:tmpl w:val="F1C6D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A20AC6">
      <w:start w:val="1"/>
      <w:numFmt w:val="decimal"/>
      <w:lvlText w:val="%2."/>
      <w:lvlJc w:val="left"/>
      <w:pPr>
        <w:ind w:left="1440" w:hanging="360"/>
      </w:pPr>
      <w:rPr>
        <w:b/>
        <w:bCs/>
        <w:sz w:val="20"/>
        <w:szCs w:val="20"/>
      </w:rPr>
    </w:lvl>
    <w:lvl w:ilvl="2" w:tplc="FDB6D492">
      <w:start w:val="1"/>
      <w:numFmt w:val="decimal"/>
      <w:lvlText w:val="%3)"/>
      <w:lvlJc w:val="left"/>
      <w:pPr>
        <w:ind w:left="8582" w:hanging="360"/>
      </w:pPr>
      <w:rPr>
        <w:rFonts w:ascii="Times New Roman" w:eastAsia="Times New Roman" w:hAnsi="Times New Roman" w:cs="Times New Roman"/>
        <w:b w:val="0"/>
        <w:bCs/>
      </w:rPr>
    </w:lvl>
    <w:lvl w:ilvl="3" w:tplc="3006D892">
      <w:start w:val="8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7436B710">
      <w:numFmt w:val="bullet"/>
      <w:lvlText w:val=""/>
      <w:lvlJc w:val="left"/>
      <w:pPr>
        <w:ind w:left="3600" w:hanging="360"/>
      </w:pPr>
      <w:rPr>
        <w:rFonts w:ascii="Symbol" w:eastAsia="Arial" w:hAnsi="Symbol" w:cs="Times New Roman" w:hint="default"/>
      </w:rPr>
    </w:lvl>
    <w:lvl w:ilvl="5" w:tplc="00C85F8A">
      <w:start w:val="1"/>
      <w:numFmt w:val="decimal"/>
      <w:lvlText w:val="%6."/>
      <w:lvlJc w:val="left"/>
      <w:pPr>
        <w:ind w:left="8375" w:hanging="720"/>
      </w:pPr>
      <w:rPr>
        <w:rFonts w:ascii="Times New Roman" w:hAnsi="Times New Roman" w:cs="Times New Roman" w:hint="default"/>
        <w:b w:val="0"/>
      </w:rPr>
    </w:lvl>
    <w:lvl w:ilvl="6" w:tplc="06207C2C">
      <w:start w:val="1"/>
      <w:numFmt w:val="lowerLetter"/>
      <w:lvlText w:val="%7)"/>
      <w:lvlJc w:val="left"/>
      <w:pPr>
        <w:ind w:left="5040" w:hanging="360"/>
      </w:pPr>
      <w:rPr>
        <w:rFonts w:ascii="Times New Roman" w:hAnsi="Times New Roman" w:cs="Times New Roman" w:hint="default"/>
        <w:b w:val="0"/>
        <w:bCs/>
      </w:rPr>
    </w:lvl>
    <w:lvl w:ilvl="7" w:tplc="CD34FCEC">
      <w:start w:val="1"/>
      <w:numFmt w:val="upperRoman"/>
      <w:lvlText w:val="%8."/>
      <w:lvlJc w:val="left"/>
      <w:pPr>
        <w:ind w:left="6120" w:hanging="720"/>
      </w:pPr>
      <w:rPr>
        <w:rFonts w:hint="default"/>
        <w:b w:val="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42C494E"/>
    <w:multiLevelType w:val="hybridMultilevel"/>
    <w:tmpl w:val="A51A8A0C"/>
    <w:lvl w:ilvl="0" w:tplc="FFFFFFFF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5314FCF"/>
    <w:multiLevelType w:val="multilevel"/>
    <w:tmpl w:val="C53625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3572081C"/>
    <w:multiLevelType w:val="hybridMultilevel"/>
    <w:tmpl w:val="2A4CEBC4"/>
    <w:lvl w:ilvl="0" w:tplc="6D024B10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6" w15:restartNumberingAfterBreak="0">
    <w:nsid w:val="377D68B1"/>
    <w:multiLevelType w:val="hybridMultilevel"/>
    <w:tmpl w:val="12BC03AA"/>
    <w:lvl w:ilvl="0" w:tplc="04150011">
      <w:start w:val="1"/>
      <w:numFmt w:val="decimal"/>
      <w:lvlText w:val="%1)"/>
      <w:lvlJc w:val="left"/>
      <w:pPr>
        <w:ind w:left="2430" w:hanging="360"/>
      </w:pPr>
    </w:lvl>
    <w:lvl w:ilvl="1" w:tplc="04150019" w:tentative="1">
      <w:start w:val="1"/>
      <w:numFmt w:val="lowerLetter"/>
      <w:lvlText w:val="%2."/>
      <w:lvlJc w:val="left"/>
      <w:pPr>
        <w:ind w:left="3150" w:hanging="360"/>
      </w:pPr>
    </w:lvl>
    <w:lvl w:ilvl="2" w:tplc="0415001B" w:tentative="1">
      <w:start w:val="1"/>
      <w:numFmt w:val="lowerRoman"/>
      <w:lvlText w:val="%3."/>
      <w:lvlJc w:val="right"/>
      <w:pPr>
        <w:ind w:left="3870" w:hanging="180"/>
      </w:pPr>
    </w:lvl>
    <w:lvl w:ilvl="3" w:tplc="0415000F" w:tentative="1">
      <w:start w:val="1"/>
      <w:numFmt w:val="decimal"/>
      <w:lvlText w:val="%4."/>
      <w:lvlJc w:val="left"/>
      <w:pPr>
        <w:ind w:left="4590" w:hanging="360"/>
      </w:pPr>
    </w:lvl>
    <w:lvl w:ilvl="4" w:tplc="04150019" w:tentative="1">
      <w:start w:val="1"/>
      <w:numFmt w:val="lowerLetter"/>
      <w:lvlText w:val="%5."/>
      <w:lvlJc w:val="left"/>
      <w:pPr>
        <w:ind w:left="5310" w:hanging="360"/>
      </w:pPr>
    </w:lvl>
    <w:lvl w:ilvl="5" w:tplc="0415001B" w:tentative="1">
      <w:start w:val="1"/>
      <w:numFmt w:val="lowerRoman"/>
      <w:lvlText w:val="%6."/>
      <w:lvlJc w:val="right"/>
      <w:pPr>
        <w:ind w:left="6030" w:hanging="180"/>
      </w:pPr>
    </w:lvl>
    <w:lvl w:ilvl="6" w:tplc="0415000F" w:tentative="1">
      <w:start w:val="1"/>
      <w:numFmt w:val="decimal"/>
      <w:lvlText w:val="%7."/>
      <w:lvlJc w:val="left"/>
      <w:pPr>
        <w:ind w:left="6750" w:hanging="360"/>
      </w:pPr>
    </w:lvl>
    <w:lvl w:ilvl="7" w:tplc="04150019" w:tentative="1">
      <w:start w:val="1"/>
      <w:numFmt w:val="lowerLetter"/>
      <w:lvlText w:val="%8."/>
      <w:lvlJc w:val="left"/>
      <w:pPr>
        <w:ind w:left="7470" w:hanging="360"/>
      </w:pPr>
    </w:lvl>
    <w:lvl w:ilvl="8" w:tplc="0415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87" w15:restartNumberingAfterBreak="0">
    <w:nsid w:val="3853161A"/>
    <w:multiLevelType w:val="hybridMultilevel"/>
    <w:tmpl w:val="4F003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EE5238"/>
    <w:multiLevelType w:val="hybridMultilevel"/>
    <w:tmpl w:val="00A069EC"/>
    <w:name w:val="WW8Num4633"/>
    <w:lvl w:ilvl="0" w:tplc="CDDC246C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3A2E3C8A"/>
    <w:multiLevelType w:val="hybridMultilevel"/>
    <w:tmpl w:val="64A46E66"/>
    <w:lvl w:ilvl="0" w:tplc="8ADA4776">
      <w:start w:val="1"/>
      <w:numFmt w:val="decimal"/>
      <w:lvlText w:val="%1)"/>
      <w:lvlJc w:val="left"/>
      <w:pPr>
        <w:ind w:left="169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90" w15:restartNumberingAfterBreak="0">
    <w:nsid w:val="3BA01D8A"/>
    <w:multiLevelType w:val="hybridMultilevel"/>
    <w:tmpl w:val="141CBC2E"/>
    <w:lvl w:ilvl="0" w:tplc="D30E46D8">
      <w:start w:val="1"/>
      <w:numFmt w:val="decimal"/>
      <w:lvlText w:val="%1)"/>
      <w:lvlJc w:val="left"/>
      <w:pPr>
        <w:ind w:left="433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91" w15:restartNumberingAfterBreak="0">
    <w:nsid w:val="3C9E4C3B"/>
    <w:multiLevelType w:val="hybridMultilevel"/>
    <w:tmpl w:val="3150364C"/>
    <w:lvl w:ilvl="0" w:tplc="561CD6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CE1436E"/>
    <w:multiLevelType w:val="multilevel"/>
    <w:tmpl w:val="27EE53FE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70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91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4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0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60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560" w:hanging="1800"/>
      </w:pPr>
      <w:rPr>
        <w:rFonts w:hint="default"/>
      </w:rPr>
    </w:lvl>
  </w:abstractNum>
  <w:abstractNum w:abstractNumId="93" w15:restartNumberingAfterBreak="0">
    <w:nsid w:val="3CEA0B5B"/>
    <w:multiLevelType w:val="hybridMultilevel"/>
    <w:tmpl w:val="6CE88FC8"/>
    <w:lvl w:ilvl="0" w:tplc="6944EF56">
      <w:start w:val="1"/>
      <w:numFmt w:val="lowerLetter"/>
      <w:lvlText w:val="%1)"/>
      <w:lvlJc w:val="left"/>
      <w:pPr>
        <w:ind w:left="6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94" w15:restartNumberingAfterBreak="0">
    <w:nsid w:val="3E8369B8"/>
    <w:multiLevelType w:val="hybridMultilevel"/>
    <w:tmpl w:val="B3148DE0"/>
    <w:lvl w:ilvl="0" w:tplc="5EA41116">
      <w:start w:val="1"/>
      <w:numFmt w:val="lowerLetter"/>
      <w:lvlText w:val="%1)"/>
      <w:lvlJc w:val="left"/>
      <w:pPr>
        <w:ind w:left="121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5" w15:restartNumberingAfterBreak="0">
    <w:nsid w:val="3EB43729"/>
    <w:multiLevelType w:val="multilevel"/>
    <w:tmpl w:val="D472ACF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6" w15:restartNumberingAfterBreak="0">
    <w:nsid w:val="3FFC747D"/>
    <w:multiLevelType w:val="hybridMultilevel"/>
    <w:tmpl w:val="8A42B068"/>
    <w:lvl w:ilvl="0" w:tplc="04150017">
      <w:start w:val="1"/>
      <w:numFmt w:val="lowerLetter"/>
      <w:lvlText w:val="%1)"/>
      <w:lvlJc w:val="left"/>
      <w:pPr>
        <w:ind w:left="748" w:hanging="360"/>
      </w:pPr>
    </w:lvl>
    <w:lvl w:ilvl="1" w:tplc="1DF6B642">
      <w:start w:val="1"/>
      <w:numFmt w:val="lowerLetter"/>
      <w:lvlText w:val="%2)"/>
      <w:lvlJc w:val="left"/>
      <w:pPr>
        <w:ind w:left="1468" w:hanging="360"/>
      </w:pPr>
      <w:rPr>
        <w:rFonts w:ascii="Times New Roman" w:eastAsia="Times New Roman" w:hAnsi="Times New Roman" w:cs="Times New Roman"/>
      </w:rPr>
    </w:lvl>
    <w:lvl w:ilvl="2" w:tplc="3374445C">
      <w:start w:val="1"/>
      <w:numFmt w:val="decimal"/>
      <w:lvlText w:val="%3)"/>
      <w:lvlJc w:val="left"/>
      <w:pPr>
        <w:ind w:left="236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9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8" w15:restartNumberingAfterBreak="0">
    <w:nsid w:val="443D14A8"/>
    <w:multiLevelType w:val="hybridMultilevel"/>
    <w:tmpl w:val="892CD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52A18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927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5800D8C"/>
    <w:multiLevelType w:val="hybridMultilevel"/>
    <w:tmpl w:val="C55A9B1C"/>
    <w:lvl w:ilvl="0" w:tplc="C814302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1" w15:restartNumberingAfterBreak="0">
    <w:nsid w:val="46433011"/>
    <w:multiLevelType w:val="hybridMultilevel"/>
    <w:tmpl w:val="3150364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6FF58AF"/>
    <w:multiLevelType w:val="hybridMultilevel"/>
    <w:tmpl w:val="39840288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80E0050"/>
    <w:multiLevelType w:val="hybridMultilevel"/>
    <w:tmpl w:val="E9FC296A"/>
    <w:lvl w:ilvl="0" w:tplc="9DF0A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A24030F"/>
    <w:multiLevelType w:val="hybridMultilevel"/>
    <w:tmpl w:val="46A82EA6"/>
    <w:lvl w:ilvl="0" w:tplc="A6F6C3CE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>
      <w:start w:val="1"/>
      <w:numFmt w:val="lowerRoman"/>
      <w:lvlText w:val="%3."/>
      <w:lvlJc w:val="right"/>
      <w:pPr>
        <w:ind w:left="2194" w:hanging="180"/>
      </w:pPr>
    </w:lvl>
    <w:lvl w:ilvl="3" w:tplc="0415000F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5" w15:restartNumberingAfterBreak="0">
    <w:nsid w:val="4A4D4288"/>
    <w:multiLevelType w:val="multilevel"/>
    <w:tmpl w:val="00000020"/>
    <w:name w:val="WW8Num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4CB62A8D"/>
    <w:multiLevelType w:val="hybridMultilevel"/>
    <w:tmpl w:val="110AF07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7" w15:restartNumberingAfterBreak="0">
    <w:nsid w:val="4CC84A32"/>
    <w:multiLevelType w:val="hybridMultilevel"/>
    <w:tmpl w:val="E362D536"/>
    <w:lvl w:ilvl="0" w:tplc="17C42E26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D3D6FD8"/>
    <w:multiLevelType w:val="hybridMultilevel"/>
    <w:tmpl w:val="F356ECD2"/>
    <w:lvl w:ilvl="0" w:tplc="04150011">
      <w:start w:val="1"/>
      <w:numFmt w:val="decimal"/>
      <w:lvlText w:val="%1)"/>
      <w:lvlJc w:val="left"/>
      <w:pPr>
        <w:ind w:left="2279" w:hanging="360"/>
      </w:p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</w:lvl>
    <w:lvl w:ilvl="3" w:tplc="0415000F" w:tentative="1">
      <w:start w:val="1"/>
      <w:numFmt w:val="decimal"/>
      <w:lvlText w:val="%4."/>
      <w:lvlJc w:val="left"/>
      <w:pPr>
        <w:ind w:left="4439" w:hanging="360"/>
      </w:p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</w:lvl>
    <w:lvl w:ilvl="6" w:tplc="0415000F" w:tentative="1">
      <w:start w:val="1"/>
      <w:numFmt w:val="decimal"/>
      <w:lvlText w:val="%7."/>
      <w:lvlJc w:val="left"/>
      <w:pPr>
        <w:ind w:left="6599" w:hanging="360"/>
      </w:p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09" w15:restartNumberingAfterBreak="0">
    <w:nsid w:val="4DD76556"/>
    <w:multiLevelType w:val="hybridMultilevel"/>
    <w:tmpl w:val="F356ECD2"/>
    <w:lvl w:ilvl="0" w:tplc="04150011">
      <w:start w:val="1"/>
      <w:numFmt w:val="decimal"/>
      <w:lvlText w:val="%1)"/>
      <w:lvlJc w:val="left"/>
      <w:pPr>
        <w:ind w:left="2279" w:hanging="360"/>
      </w:p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</w:lvl>
    <w:lvl w:ilvl="3" w:tplc="0415000F" w:tentative="1">
      <w:start w:val="1"/>
      <w:numFmt w:val="decimal"/>
      <w:lvlText w:val="%4."/>
      <w:lvlJc w:val="left"/>
      <w:pPr>
        <w:ind w:left="4439" w:hanging="360"/>
      </w:p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</w:lvl>
    <w:lvl w:ilvl="6" w:tplc="0415000F" w:tentative="1">
      <w:start w:val="1"/>
      <w:numFmt w:val="decimal"/>
      <w:lvlText w:val="%7."/>
      <w:lvlJc w:val="left"/>
      <w:pPr>
        <w:ind w:left="6599" w:hanging="360"/>
      </w:p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10" w15:restartNumberingAfterBreak="0">
    <w:nsid w:val="4E263D05"/>
    <w:multiLevelType w:val="hybridMultilevel"/>
    <w:tmpl w:val="C93A4316"/>
    <w:lvl w:ilvl="0" w:tplc="0046D708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E4C09A5"/>
    <w:multiLevelType w:val="hybridMultilevel"/>
    <w:tmpl w:val="5F50DB92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2" w15:restartNumberingAfterBreak="0">
    <w:nsid w:val="4E834CC0"/>
    <w:multiLevelType w:val="multilevel"/>
    <w:tmpl w:val="953A7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280"/>
        </w:tabs>
        <w:ind w:left="2280" w:hanging="720"/>
      </w:pPr>
      <w:rPr>
        <w:rFonts w:ascii="Times New Roman" w:eastAsia="StarBats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Times New Roman" w:eastAsia="Lucida Sans Unicode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hanging="1080"/>
      </w:pPr>
      <w:rPr>
        <w:rFonts w:ascii="Times New Roman" w:eastAsia="Lucida Sans Unicode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1080"/>
        </w:tabs>
        <w:ind w:left="1080" w:hanging="1080"/>
      </w:pPr>
      <w:rPr>
        <w:rFonts w:ascii="Times New Roman" w:eastAsia="Lucida Sans Unicode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hanging="1440"/>
      </w:pPr>
      <w:rPr>
        <w:rFonts w:ascii="Times New Roman" w:eastAsia="Lucida Sans Unicode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3" w15:restartNumberingAfterBreak="0">
    <w:nsid w:val="50842416"/>
    <w:multiLevelType w:val="hybridMultilevel"/>
    <w:tmpl w:val="02306A8A"/>
    <w:lvl w:ilvl="0" w:tplc="3D623348">
      <w:start w:val="1"/>
      <w:numFmt w:val="decimal"/>
      <w:pStyle w:val="Punktowani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C362FEA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9A32D5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1B26EFF"/>
    <w:multiLevelType w:val="multilevel"/>
    <w:tmpl w:val="EB78126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5" w15:restartNumberingAfterBreak="0">
    <w:nsid w:val="526E0DDA"/>
    <w:multiLevelType w:val="hybridMultilevel"/>
    <w:tmpl w:val="E362D536"/>
    <w:lvl w:ilvl="0" w:tplc="17C42E26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4C72B21"/>
    <w:multiLevelType w:val="hybridMultilevel"/>
    <w:tmpl w:val="40B4CA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5C93C92"/>
    <w:multiLevelType w:val="multilevel"/>
    <w:tmpl w:val="46A0C71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18" w15:restartNumberingAfterBreak="0">
    <w:nsid w:val="581C00AE"/>
    <w:multiLevelType w:val="multilevel"/>
    <w:tmpl w:val="DF2C46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9" w15:restartNumberingAfterBreak="0">
    <w:nsid w:val="588823CE"/>
    <w:multiLevelType w:val="hybridMultilevel"/>
    <w:tmpl w:val="DD940702"/>
    <w:lvl w:ilvl="0" w:tplc="93A0DEE8">
      <w:start w:val="1"/>
      <w:numFmt w:val="decimal"/>
      <w:lvlText w:val="%1)"/>
      <w:lvlJc w:val="left"/>
      <w:pPr>
        <w:ind w:left="1381" w:hanging="360"/>
      </w:pPr>
      <w:rPr>
        <w:rFonts w:hint="default"/>
      </w:rPr>
    </w:lvl>
    <w:lvl w:ilvl="1" w:tplc="3C0E7486">
      <w:start w:val="1"/>
      <w:numFmt w:val="lowerLetter"/>
      <w:lvlText w:val="%2)"/>
      <w:lvlJc w:val="left"/>
      <w:pPr>
        <w:ind w:left="2101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21" w:hanging="180"/>
      </w:pPr>
    </w:lvl>
    <w:lvl w:ilvl="3" w:tplc="0415000F" w:tentative="1">
      <w:start w:val="1"/>
      <w:numFmt w:val="decimal"/>
      <w:lvlText w:val="%4."/>
      <w:lvlJc w:val="left"/>
      <w:pPr>
        <w:ind w:left="3541" w:hanging="360"/>
      </w:pPr>
    </w:lvl>
    <w:lvl w:ilvl="4" w:tplc="04150019" w:tentative="1">
      <w:start w:val="1"/>
      <w:numFmt w:val="lowerLetter"/>
      <w:lvlText w:val="%5."/>
      <w:lvlJc w:val="left"/>
      <w:pPr>
        <w:ind w:left="4261" w:hanging="360"/>
      </w:pPr>
    </w:lvl>
    <w:lvl w:ilvl="5" w:tplc="0415001B" w:tentative="1">
      <w:start w:val="1"/>
      <w:numFmt w:val="lowerRoman"/>
      <w:lvlText w:val="%6."/>
      <w:lvlJc w:val="right"/>
      <w:pPr>
        <w:ind w:left="4981" w:hanging="180"/>
      </w:pPr>
    </w:lvl>
    <w:lvl w:ilvl="6" w:tplc="0415000F" w:tentative="1">
      <w:start w:val="1"/>
      <w:numFmt w:val="decimal"/>
      <w:lvlText w:val="%7."/>
      <w:lvlJc w:val="left"/>
      <w:pPr>
        <w:ind w:left="5701" w:hanging="360"/>
      </w:pPr>
    </w:lvl>
    <w:lvl w:ilvl="7" w:tplc="04150019" w:tentative="1">
      <w:start w:val="1"/>
      <w:numFmt w:val="lowerLetter"/>
      <w:lvlText w:val="%8."/>
      <w:lvlJc w:val="left"/>
      <w:pPr>
        <w:ind w:left="6421" w:hanging="360"/>
      </w:pPr>
    </w:lvl>
    <w:lvl w:ilvl="8" w:tplc="0415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120" w15:restartNumberingAfterBreak="0">
    <w:nsid w:val="5992719B"/>
    <w:multiLevelType w:val="hybridMultilevel"/>
    <w:tmpl w:val="02248D16"/>
    <w:lvl w:ilvl="0" w:tplc="F50ED8DC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1" w15:restartNumberingAfterBreak="0">
    <w:nsid w:val="5ABD3F89"/>
    <w:multiLevelType w:val="hybridMultilevel"/>
    <w:tmpl w:val="6D56F406"/>
    <w:lvl w:ilvl="0" w:tplc="1DF6B642">
      <w:start w:val="1"/>
      <w:numFmt w:val="lowerLetter"/>
      <w:lvlText w:val="%1)"/>
      <w:lvlJc w:val="left"/>
      <w:pPr>
        <w:ind w:left="1468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B1500D1"/>
    <w:multiLevelType w:val="multilevel"/>
    <w:tmpl w:val="1A8E1E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4" w15:restartNumberingAfterBreak="0">
    <w:nsid w:val="5D3451A4"/>
    <w:multiLevelType w:val="hybridMultilevel"/>
    <w:tmpl w:val="82AA2E54"/>
    <w:lvl w:ilvl="0" w:tplc="9BBE583C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5" w15:restartNumberingAfterBreak="0">
    <w:nsid w:val="5EE82650"/>
    <w:multiLevelType w:val="hybridMultilevel"/>
    <w:tmpl w:val="EE7A4C0C"/>
    <w:lvl w:ilvl="0" w:tplc="BA807A76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6" w15:restartNumberingAfterBreak="0">
    <w:nsid w:val="60613A92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7" w15:restartNumberingAfterBreak="0">
    <w:nsid w:val="60BF5C40"/>
    <w:multiLevelType w:val="hybridMultilevel"/>
    <w:tmpl w:val="48FE866C"/>
    <w:lvl w:ilvl="0" w:tplc="9DF0AB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2285203"/>
    <w:multiLevelType w:val="multilevel"/>
    <w:tmpl w:val="0F847BDC"/>
    <w:lvl w:ilvl="0">
      <w:start w:val="14"/>
      <w:numFmt w:val="decimal"/>
      <w:lvlText w:val="%1."/>
      <w:lvlJc w:val="left"/>
      <w:pPr>
        <w:ind w:left="23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0" w:hanging="1440"/>
      </w:pPr>
      <w:rPr>
        <w:rFonts w:hint="default"/>
      </w:rPr>
    </w:lvl>
  </w:abstractNum>
  <w:abstractNum w:abstractNumId="129" w15:restartNumberingAfterBreak="0">
    <w:nsid w:val="6422263D"/>
    <w:multiLevelType w:val="hybridMultilevel"/>
    <w:tmpl w:val="14568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6B2BED"/>
    <w:multiLevelType w:val="hybridMultilevel"/>
    <w:tmpl w:val="E55ED5F8"/>
    <w:lvl w:ilvl="0" w:tplc="37A2983A">
      <w:start w:val="2"/>
      <w:numFmt w:val="bullet"/>
      <w:lvlText w:val=""/>
      <w:lvlJc w:val="left"/>
      <w:pPr>
        <w:ind w:left="780" w:hanging="360"/>
      </w:pPr>
      <w:rPr>
        <w:rFonts w:ascii="Symbol" w:eastAsia="StarBats" w:hAnsi="Symbol" w:cs="StarBats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1" w15:restartNumberingAfterBreak="0">
    <w:nsid w:val="650B15CD"/>
    <w:multiLevelType w:val="hybridMultilevel"/>
    <w:tmpl w:val="78A27A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51F1CCF"/>
    <w:multiLevelType w:val="multilevel"/>
    <w:tmpl w:val="6F28B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620173D"/>
    <w:multiLevelType w:val="multilevel"/>
    <w:tmpl w:val="953A7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280"/>
        </w:tabs>
        <w:ind w:left="2280" w:hanging="720"/>
      </w:pPr>
      <w:rPr>
        <w:rFonts w:ascii="Times New Roman" w:eastAsia="StarBats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Times New Roman" w:eastAsia="Lucida Sans Unicode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80"/>
        </w:tabs>
        <w:ind w:left="1080" w:hanging="1080"/>
      </w:pPr>
      <w:rPr>
        <w:rFonts w:ascii="Times New Roman" w:eastAsia="Lucida Sans Unicode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1080"/>
        </w:tabs>
        <w:ind w:left="1080" w:hanging="1080"/>
      </w:pPr>
      <w:rPr>
        <w:rFonts w:ascii="Times New Roman" w:eastAsia="Lucida Sans Unicode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1440"/>
        </w:tabs>
        <w:ind w:left="1440" w:hanging="1440"/>
      </w:pPr>
      <w:rPr>
        <w:rFonts w:ascii="Times New Roman" w:eastAsia="Lucida Sans Unicode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4" w15:restartNumberingAfterBreak="0">
    <w:nsid w:val="67741170"/>
    <w:multiLevelType w:val="hybridMultilevel"/>
    <w:tmpl w:val="3150364C"/>
    <w:lvl w:ilvl="0" w:tplc="561CD6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7B13F9B"/>
    <w:multiLevelType w:val="multilevel"/>
    <w:tmpl w:val="9A80C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6" w15:restartNumberingAfterBreak="0">
    <w:nsid w:val="6812542C"/>
    <w:multiLevelType w:val="hybridMultilevel"/>
    <w:tmpl w:val="4FFE1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8152FA4"/>
    <w:multiLevelType w:val="hybridMultilevel"/>
    <w:tmpl w:val="B02E6C9E"/>
    <w:lvl w:ilvl="0" w:tplc="CDD04A9C">
      <w:start w:val="1"/>
      <w:numFmt w:val="none"/>
      <w:pStyle w:val="Koment"/>
      <w:lvlText w:val="Komentář: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C21E76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CF0B0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009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504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F5454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93833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390E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7DEFA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8" w15:restartNumberingAfterBreak="0">
    <w:nsid w:val="684B56AE"/>
    <w:multiLevelType w:val="hybridMultilevel"/>
    <w:tmpl w:val="CF72FE56"/>
    <w:lvl w:ilvl="0" w:tplc="745E95D6">
      <w:start w:val="1"/>
      <w:numFmt w:val="decimal"/>
      <w:pStyle w:val="punktkropka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pStyle w:val="podpunkt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9" w15:restartNumberingAfterBreak="0">
    <w:nsid w:val="68F36CE5"/>
    <w:multiLevelType w:val="multilevel"/>
    <w:tmpl w:val="BD3891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0" w15:restartNumberingAfterBreak="0">
    <w:nsid w:val="690A742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9970106"/>
    <w:multiLevelType w:val="hybridMultilevel"/>
    <w:tmpl w:val="2C32C028"/>
    <w:lvl w:ilvl="0" w:tplc="E6E8FA90">
      <w:start w:val="1"/>
      <w:numFmt w:val="decimal"/>
      <w:lvlText w:val="%1."/>
      <w:lvlJc w:val="left"/>
      <w:pPr>
        <w:ind w:left="2957" w:hanging="405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2" w15:restartNumberingAfterBreak="0">
    <w:nsid w:val="69D02255"/>
    <w:multiLevelType w:val="hybridMultilevel"/>
    <w:tmpl w:val="4C06DEA6"/>
    <w:lvl w:ilvl="0" w:tplc="A85EB8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6BD754C9"/>
    <w:multiLevelType w:val="multilevel"/>
    <w:tmpl w:val="E402B3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44" w15:restartNumberingAfterBreak="0">
    <w:nsid w:val="6D3D1ABE"/>
    <w:multiLevelType w:val="hybridMultilevel"/>
    <w:tmpl w:val="4FACD67A"/>
    <w:lvl w:ilvl="0" w:tplc="FFFFFFFF">
      <w:start w:val="1"/>
      <w:numFmt w:val="lowerLetter"/>
      <w:lvlText w:val="%1)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5" w15:restartNumberingAfterBreak="0">
    <w:nsid w:val="6ECE2479"/>
    <w:multiLevelType w:val="multilevel"/>
    <w:tmpl w:val="180A8408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  <w:bCs w:val="0"/>
        <w:i w:val="0"/>
        <w:i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6" w15:restartNumberingAfterBreak="0">
    <w:nsid w:val="6F0A1B56"/>
    <w:multiLevelType w:val="hybridMultilevel"/>
    <w:tmpl w:val="B41E88C2"/>
    <w:lvl w:ilvl="0" w:tplc="04150017">
      <w:start w:val="1"/>
      <w:numFmt w:val="lowerLetter"/>
      <w:lvlText w:val="%1)"/>
      <w:lvlJc w:val="left"/>
      <w:pPr>
        <w:ind w:left="1315" w:hanging="360"/>
      </w:pPr>
    </w:lvl>
    <w:lvl w:ilvl="1" w:tplc="04150019" w:tentative="1">
      <w:start w:val="1"/>
      <w:numFmt w:val="lowerLetter"/>
      <w:lvlText w:val="%2."/>
      <w:lvlJc w:val="left"/>
      <w:pPr>
        <w:ind w:left="2035" w:hanging="360"/>
      </w:pPr>
    </w:lvl>
    <w:lvl w:ilvl="2" w:tplc="0415001B" w:tentative="1">
      <w:start w:val="1"/>
      <w:numFmt w:val="lowerRoman"/>
      <w:lvlText w:val="%3."/>
      <w:lvlJc w:val="right"/>
      <w:pPr>
        <w:ind w:left="2755" w:hanging="180"/>
      </w:pPr>
    </w:lvl>
    <w:lvl w:ilvl="3" w:tplc="0415000F" w:tentative="1">
      <w:start w:val="1"/>
      <w:numFmt w:val="decimal"/>
      <w:lvlText w:val="%4."/>
      <w:lvlJc w:val="left"/>
      <w:pPr>
        <w:ind w:left="3475" w:hanging="360"/>
      </w:pPr>
    </w:lvl>
    <w:lvl w:ilvl="4" w:tplc="04150019" w:tentative="1">
      <w:start w:val="1"/>
      <w:numFmt w:val="lowerLetter"/>
      <w:lvlText w:val="%5."/>
      <w:lvlJc w:val="left"/>
      <w:pPr>
        <w:ind w:left="4195" w:hanging="360"/>
      </w:pPr>
    </w:lvl>
    <w:lvl w:ilvl="5" w:tplc="0415001B" w:tentative="1">
      <w:start w:val="1"/>
      <w:numFmt w:val="lowerRoman"/>
      <w:lvlText w:val="%6."/>
      <w:lvlJc w:val="right"/>
      <w:pPr>
        <w:ind w:left="4915" w:hanging="180"/>
      </w:pPr>
    </w:lvl>
    <w:lvl w:ilvl="6" w:tplc="0415000F" w:tentative="1">
      <w:start w:val="1"/>
      <w:numFmt w:val="decimal"/>
      <w:lvlText w:val="%7."/>
      <w:lvlJc w:val="left"/>
      <w:pPr>
        <w:ind w:left="5635" w:hanging="360"/>
      </w:pPr>
    </w:lvl>
    <w:lvl w:ilvl="7" w:tplc="04150019" w:tentative="1">
      <w:start w:val="1"/>
      <w:numFmt w:val="lowerLetter"/>
      <w:lvlText w:val="%8."/>
      <w:lvlJc w:val="left"/>
      <w:pPr>
        <w:ind w:left="6355" w:hanging="360"/>
      </w:pPr>
    </w:lvl>
    <w:lvl w:ilvl="8" w:tplc="0415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147" w15:restartNumberingAfterBreak="0">
    <w:nsid w:val="6F990B75"/>
    <w:multiLevelType w:val="hybridMultilevel"/>
    <w:tmpl w:val="86F6FC9E"/>
    <w:lvl w:ilvl="0" w:tplc="A774B78E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FD62DE8"/>
    <w:multiLevelType w:val="hybridMultilevel"/>
    <w:tmpl w:val="E3F4B236"/>
    <w:lvl w:ilvl="0" w:tplc="0A5A58AA">
      <w:start w:val="1"/>
      <w:numFmt w:val="lowerLetter"/>
      <w:lvlText w:val="%1)"/>
      <w:lvlJc w:val="left"/>
      <w:pPr>
        <w:ind w:left="2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21" w:hanging="360"/>
      </w:pPr>
    </w:lvl>
    <w:lvl w:ilvl="2" w:tplc="0415001B" w:tentative="1">
      <w:start w:val="1"/>
      <w:numFmt w:val="lowerRoman"/>
      <w:lvlText w:val="%3."/>
      <w:lvlJc w:val="right"/>
      <w:pPr>
        <w:ind w:left="3541" w:hanging="180"/>
      </w:pPr>
    </w:lvl>
    <w:lvl w:ilvl="3" w:tplc="0415000F" w:tentative="1">
      <w:start w:val="1"/>
      <w:numFmt w:val="decimal"/>
      <w:lvlText w:val="%4."/>
      <w:lvlJc w:val="left"/>
      <w:pPr>
        <w:ind w:left="4261" w:hanging="360"/>
      </w:pPr>
    </w:lvl>
    <w:lvl w:ilvl="4" w:tplc="04150019" w:tentative="1">
      <w:start w:val="1"/>
      <w:numFmt w:val="lowerLetter"/>
      <w:lvlText w:val="%5."/>
      <w:lvlJc w:val="left"/>
      <w:pPr>
        <w:ind w:left="4981" w:hanging="360"/>
      </w:pPr>
    </w:lvl>
    <w:lvl w:ilvl="5" w:tplc="0415001B" w:tentative="1">
      <w:start w:val="1"/>
      <w:numFmt w:val="lowerRoman"/>
      <w:lvlText w:val="%6."/>
      <w:lvlJc w:val="right"/>
      <w:pPr>
        <w:ind w:left="5701" w:hanging="180"/>
      </w:pPr>
    </w:lvl>
    <w:lvl w:ilvl="6" w:tplc="0415000F" w:tentative="1">
      <w:start w:val="1"/>
      <w:numFmt w:val="decimal"/>
      <w:lvlText w:val="%7."/>
      <w:lvlJc w:val="left"/>
      <w:pPr>
        <w:ind w:left="6421" w:hanging="360"/>
      </w:pPr>
    </w:lvl>
    <w:lvl w:ilvl="7" w:tplc="04150019" w:tentative="1">
      <w:start w:val="1"/>
      <w:numFmt w:val="lowerLetter"/>
      <w:lvlText w:val="%8."/>
      <w:lvlJc w:val="left"/>
      <w:pPr>
        <w:ind w:left="7141" w:hanging="360"/>
      </w:pPr>
    </w:lvl>
    <w:lvl w:ilvl="8" w:tplc="0415001B" w:tentative="1">
      <w:start w:val="1"/>
      <w:numFmt w:val="lowerRoman"/>
      <w:lvlText w:val="%9."/>
      <w:lvlJc w:val="right"/>
      <w:pPr>
        <w:ind w:left="7861" w:hanging="180"/>
      </w:pPr>
    </w:lvl>
  </w:abstractNum>
  <w:abstractNum w:abstractNumId="149" w15:restartNumberingAfterBreak="0">
    <w:nsid w:val="700B2B61"/>
    <w:multiLevelType w:val="hybridMultilevel"/>
    <w:tmpl w:val="59A22A94"/>
    <w:lvl w:ilvl="0" w:tplc="C35AE0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5E70B4"/>
    <w:multiLevelType w:val="hybridMultilevel"/>
    <w:tmpl w:val="DAC68106"/>
    <w:lvl w:ilvl="0" w:tplc="23C6A6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39A2CB3"/>
    <w:multiLevelType w:val="multilevel"/>
    <w:tmpl w:val="E6CA6A34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53" w15:restartNumberingAfterBreak="0">
    <w:nsid w:val="74BC1CDE"/>
    <w:multiLevelType w:val="hybridMultilevel"/>
    <w:tmpl w:val="B5DEABF8"/>
    <w:lvl w:ilvl="0" w:tplc="04150017">
      <w:start w:val="1"/>
      <w:numFmt w:val="lowerLetter"/>
      <w:lvlText w:val="%1)"/>
      <w:lvlJc w:val="left"/>
      <w:pPr>
        <w:ind w:left="3720" w:hanging="18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52D1FF4"/>
    <w:multiLevelType w:val="hybridMultilevel"/>
    <w:tmpl w:val="078E44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7DE5798"/>
    <w:multiLevelType w:val="multilevel"/>
    <w:tmpl w:val="7EDC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78244DC8"/>
    <w:multiLevelType w:val="hybridMultilevel"/>
    <w:tmpl w:val="5CEEA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9A173D0"/>
    <w:multiLevelType w:val="hybridMultilevel"/>
    <w:tmpl w:val="F07C596C"/>
    <w:lvl w:ilvl="0" w:tplc="02F261D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79B27ADC"/>
    <w:multiLevelType w:val="hybridMultilevel"/>
    <w:tmpl w:val="4A6ED5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9CE16DB"/>
    <w:multiLevelType w:val="hybridMultilevel"/>
    <w:tmpl w:val="C9D470EE"/>
    <w:name w:val="WW8Num622"/>
    <w:lvl w:ilvl="0" w:tplc="EFC60F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7A4629A">
      <w:start w:val="1"/>
      <w:numFmt w:val="decimal"/>
      <w:lvlText w:val="%2"/>
      <w:lvlJc w:val="left"/>
      <w:pPr>
        <w:tabs>
          <w:tab w:val="num" w:pos="1650"/>
        </w:tabs>
        <w:ind w:left="1650" w:hanging="570"/>
      </w:pPr>
      <w:rPr>
        <w:rFonts w:ascii="Symbol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A0F7290"/>
    <w:multiLevelType w:val="hybridMultilevel"/>
    <w:tmpl w:val="811C9FFC"/>
    <w:lvl w:ilvl="0" w:tplc="12E2A90A">
      <w:start w:val="1"/>
      <w:numFmt w:val="decimal"/>
      <w:pStyle w:val="ParagrafNum"/>
      <w:suff w:val="space"/>
      <w:lvlText w:val="§ 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A321F58"/>
    <w:multiLevelType w:val="hybridMultilevel"/>
    <w:tmpl w:val="4FFE1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AE271F2"/>
    <w:multiLevelType w:val="multilevel"/>
    <w:tmpl w:val="3C74B05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3" w15:restartNumberingAfterBreak="0">
    <w:nsid w:val="7C7B5E83"/>
    <w:multiLevelType w:val="hybridMultilevel"/>
    <w:tmpl w:val="F4B439EC"/>
    <w:lvl w:ilvl="0" w:tplc="DBDC24AA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64" w15:restartNumberingAfterBreak="0">
    <w:nsid w:val="7D690557"/>
    <w:multiLevelType w:val="multilevel"/>
    <w:tmpl w:val="1AC8EF48"/>
    <w:name w:val="WW8Num4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65" w15:restartNumberingAfterBreak="0">
    <w:nsid w:val="7E1F2DED"/>
    <w:multiLevelType w:val="hybridMultilevel"/>
    <w:tmpl w:val="054A6A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802519">
    <w:abstractNumId w:val="138"/>
  </w:num>
  <w:num w:numId="2" w16cid:durableId="646709611">
    <w:abstractNumId w:val="113"/>
  </w:num>
  <w:num w:numId="3" w16cid:durableId="568686551">
    <w:abstractNumId w:val="1"/>
  </w:num>
  <w:num w:numId="4" w16cid:durableId="1294212665">
    <w:abstractNumId w:val="47"/>
  </w:num>
  <w:num w:numId="5" w16cid:durableId="435710548">
    <w:abstractNumId w:val="118"/>
  </w:num>
  <w:num w:numId="6" w16cid:durableId="1404841054">
    <w:abstractNumId w:val="82"/>
  </w:num>
  <w:num w:numId="7" w16cid:durableId="1482962776">
    <w:abstractNumId w:val="125"/>
  </w:num>
  <w:num w:numId="8" w16cid:durableId="1888687902">
    <w:abstractNumId w:val="68"/>
  </w:num>
  <w:num w:numId="9" w16cid:durableId="39736682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583448">
    <w:abstractNumId w:val="86"/>
  </w:num>
  <w:num w:numId="11" w16cid:durableId="1976329796">
    <w:abstractNumId w:val="89"/>
  </w:num>
  <w:num w:numId="12" w16cid:durableId="453015242">
    <w:abstractNumId w:val="52"/>
  </w:num>
  <w:num w:numId="13" w16cid:durableId="1297641033">
    <w:abstractNumId w:val="84"/>
  </w:num>
  <w:num w:numId="14" w16cid:durableId="474107777">
    <w:abstractNumId w:val="117"/>
  </w:num>
  <w:num w:numId="15" w16cid:durableId="1523204751">
    <w:abstractNumId w:val="108"/>
  </w:num>
  <w:num w:numId="16" w16cid:durableId="652415829">
    <w:abstractNumId w:val="109"/>
  </w:num>
  <w:num w:numId="17" w16cid:durableId="1742677799">
    <w:abstractNumId w:val="85"/>
  </w:num>
  <w:num w:numId="18" w16cid:durableId="923539372">
    <w:abstractNumId w:val="145"/>
  </w:num>
  <w:num w:numId="19" w16cid:durableId="1765491665">
    <w:abstractNumId w:val="59"/>
  </w:num>
  <w:num w:numId="20" w16cid:durableId="224948264">
    <w:abstractNumId w:val="38"/>
  </w:num>
  <w:num w:numId="21" w16cid:durableId="1799686438">
    <w:abstractNumId w:val="94"/>
  </w:num>
  <w:num w:numId="22" w16cid:durableId="610625751">
    <w:abstractNumId w:val="124"/>
  </w:num>
  <w:num w:numId="23" w16cid:durableId="1099058740">
    <w:abstractNumId w:val="46"/>
  </w:num>
  <w:num w:numId="24" w16cid:durableId="1861120389">
    <w:abstractNumId w:val="137"/>
  </w:num>
  <w:num w:numId="25" w16cid:durableId="1190025127">
    <w:abstractNumId w:val="56"/>
  </w:num>
  <w:num w:numId="26" w16cid:durableId="1928154332">
    <w:abstractNumId w:val="61"/>
  </w:num>
  <w:num w:numId="27" w16cid:durableId="1466587006">
    <w:abstractNumId w:val="31"/>
  </w:num>
  <w:num w:numId="28" w16cid:durableId="1237475771">
    <w:abstractNumId w:val="100"/>
  </w:num>
  <w:num w:numId="29" w16cid:durableId="453140383">
    <w:abstractNumId w:val="150"/>
  </w:num>
  <w:num w:numId="30" w16cid:durableId="690375872">
    <w:abstractNumId w:val="58"/>
  </w:num>
  <w:num w:numId="31" w16cid:durableId="150606413">
    <w:abstractNumId w:val="73"/>
  </w:num>
  <w:num w:numId="32" w16cid:durableId="1623997850">
    <w:abstractNumId w:val="0"/>
  </w:num>
  <w:num w:numId="33" w16cid:durableId="138811487">
    <w:abstractNumId w:val="160"/>
  </w:num>
  <w:num w:numId="34" w16cid:durableId="79961474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99547308">
    <w:abstractNumId w:val="152"/>
  </w:num>
  <w:num w:numId="36" w16cid:durableId="682975988">
    <w:abstractNumId w:val="123"/>
    <w:lvlOverride w:ilvl="0">
      <w:startOverride w:val="1"/>
    </w:lvlOverride>
  </w:num>
  <w:num w:numId="37" w16cid:durableId="2079746499">
    <w:abstractNumId w:val="97"/>
    <w:lvlOverride w:ilvl="0">
      <w:startOverride w:val="1"/>
    </w:lvlOverride>
  </w:num>
  <w:num w:numId="38" w16cid:durableId="846020572">
    <w:abstractNumId w:val="62"/>
  </w:num>
  <w:num w:numId="39" w16cid:durableId="155920464">
    <w:abstractNumId w:val="67"/>
  </w:num>
  <w:num w:numId="40" w16cid:durableId="972446054">
    <w:abstractNumId w:val="80"/>
  </w:num>
  <w:num w:numId="41" w16cid:durableId="489172111">
    <w:abstractNumId w:val="123"/>
  </w:num>
  <w:num w:numId="42" w16cid:durableId="400441920">
    <w:abstractNumId w:val="97"/>
  </w:num>
  <w:num w:numId="43" w16cid:durableId="168643991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00605813">
    <w:abstractNumId w:val="44"/>
  </w:num>
  <w:num w:numId="45" w16cid:durableId="246156626">
    <w:abstractNumId w:val="157"/>
  </w:num>
  <w:num w:numId="46" w16cid:durableId="143746618">
    <w:abstractNumId w:val="165"/>
  </w:num>
  <w:num w:numId="47" w16cid:durableId="1496873079">
    <w:abstractNumId w:val="140"/>
  </w:num>
  <w:num w:numId="48" w16cid:durableId="633147278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64924328">
    <w:abstractNumId w:val="34"/>
  </w:num>
  <w:num w:numId="50" w16cid:durableId="1150174626">
    <w:abstractNumId w:val="133"/>
  </w:num>
  <w:num w:numId="51" w16cid:durableId="279923171">
    <w:abstractNumId w:val="60"/>
  </w:num>
  <w:num w:numId="52" w16cid:durableId="62996970">
    <w:abstractNumId w:val="112"/>
  </w:num>
  <w:num w:numId="53" w16cid:durableId="2028210702">
    <w:abstractNumId w:val="55"/>
  </w:num>
  <w:num w:numId="54" w16cid:durableId="1721132518">
    <w:abstractNumId w:val="132"/>
  </w:num>
  <w:num w:numId="55" w16cid:durableId="1842429135">
    <w:abstractNumId w:val="70"/>
  </w:num>
  <w:num w:numId="56" w16cid:durableId="1673559685">
    <w:abstractNumId w:val="40"/>
  </w:num>
  <w:num w:numId="57" w16cid:durableId="211886772">
    <w:abstractNumId w:val="78"/>
  </w:num>
  <w:num w:numId="58" w16cid:durableId="104472777">
    <w:abstractNumId w:val="134"/>
  </w:num>
  <w:num w:numId="59" w16cid:durableId="622078275">
    <w:abstractNumId w:val="41"/>
  </w:num>
  <w:num w:numId="60" w16cid:durableId="1756434198">
    <w:abstractNumId w:val="91"/>
  </w:num>
  <w:num w:numId="61" w16cid:durableId="1687781141">
    <w:abstractNumId w:val="163"/>
  </w:num>
  <w:num w:numId="62" w16cid:durableId="1108427023">
    <w:abstractNumId w:val="155"/>
  </w:num>
  <w:num w:numId="63" w16cid:durableId="220675069">
    <w:abstractNumId w:val="69"/>
  </w:num>
  <w:num w:numId="64" w16cid:durableId="413822762">
    <w:abstractNumId w:val="101"/>
  </w:num>
  <w:num w:numId="65" w16cid:durableId="1604649965">
    <w:abstractNumId w:val="129"/>
  </w:num>
  <w:num w:numId="66" w16cid:durableId="290865302">
    <w:abstractNumId w:val="74"/>
  </w:num>
  <w:num w:numId="67" w16cid:durableId="729688901">
    <w:abstractNumId w:val="144"/>
  </w:num>
  <w:num w:numId="68" w16cid:durableId="2124494877">
    <w:abstractNumId w:val="90"/>
  </w:num>
  <w:num w:numId="69" w16cid:durableId="1754858131">
    <w:abstractNumId w:val="153"/>
  </w:num>
  <w:num w:numId="70" w16cid:durableId="509685582">
    <w:abstractNumId w:val="130"/>
  </w:num>
  <w:num w:numId="71" w16cid:durableId="2056660501">
    <w:abstractNumId w:val="83"/>
  </w:num>
  <w:num w:numId="72" w16cid:durableId="238027205">
    <w:abstractNumId w:val="35"/>
  </w:num>
  <w:num w:numId="73" w16cid:durableId="2094475306">
    <w:abstractNumId w:val="42"/>
  </w:num>
  <w:num w:numId="74" w16cid:durableId="2140757379">
    <w:abstractNumId w:val="102"/>
  </w:num>
  <w:num w:numId="75" w16cid:durableId="573970284">
    <w:abstractNumId w:val="77"/>
  </w:num>
  <w:num w:numId="76" w16cid:durableId="1059594982">
    <w:abstractNumId w:val="111"/>
  </w:num>
  <w:num w:numId="77" w16cid:durableId="270017662">
    <w:abstractNumId w:val="135"/>
  </w:num>
  <w:num w:numId="78" w16cid:durableId="1598174727">
    <w:abstractNumId w:val="120"/>
  </w:num>
  <w:num w:numId="79" w16cid:durableId="508373020">
    <w:abstractNumId w:val="39"/>
  </w:num>
  <w:num w:numId="80" w16cid:durableId="949580842">
    <w:abstractNumId w:val="72"/>
  </w:num>
  <w:num w:numId="81" w16cid:durableId="287324947">
    <w:abstractNumId w:val="103"/>
  </w:num>
  <w:num w:numId="82" w16cid:durableId="2005089446">
    <w:abstractNumId w:val="142"/>
  </w:num>
  <w:num w:numId="83" w16cid:durableId="1660305403">
    <w:abstractNumId w:val="64"/>
  </w:num>
  <w:num w:numId="84" w16cid:durableId="909998719">
    <w:abstractNumId w:val="115"/>
  </w:num>
  <w:num w:numId="85" w16cid:durableId="455484717">
    <w:abstractNumId w:val="107"/>
  </w:num>
  <w:num w:numId="86" w16cid:durableId="2034106906">
    <w:abstractNumId w:val="53"/>
  </w:num>
  <w:num w:numId="87" w16cid:durableId="1028793950">
    <w:abstractNumId w:val="158"/>
  </w:num>
  <w:num w:numId="88" w16cid:durableId="382142417">
    <w:abstractNumId w:val="127"/>
  </w:num>
  <w:num w:numId="89" w16cid:durableId="2078673795">
    <w:abstractNumId w:val="96"/>
  </w:num>
  <w:num w:numId="90" w16cid:durableId="670064589">
    <w:abstractNumId w:val="146"/>
  </w:num>
  <w:num w:numId="91" w16cid:durableId="2080131545">
    <w:abstractNumId w:val="92"/>
  </w:num>
  <w:num w:numId="92" w16cid:durableId="1572500898">
    <w:abstractNumId w:val="147"/>
  </w:num>
  <w:num w:numId="93" w16cid:durableId="270478960">
    <w:abstractNumId w:val="57"/>
  </w:num>
  <w:num w:numId="94" w16cid:durableId="680204040">
    <w:abstractNumId w:val="76"/>
  </w:num>
  <w:num w:numId="95" w16cid:durableId="1362240548">
    <w:abstractNumId w:val="75"/>
  </w:num>
  <w:num w:numId="96" w16cid:durableId="1755667968">
    <w:abstractNumId w:val="151"/>
  </w:num>
  <w:num w:numId="97" w16cid:durableId="1753743685">
    <w:abstractNumId w:val="79"/>
  </w:num>
  <w:num w:numId="98" w16cid:durableId="1679847471">
    <w:abstractNumId w:val="98"/>
  </w:num>
  <w:num w:numId="99" w16cid:durableId="812217261">
    <w:abstractNumId w:val="36"/>
  </w:num>
  <w:num w:numId="100" w16cid:durableId="2045903982">
    <w:abstractNumId w:val="149"/>
  </w:num>
  <w:num w:numId="101" w16cid:durableId="1503619193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465656320">
    <w:abstractNumId w:val="104"/>
  </w:num>
  <w:num w:numId="103" w16cid:durableId="1348755863">
    <w:abstractNumId w:val="136"/>
  </w:num>
  <w:num w:numId="104" w16cid:durableId="406612631">
    <w:abstractNumId w:val="161"/>
  </w:num>
  <w:num w:numId="105" w16cid:durableId="1583829184">
    <w:abstractNumId w:val="66"/>
  </w:num>
  <w:num w:numId="106" w16cid:durableId="1468233412">
    <w:abstractNumId w:val="110"/>
  </w:num>
  <w:num w:numId="107" w16cid:durableId="1297486906">
    <w:abstractNumId w:val="116"/>
  </w:num>
  <w:num w:numId="108" w16cid:durableId="1275557119">
    <w:abstractNumId w:val="87"/>
  </w:num>
  <w:num w:numId="109" w16cid:durableId="173495239">
    <w:abstractNumId w:val="122"/>
  </w:num>
  <w:num w:numId="110" w16cid:durableId="1452363232">
    <w:abstractNumId w:val="119"/>
  </w:num>
  <w:num w:numId="111" w16cid:durableId="1896164310">
    <w:abstractNumId w:val="48"/>
  </w:num>
  <w:num w:numId="112" w16cid:durableId="272248636">
    <w:abstractNumId w:val="131"/>
  </w:num>
  <w:num w:numId="113" w16cid:durableId="1571427870">
    <w:abstractNumId w:val="156"/>
  </w:num>
  <w:num w:numId="114" w16cid:durableId="240338533">
    <w:abstractNumId w:val="37"/>
  </w:num>
  <w:num w:numId="115" w16cid:durableId="1074545721">
    <w:abstractNumId w:val="154"/>
  </w:num>
  <w:num w:numId="116" w16cid:durableId="246227636">
    <w:abstractNumId w:val="43"/>
  </w:num>
  <w:num w:numId="117" w16cid:durableId="294675989">
    <w:abstractNumId w:val="99"/>
  </w:num>
  <w:num w:numId="118" w16cid:durableId="609046459">
    <w:abstractNumId w:val="141"/>
  </w:num>
  <w:num w:numId="119" w16cid:durableId="997347941">
    <w:abstractNumId w:val="50"/>
  </w:num>
  <w:num w:numId="120" w16cid:durableId="682128777">
    <w:abstractNumId w:val="51"/>
  </w:num>
  <w:num w:numId="121" w16cid:durableId="314189118">
    <w:abstractNumId w:val="81"/>
  </w:num>
  <w:num w:numId="122" w16cid:durableId="566111868">
    <w:abstractNumId w:val="143"/>
  </w:num>
  <w:num w:numId="123" w16cid:durableId="733502234">
    <w:abstractNumId w:val="45"/>
  </w:num>
  <w:num w:numId="124" w16cid:durableId="45182255">
    <w:abstractNumId w:val="114"/>
  </w:num>
  <w:num w:numId="125" w16cid:durableId="839351427">
    <w:abstractNumId w:val="162"/>
  </w:num>
  <w:num w:numId="126" w16cid:durableId="878975737">
    <w:abstractNumId w:val="139"/>
  </w:num>
  <w:num w:numId="127" w16cid:durableId="702749283">
    <w:abstractNumId w:val="63"/>
  </w:num>
  <w:num w:numId="128" w16cid:durableId="127162381">
    <w:abstractNumId w:val="95"/>
  </w:num>
  <w:num w:numId="129" w16cid:durableId="392969629">
    <w:abstractNumId w:val="128"/>
  </w:num>
  <w:num w:numId="130" w16cid:durableId="1800218382">
    <w:abstractNumId w:val="148"/>
  </w:num>
  <w:num w:numId="131" w16cid:durableId="599409411">
    <w:abstractNumId w:val="32"/>
  </w:num>
  <w:num w:numId="132" w16cid:durableId="160003082">
    <w:abstractNumId w:val="33"/>
  </w:num>
  <w:num w:numId="133" w16cid:durableId="460802868">
    <w:abstractNumId w:val="121"/>
  </w:num>
  <w:num w:numId="134" w16cid:durableId="1806503874">
    <w:abstractNumId w:val="93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793"/>
    <w:rsid w:val="00000145"/>
    <w:rsid w:val="00000A5A"/>
    <w:rsid w:val="000019B6"/>
    <w:rsid w:val="00001A74"/>
    <w:rsid w:val="00001DD6"/>
    <w:rsid w:val="0000220F"/>
    <w:rsid w:val="000024D8"/>
    <w:rsid w:val="000029A9"/>
    <w:rsid w:val="0000318A"/>
    <w:rsid w:val="00003991"/>
    <w:rsid w:val="000039EC"/>
    <w:rsid w:val="00003B44"/>
    <w:rsid w:val="0000412C"/>
    <w:rsid w:val="00004172"/>
    <w:rsid w:val="000042BB"/>
    <w:rsid w:val="000044DA"/>
    <w:rsid w:val="00004698"/>
    <w:rsid w:val="00004903"/>
    <w:rsid w:val="00004DB7"/>
    <w:rsid w:val="00004EBB"/>
    <w:rsid w:val="00005049"/>
    <w:rsid w:val="000050F4"/>
    <w:rsid w:val="000056B2"/>
    <w:rsid w:val="00005B37"/>
    <w:rsid w:val="00005B3C"/>
    <w:rsid w:val="00005CA2"/>
    <w:rsid w:val="00006326"/>
    <w:rsid w:val="0000638C"/>
    <w:rsid w:val="00006693"/>
    <w:rsid w:val="0000675B"/>
    <w:rsid w:val="00006859"/>
    <w:rsid w:val="00006FBC"/>
    <w:rsid w:val="00007957"/>
    <w:rsid w:val="000079FE"/>
    <w:rsid w:val="00007ECD"/>
    <w:rsid w:val="00007F60"/>
    <w:rsid w:val="000100C9"/>
    <w:rsid w:val="00010197"/>
    <w:rsid w:val="0001023C"/>
    <w:rsid w:val="00010C7C"/>
    <w:rsid w:val="000116DD"/>
    <w:rsid w:val="00012568"/>
    <w:rsid w:val="00012806"/>
    <w:rsid w:val="000128D7"/>
    <w:rsid w:val="000129A3"/>
    <w:rsid w:val="00012CE8"/>
    <w:rsid w:val="000131C4"/>
    <w:rsid w:val="000134B0"/>
    <w:rsid w:val="000134F8"/>
    <w:rsid w:val="00013863"/>
    <w:rsid w:val="00013C10"/>
    <w:rsid w:val="00013EC6"/>
    <w:rsid w:val="00013F50"/>
    <w:rsid w:val="00014146"/>
    <w:rsid w:val="00014B09"/>
    <w:rsid w:val="00014F9B"/>
    <w:rsid w:val="0001509A"/>
    <w:rsid w:val="00015263"/>
    <w:rsid w:val="00015628"/>
    <w:rsid w:val="0001590E"/>
    <w:rsid w:val="0001593B"/>
    <w:rsid w:val="00015D1A"/>
    <w:rsid w:val="0001644F"/>
    <w:rsid w:val="0001691A"/>
    <w:rsid w:val="00016B46"/>
    <w:rsid w:val="00016C02"/>
    <w:rsid w:val="00016CEE"/>
    <w:rsid w:val="00017CD4"/>
    <w:rsid w:val="00020A8D"/>
    <w:rsid w:val="00020C02"/>
    <w:rsid w:val="00020D10"/>
    <w:rsid w:val="00020E93"/>
    <w:rsid w:val="00021205"/>
    <w:rsid w:val="00021610"/>
    <w:rsid w:val="00021682"/>
    <w:rsid w:val="0002177F"/>
    <w:rsid w:val="00021AEB"/>
    <w:rsid w:val="00021C03"/>
    <w:rsid w:val="00021EC0"/>
    <w:rsid w:val="00022295"/>
    <w:rsid w:val="00022683"/>
    <w:rsid w:val="000228AC"/>
    <w:rsid w:val="000235E1"/>
    <w:rsid w:val="00023C00"/>
    <w:rsid w:val="00023CB3"/>
    <w:rsid w:val="00023E62"/>
    <w:rsid w:val="000241D2"/>
    <w:rsid w:val="000243A6"/>
    <w:rsid w:val="000246E7"/>
    <w:rsid w:val="00024902"/>
    <w:rsid w:val="000249B5"/>
    <w:rsid w:val="00025393"/>
    <w:rsid w:val="0002561A"/>
    <w:rsid w:val="00025802"/>
    <w:rsid w:val="0002580F"/>
    <w:rsid w:val="00025991"/>
    <w:rsid w:val="00025DF2"/>
    <w:rsid w:val="00026258"/>
    <w:rsid w:val="0002643A"/>
    <w:rsid w:val="00026A8E"/>
    <w:rsid w:val="000271AA"/>
    <w:rsid w:val="0002740E"/>
    <w:rsid w:val="0002754C"/>
    <w:rsid w:val="00027646"/>
    <w:rsid w:val="00027655"/>
    <w:rsid w:val="000276AC"/>
    <w:rsid w:val="00027814"/>
    <w:rsid w:val="000279A4"/>
    <w:rsid w:val="00027D27"/>
    <w:rsid w:val="00027EE9"/>
    <w:rsid w:val="00027F87"/>
    <w:rsid w:val="000305E0"/>
    <w:rsid w:val="00031330"/>
    <w:rsid w:val="000317B5"/>
    <w:rsid w:val="00031984"/>
    <w:rsid w:val="00031A45"/>
    <w:rsid w:val="00031AC2"/>
    <w:rsid w:val="00031C4A"/>
    <w:rsid w:val="00031CB3"/>
    <w:rsid w:val="00032223"/>
    <w:rsid w:val="000324AB"/>
    <w:rsid w:val="000330E9"/>
    <w:rsid w:val="000332C5"/>
    <w:rsid w:val="00033422"/>
    <w:rsid w:val="00033502"/>
    <w:rsid w:val="00033668"/>
    <w:rsid w:val="00033784"/>
    <w:rsid w:val="000339A8"/>
    <w:rsid w:val="00033A1A"/>
    <w:rsid w:val="000340BB"/>
    <w:rsid w:val="0003423A"/>
    <w:rsid w:val="000347C4"/>
    <w:rsid w:val="000347C5"/>
    <w:rsid w:val="00034A70"/>
    <w:rsid w:val="000350EB"/>
    <w:rsid w:val="0003522A"/>
    <w:rsid w:val="00035326"/>
    <w:rsid w:val="000358E8"/>
    <w:rsid w:val="00035B21"/>
    <w:rsid w:val="0003610F"/>
    <w:rsid w:val="00036531"/>
    <w:rsid w:val="0003660E"/>
    <w:rsid w:val="00036982"/>
    <w:rsid w:val="00036AED"/>
    <w:rsid w:val="00036BE0"/>
    <w:rsid w:val="00037064"/>
    <w:rsid w:val="00037126"/>
    <w:rsid w:val="000376F9"/>
    <w:rsid w:val="00037BC5"/>
    <w:rsid w:val="00037BD2"/>
    <w:rsid w:val="00040837"/>
    <w:rsid w:val="00040B1A"/>
    <w:rsid w:val="00040B6C"/>
    <w:rsid w:val="00040CE6"/>
    <w:rsid w:val="00040E0B"/>
    <w:rsid w:val="00040E92"/>
    <w:rsid w:val="000410AC"/>
    <w:rsid w:val="00041367"/>
    <w:rsid w:val="00041E2E"/>
    <w:rsid w:val="00041F6B"/>
    <w:rsid w:val="000427C7"/>
    <w:rsid w:val="00042C67"/>
    <w:rsid w:val="00042D3D"/>
    <w:rsid w:val="00043752"/>
    <w:rsid w:val="000437CA"/>
    <w:rsid w:val="00043843"/>
    <w:rsid w:val="00043885"/>
    <w:rsid w:val="00043CCA"/>
    <w:rsid w:val="0004435E"/>
    <w:rsid w:val="00044B64"/>
    <w:rsid w:val="00044D6D"/>
    <w:rsid w:val="00045152"/>
    <w:rsid w:val="000453F2"/>
    <w:rsid w:val="0004570B"/>
    <w:rsid w:val="000457A2"/>
    <w:rsid w:val="00045997"/>
    <w:rsid w:val="000459A3"/>
    <w:rsid w:val="00045AC2"/>
    <w:rsid w:val="00045F0C"/>
    <w:rsid w:val="00045FCE"/>
    <w:rsid w:val="00046449"/>
    <w:rsid w:val="00046566"/>
    <w:rsid w:val="000468FC"/>
    <w:rsid w:val="00046B1F"/>
    <w:rsid w:val="00046BDA"/>
    <w:rsid w:val="00046DB0"/>
    <w:rsid w:val="00047420"/>
    <w:rsid w:val="00047AA2"/>
    <w:rsid w:val="00047CB3"/>
    <w:rsid w:val="00050B19"/>
    <w:rsid w:val="00050B58"/>
    <w:rsid w:val="00050C5D"/>
    <w:rsid w:val="00050DC9"/>
    <w:rsid w:val="00050F79"/>
    <w:rsid w:val="0005233F"/>
    <w:rsid w:val="000523FD"/>
    <w:rsid w:val="00052776"/>
    <w:rsid w:val="00052852"/>
    <w:rsid w:val="00052FA6"/>
    <w:rsid w:val="0005354F"/>
    <w:rsid w:val="00053EB0"/>
    <w:rsid w:val="000540C0"/>
    <w:rsid w:val="00054163"/>
    <w:rsid w:val="00054289"/>
    <w:rsid w:val="0005455F"/>
    <w:rsid w:val="00054736"/>
    <w:rsid w:val="000549E9"/>
    <w:rsid w:val="00054B61"/>
    <w:rsid w:val="00055086"/>
    <w:rsid w:val="000552A4"/>
    <w:rsid w:val="0005538D"/>
    <w:rsid w:val="000557FA"/>
    <w:rsid w:val="0005583F"/>
    <w:rsid w:val="000558BA"/>
    <w:rsid w:val="00055A94"/>
    <w:rsid w:val="00055F69"/>
    <w:rsid w:val="00056014"/>
    <w:rsid w:val="00056200"/>
    <w:rsid w:val="00056337"/>
    <w:rsid w:val="000564B6"/>
    <w:rsid w:val="000568B8"/>
    <w:rsid w:val="000574F3"/>
    <w:rsid w:val="00057523"/>
    <w:rsid w:val="0005769D"/>
    <w:rsid w:val="00057B30"/>
    <w:rsid w:val="00057B5D"/>
    <w:rsid w:val="00057BD8"/>
    <w:rsid w:val="00060054"/>
    <w:rsid w:val="000601E8"/>
    <w:rsid w:val="0006054A"/>
    <w:rsid w:val="00060A36"/>
    <w:rsid w:val="00060D31"/>
    <w:rsid w:val="000616B7"/>
    <w:rsid w:val="00061C7D"/>
    <w:rsid w:val="00061CCE"/>
    <w:rsid w:val="00061ED6"/>
    <w:rsid w:val="0006203C"/>
    <w:rsid w:val="00062A3F"/>
    <w:rsid w:val="00062DAC"/>
    <w:rsid w:val="00063803"/>
    <w:rsid w:val="000639FB"/>
    <w:rsid w:val="00064400"/>
    <w:rsid w:val="00064491"/>
    <w:rsid w:val="00064619"/>
    <w:rsid w:val="0006497E"/>
    <w:rsid w:val="00064A96"/>
    <w:rsid w:val="00064C8B"/>
    <w:rsid w:val="00064DC5"/>
    <w:rsid w:val="00064F75"/>
    <w:rsid w:val="00065198"/>
    <w:rsid w:val="00065387"/>
    <w:rsid w:val="000657A6"/>
    <w:rsid w:val="00065843"/>
    <w:rsid w:val="000658E5"/>
    <w:rsid w:val="00065934"/>
    <w:rsid w:val="00065DDE"/>
    <w:rsid w:val="00065FCC"/>
    <w:rsid w:val="000660EF"/>
    <w:rsid w:val="000662E2"/>
    <w:rsid w:val="0006632A"/>
    <w:rsid w:val="0006657A"/>
    <w:rsid w:val="00066C5D"/>
    <w:rsid w:val="000671C2"/>
    <w:rsid w:val="000679F1"/>
    <w:rsid w:val="00067CC5"/>
    <w:rsid w:val="00067DBE"/>
    <w:rsid w:val="00067E4B"/>
    <w:rsid w:val="00070373"/>
    <w:rsid w:val="000703E3"/>
    <w:rsid w:val="00070403"/>
    <w:rsid w:val="00070AA2"/>
    <w:rsid w:val="00070CDC"/>
    <w:rsid w:val="00070D1D"/>
    <w:rsid w:val="00070F83"/>
    <w:rsid w:val="0007196D"/>
    <w:rsid w:val="00071CB5"/>
    <w:rsid w:val="00071E18"/>
    <w:rsid w:val="00072090"/>
    <w:rsid w:val="000721BD"/>
    <w:rsid w:val="00072238"/>
    <w:rsid w:val="0007225A"/>
    <w:rsid w:val="0007232A"/>
    <w:rsid w:val="00072581"/>
    <w:rsid w:val="0007262B"/>
    <w:rsid w:val="000728C2"/>
    <w:rsid w:val="000728CC"/>
    <w:rsid w:val="00072CC1"/>
    <w:rsid w:val="00072D38"/>
    <w:rsid w:val="00072D58"/>
    <w:rsid w:val="00072E07"/>
    <w:rsid w:val="00073420"/>
    <w:rsid w:val="00073522"/>
    <w:rsid w:val="000735DD"/>
    <w:rsid w:val="000736B3"/>
    <w:rsid w:val="00073700"/>
    <w:rsid w:val="00073843"/>
    <w:rsid w:val="00073DCD"/>
    <w:rsid w:val="0007415F"/>
    <w:rsid w:val="000742CA"/>
    <w:rsid w:val="00074404"/>
    <w:rsid w:val="00074722"/>
    <w:rsid w:val="00074ABE"/>
    <w:rsid w:val="00074C0B"/>
    <w:rsid w:val="00074CD9"/>
    <w:rsid w:val="0007548A"/>
    <w:rsid w:val="00075948"/>
    <w:rsid w:val="00075A69"/>
    <w:rsid w:val="0007658A"/>
    <w:rsid w:val="00076594"/>
    <w:rsid w:val="00076B36"/>
    <w:rsid w:val="00076B3E"/>
    <w:rsid w:val="00076D0B"/>
    <w:rsid w:val="00076EA2"/>
    <w:rsid w:val="00076ECF"/>
    <w:rsid w:val="00077361"/>
    <w:rsid w:val="00077434"/>
    <w:rsid w:val="000776BA"/>
    <w:rsid w:val="00077A8C"/>
    <w:rsid w:val="00077AB7"/>
    <w:rsid w:val="00077BE1"/>
    <w:rsid w:val="000805A6"/>
    <w:rsid w:val="0008090F"/>
    <w:rsid w:val="00080C68"/>
    <w:rsid w:val="00080C86"/>
    <w:rsid w:val="000811B7"/>
    <w:rsid w:val="00081279"/>
    <w:rsid w:val="000815B7"/>
    <w:rsid w:val="000817BE"/>
    <w:rsid w:val="000819DD"/>
    <w:rsid w:val="00081D07"/>
    <w:rsid w:val="00081D3C"/>
    <w:rsid w:val="00081D94"/>
    <w:rsid w:val="00081EE5"/>
    <w:rsid w:val="000820DB"/>
    <w:rsid w:val="000821BE"/>
    <w:rsid w:val="000823F8"/>
    <w:rsid w:val="000828B4"/>
    <w:rsid w:val="00082FC0"/>
    <w:rsid w:val="00083212"/>
    <w:rsid w:val="000833B7"/>
    <w:rsid w:val="000835AF"/>
    <w:rsid w:val="000838D3"/>
    <w:rsid w:val="00083CD0"/>
    <w:rsid w:val="00083D97"/>
    <w:rsid w:val="00083EA0"/>
    <w:rsid w:val="00083F4A"/>
    <w:rsid w:val="0008436B"/>
    <w:rsid w:val="000847DB"/>
    <w:rsid w:val="0008480B"/>
    <w:rsid w:val="00084A77"/>
    <w:rsid w:val="00084E53"/>
    <w:rsid w:val="00084F8C"/>
    <w:rsid w:val="00085399"/>
    <w:rsid w:val="000853F8"/>
    <w:rsid w:val="00085540"/>
    <w:rsid w:val="00085A69"/>
    <w:rsid w:val="00085CE6"/>
    <w:rsid w:val="00085DC0"/>
    <w:rsid w:val="00085F1A"/>
    <w:rsid w:val="00086099"/>
    <w:rsid w:val="0008646E"/>
    <w:rsid w:val="00086C21"/>
    <w:rsid w:val="00086C9B"/>
    <w:rsid w:val="000870D8"/>
    <w:rsid w:val="00087260"/>
    <w:rsid w:val="0008733A"/>
    <w:rsid w:val="000873B8"/>
    <w:rsid w:val="000876E0"/>
    <w:rsid w:val="000879D7"/>
    <w:rsid w:val="00087DB9"/>
    <w:rsid w:val="00090444"/>
    <w:rsid w:val="000904B2"/>
    <w:rsid w:val="00090623"/>
    <w:rsid w:val="00090A08"/>
    <w:rsid w:val="00090CCB"/>
    <w:rsid w:val="000910F5"/>
    <w:rsid w:val="000915D5"/>
    <w:rsid w:val="00091722"/>
    <w:rsid w:val="00091DC4"/>
    <w:rsid w:val="00091EBB"/>
    <w:rsid w:val="00091F30"/>
    <w:rsid w:val="00091F88"/>
    <w:rsid w:val="00092379"/>
    <w:rsid w:val="00092C9F"/>
    <w:rsid w:val="00092F24"/>
    <w:rsid w:val="00093190"/>
    <w:rsid w:val="00093246"/>
    <w:rsid w:val="00093261"/>
    <w:rsid w:val="0009326C"/>
    <w:rsid w:val="000934A8"/>
    <w:rsid w:val="000947A2"/>
    <w:rsid w:val="000947DA"/>
    <w:rsid w:val="00094B74"/>
    <w:rsid w:val="00094FE3"/>
    <w:rsid w:val="000955FE"/>
    <w:rsid w:val="00095BD6"/>
    <w:rsid w:val="00095C61"/>
    <w:rsid w:val="00095C90"/>
    <w:rsid w:val="00096FC6"/>
    <w:rsid w:val="0009732A"/>
    <w:rsid w:val="00097836"/>
    <w:rsid w:val="00097E07"/>
    <w:rsid w:val="000A0721"/>
    <w:rsid w:val="000A09F7"/>
    <w:rsid w:val="000A0C41"/>
    <w:rsid w:val="000A1109"/>
    <w:rsid w:val="000A118B"/>
    <w:rsid w:val="000A12FA"/>
    <w:rsid w:val="000A1908"/>
    <w:rsid w:val="000A1B70"/>
    <w:rsid w:val="000A23F5"/>
    <w:rsid w:val="000A2418"/>
    <w:rsid w:val="000A2539"/>
    <w:rsid w:val="000A2B92"/>
    <w:rsid w:val="000A2C7F"/>
    <w:rsid w:val="000A3239"/>
    <w:rsid w:val="000A3713"/>
    <w:rsid w:val="000A38FD"/>
    <w:rsid w:val="000A3F9C"/>
    <w:rsid w:val="000A4048"/>
    <w:rsid w:val="000A4670"/>
    <w:rsid w:val="000A4C52"/>
    <w:rsid w:val="000A50B8"/>
    <w:rsid w:val="000A5406"/>
    <w:rsid w:val="000A5DD9"/>
    <w:rsid w:val="000A5EBB"/>
    <w:rsid w:val="000A604D"/>
    <w:rsid w:val="000A66C2"/>
    <w:rsid w:val="000A6BCC"/>
    <w:rsid w:val="000A6DC9"/>
    <w:rsid w:val="000A6F0D"/>
    <w:rsid w:val="000A6F67"/>
    <w:rsid w:val="000A6F70"/>
    <w:rsid w:val="000A7112"/>
    <w:rsid w:val="000A7306"/>
    <w:rsid w:val="000A7310"/>
    <w:rsid w:val="000A7AE6"/>
    <w:rsid w:val="000A7B6F"/>
    <w:rsid w:val="000A7C03"/>
    <w:rsid w:val="000B0161"/>
    <w:rsid w:val="000B02F4"/>
    <w:rsid w:val="000B0704"/>
    <w:rsid w:val="000B0A8A"/>
    <w:rsid w:val="000B1DC2"/>
    <w:rsid w:val="000B1DCE"/>
    <w:rsid w:val="000B1F7C"/>
    <w:rsid w:val="000B21E3"/>
    <w:rsid w:val="000B264E"/>
    <w:rsid w:val="000B291E"/>
    <w:rsid w:val="000B2B12"/>
    <w:rsid w:val="000B2CBE"/>
    <w:rsid w:val="000B2EDD"/>
    <w:rsid w:val="000B345D"/>
    <w:rsid w:val="000B3803"/>
    <w:rsid w:val="000B38AC"/>
    <w:rsid w:val="000B38C9"/>
    <w:rsid w:val="000B4005"/>
    <w:rsid w:val="000B4649"/>
    <w:rsid w:val="000B4D0C"/>
    <w:rsid w:val="000B4EF4"/>
    <w:rsid w:val="000B50FD"/>
    <w:rsid w:val="000B5321"/>
    <w:rsid w:val="000B61E3"/>
    <w:rsid w:val="000B626F"/>
    <w:rsid w:val="000B62B0"/>
    <w:rsid w:val="000B6A9B"/>
    <w:rsid w:val="000B6CB3"/>
    <w:rsid w:val="000B6DA1"/>
    <w:rsid w:val="000B7577"/>
    <w:rsid w:val="000B7876"/>
    <w:rsid w:val="000B7AC8"/>
    <w:rsid w:val="000B7BE5"/>
    <w:rsid w:val="000B7C61"/>
    <w:rsid w:val="000C03EE"/>
    <w:rsid w:val="000C075F"/>
    <w:rsid w:val="000C0956"/>
    <w:rsid w:val="000C0A8A"/>
    <w:rsid w:val="000C0AF5"/>
    <w:rsid w:val="000C0D8B"/>
    <w:rsid w:val="000C107C"/>
    <w:rsid w:val="000C137C"/>
    <w:rsid w:val="000C139F"/>
    <w:rsid w:val="000C15CD"/>
    <w:rsid w:val="000C18E5"/>
    <w:rsid w:val="000C1D1F"/>
    <w:rsid w:val="000C1D9F"/>
    <w:rsid w:val="000C25A8"/>
    <w:rsid w:val="000C2AE6"/>
    <w:rsid w:val="000C2E91"/>
    <w:rsid w:val="000C32CA"/>
    <w:rsid w:val="000C3649"/>
    <w:rsid w:val="000C3A25"/>
    <w:rsid w:val="000C3FBC"/>
    <w:rsid w:val="000C49F9"/>
    <w:rsid w:val="000C4A2A"/>
    <w:rsid w:val="000C50CB"/>
    <w:rsid w:val="000C514F"/>
    <w:rsid w:val="000C53E0"/>
    <w:rsid w:val="000C5810"/>
    <w:rsid w:val="000C5C70"/>
    <w:rsid w:val="000C5E59"/>
    <w:rsid w:val="000C5FBB"/>
    <w:rsid w:val="000C6CF1"/>
    <w:rsid w:val="000C6DB6"/>
    <w:rsid w:val="000C6F70"/>
    <w:rsid w:val="000C74DC"/>
    <w:rsid w:val="000C7E5C"/>
    <w:rsid w:val="000D0261"/>
    <w:rsid w:val="000D03ED"/>
    <w:rsid w:val="000D08B7"/>
    <w:rsid w:val="000D098C"/>
    <w:rsid w:val="000D09C7"/>
    <w:rsid w:val="000D0B70"/>
    <w:rsid w:val="000D0C64"/>
    <w:rsid w:val="000D0CED"/>
    <w:rsid w:val="000D0FCF"/>
    <w:rsid w:val="000D1305"/>
    <w:rsid w:val="000D1705"/>
    <w:rsid w:val="000D1D98"/>
    <w:rsid w:val="000D2018"/>
    <w:rsid w:val="000D2526"/>
    <w:rsid w:val="000D31D4"/>
    <w:rsid w:val="000D35D7"/>
    <w:rsid w:val="000D36B4"/>
    <w:rsid w:val="000D36B6"/>
    <w:rsid w:val="000D3880"/>
    <w:rsid w:val="000D38FD"/>
    <w:rsid w:val="000D3CC3"/>
    <w:rsid w:val="000D3D36"/>
    <w:rsid w:val="000D3D93"/>
    <w:rsid w:val="000D42B2"/>
    <w:rsid w:val="000D432A"/>
    <w:rsid w:val="000D4497"/>
    <w:rsid w:val="000D4514"/>
    <w:rsid w:val="000D4666"/>
    <w:rsid w:val="000D4735"/>
    <w:rsid w:val="000D4DC3"/>
    <w:rsid w:val="000D580D"/>
    <w:rsid w:val="000D5C66"/>
    <w:rsid w:val="000D624B"/>
    <w:rsid w:val="000D6445"/>
    <w:rsid w:val="000D670E"/>
    <w:rsid w:val="000D6834"/>
    <w:rsid w:val="000D6845"/>
    <w:rsid w:val="000D6C25"/>
    <w:rsid w:val="000D6DC1"/>
    <w:rsid w:val="000D6ED1"/>
    <w:rsid w:val="000D7492"/>
    <w:rsid w:val="000D7496"/>
    <w:rsid w:val="000D7740"/>
    <w:rsid w:val="000D7BF9"/>
    <w:rsid w:val="000D7C26"/>
    <w:rsid w:val="000E0024"/>
    <w:rsid w:val="000E00CB"/>
    <w:rsid w:val="000E0369"/>
    <w:rsid w:val="000E04E2"/>
    <w:rsid w:val="000E0C4F"/>
    <w:rsid w:val="000E0DF2"/>
    <w:rsid w:val="000E13AF"/>
    <w:rsid w:val="000E1671"/>
    <w:rsid w:val="000E1770"/>
    <w:rsid w:val="000E18AE"/>
    <w:rsid w:val="000E19E9"/>
    <w:rsid w:val="000E1BDD"/>
    <w:rsid w:val="000E28D9"/>
    <w:rsid w:val="000E2CA9"/>
    <w:rsid w:val="000E3156"/>
    <w:rsid w:val="000E3376"/>
    <w:rsid w:val="000E3439"/>
    <w:rsid w:val="000E3962"/>
    <w:rsid w:val="000E3A2B"/>
    <w:rsid w:val="000E3E49"/>
    <w:rsid w:val="000E455F"/>
    <w:rsid w:val="000E46F0"/>
    <w:rsid w:val="000E4710"/>
    <w:rsid w:val="000E5159"/>
    <w:rsid w:val="000E5212"/>
    <w:rsid w:val="000E572D"/>
    <w:rsid w:val="000E59DE"/>
    <w:rsid w:val="000E5C06"/>
    <w:rsid w:val="000E5D72"/>
    <w:rsid w:val="000E5F4C"/>
    <w:rsid w:val="000E6676"/>
    <w:rsid w:val="000E6D21"/>
    <w:rsid w:val="000E6D66"/>
    <w:rsid w:val="000E730E"/>
    <w:rsid w:val="000E78CA"/>
    <w:rsid w:val="000E7F75"/>
    <w:rsid w:val="000F0205"/>
    <w:rsid w:val="000F04A8"/>
    <w:rsid w:val="000F0755"/>
    <w:rsid w:val="000F0BA0"/>
    <w:rsid w:val="000F0D59"/>
    <w:rsid w:val="000F0DD4"/>
    <w:rsid w:val="000F159B"/>
    <w:rsid w:val="000F1915"/>
    <w:rsid w:val="000F1AB8"/>
    <w:rsid w:val="000F2258"/>
    <w:rsid w:val="000F2400"/>
    <w:rsid w:val="000F298E"/>
    <w:rsid w:val="000F2AC2"/>
    <w:rsid w:val="000F301E"/>
    <w:rsid w:val="000F308A"/>
    <w:rsid w:val="000F337D"/>
    <w:rsid w:val="000F38E0"/>
    <w:rsid w:val="000F3CA2"/>
    <w:rsid w:val="000F3CDB"/>
    <w:rsid w:val="000F3DDE"/>
    <w:rsid w:val="000F4556"/>
    <w:rsid w:val="000F4566"/>
    <w:rsid w:val="000F462C"/>
    <w:rsid w:val="000F4E37"/>
    <w:rsid w:val="000F4ED4"/>
    <w:rsid w:val="000F51D3"/>
    <w:rsid w:val="000F546C"/>
    <w:rsid w:val="000F5699"/>
    <w:rsid w:val="000F57C8"/>
    <w:rsid w:val="000F5F59"/>
    <w:rsid w:val="000F602A"/>
    <w:rsid w:val="000F642E"/>
    <w:rsid w:val="000F6455"/>
    <w:rsid w:val="000F6A85"/>
    <w:rsid w:val="000F700D"/>
    <w:rsid w:val="000F709D"/>
    <w:rsid w:val="000F732B"/>
    <w:rsid w:val="000F776B"/>
    <w:rsid w:val="000F7AA1"/>
    <w:rsid w:val="000F7EB2"/>
    <w:rsid w:val="00100139"/>
    <w:rsid w:val="0010039B"/>
    <w:rsid w:val="00100A2A"/>
    <w:rsid w:val="00100F86"/>
    <w:rsid w:val="00101648"/>
    <w:rsid w:val="001016DF"/>
    <w:rsid w:val="00102665"/>
    <w:rsid w:val="001030F6"/>
    <w:rsid w:val="001033E3"/>
    <w:rsid w:val="00103545"/>
    <w:rsid w:val="001035E4"/>
    <w:rsid w:val="0010373E"/>
    <w:rsid w:val="001037A6"/>
    <w:rsid w:val="001037CD"/>
    <w:rsid w:val="00103F8B"/>
    <w:rsid w:val="00103FC2"/>
    <w:rsid w:val="00104418"/>
    <w:rsid w:val="00104E08"/>
    <w:rsid w:val="00104F4E"/>
    <w:rsid w:val="0010509E"/>
    <w:rsid w:val="00105472"/>
    <w:rsid w:val="001058E6"/>
    <w:rsid w:val="00105EE4"/>
    <w:rsid w:val="00105F6A"/>
    <w:rsid w:val="001061E8"/>
    <w:rsid w:val="00106461"/>
    <w:rsid w:val="0010685C"/>
    <w:rsid w:val="00106C5D"/>
    <w:rsid w:val="001070AF"/>
    <w:rsid w:val="001070BE"/>
    <w:rsid w:val="00107265"/>
    <w:rsid w:val="00107394"/>
    <w:rsid w:val="001073F6"/>
    <w:rsid w:val="00107769"/>
    <w:rsid w:val="001101DD"/>
    <w:rsid w:val="00110471"/>
    <w:rsid w:val="00110554"/>
    <w:rsid w:val="001106A1"/>
    <w:rsid w:val="0011080B"/>
    <w:rsid w:val="00110906"/>
    <w:rsid w:val="001115DB"/>
    <w:rsid w:val="001115FE"/>
    <w:rsid w:val="0011162E"/>
    <w:rsid w:val="00111E25"/>
    <w:rsid w:val="00111F93"/>
    <w:rsid w:val="001121EA"/>
    <w:rsid w:val="00112DB5"/>
    <w:rsid w:val="00113714"/>
    <w:rsid w:val="00114065"/>
    <w:rsid w:val="0011415B"/>
    <w:rsid w:val="00114508"/>
    <w:rsid w:val="001146A6"/>
    <w:rsid w:val="00114BB9"/>
    <w:rsid w:val="00114CE3"/>
    <w:rsid w:val="00114D25"/>
    <w:rsid w:val="0011504C"/>
    <w:rsid w:val="0011550B"/>
    <w:rsid w:val="0011556E"/>
    <w:rsid w:val="0011598B"/>
    <w:rsid w:val="00115A23"/>
    <w:rsid w:val="00115A99"/>
    <w:rsid w:val="00115FE8"/>
    <w:rsid w:val="00116386"/>
    <w:rsid w:val="001166E1"/>
    <w:rsid w:val="00116BD2"/>
    <w:rsid w:val="00116D0E"/>
    <w:rsid w:val="0011706B"/>
    <w:rsid w:val="001175D5"/>
    <w:rsid w:val="0011780E"/>
    <w:rsid w:val="001178F0"/>
    <w:rsid w:val="00117F17"/>
    <w:rsid w:val="00117FE7"/>
    <w:rsid w:val="001201E4"/>
    <w:rsid w:val="0012034A"/>
    <w:rsid w:val="00120549"/>
    <w:rsid w:val="00120B4C"/>
    <w:rsid w:val="00120B75"/>
    <w:rsid w:val="00120D33"/>
    <w:rsid w:val="00120EC7"/>
    <w:rsid w:val="0012118A"/>
    <w:rsid w:val="0012257C"/>
    <w:rsid w:val="00122EC4"/>
    <w:rsid w:val="001236D0"/>
    <w:rsid w:val="00123CFC"/>
    <w:rsid w:val="00123E7A"/>
    <w:rsid w:val="00124466"/>
    <w:rsid w:val="001248F7"/>
    <w:rsid w:val="00124F63"/>
    <w:rsid w:val="00124FBA"/>
    <w:rsid w:val="001252AA"/>
    <w:rsid w:val="00125553"/>
    <w:rsid w:val="00125B54"/>
    <w:rsid w:val="0012659B"/>
    <w:rsid w:val="001269A4"/>
    <w:rsid w:val="001271D6"/>
    <w:rsid w:val="00127304"/>
    <w:rsid w:val="00127344"/>
    <w:rsid w:val="00127FCB"/>
    <w:rsid w:val="001301ED"/>
    <w:rsid w:val="00130EF3"/>
    <w:rsid w:val="00130F96"/>
    <w:rsid w:val="0013113A"/>
    <w:rsid w:val="0013148B"/>
    <w:rsid w:val="00131632"/>
    <w:rsid w:val="001318C9"/>
    <w:rsid w:val="00132611"/>
    <w:rsid w:val="0013263D"/>
    <w:rsid w:val="0013278F"/>
    <w:rsid w:val="00132D30"/>
    <w:rsid w:val="00132F05"/>
    <w:rsid w:val="00133246"/>
    <w:rsid w:val="00133821"/>
    <w:rsid w:val="00133A5A"/>
    <w:rsid w:val="00133CEF"/>
    <w:rsid w:val="00133D54"/>
    <w:rsid w:val="001341B2"/>
    <w:rsid w:val="001347D7"/>
    <w:rsid w:val="00134969"/>
    <w:rsid w:val="001355E8"/>
    <w:rsid w:val="00135901"/>
    <w:rsid w:val="00135D5C"/>
    <w:rsid w:val="00135EA5"/>
    <w:rsid w:val="0013615C"/>
    <w:rsid w:val="00136244"/>
    <w:rsid w:val="0013632C"/>
    <w:rsid w:val="00136662"/>
    <w:rsid w:val="001366D0"/>
    <w:rsid w:val="0013681E"/>
    <w:rsid w:val="00136CB2"/>
    <w:rsid w:val="00136F30"/>
    <w:rsid w:val="00136F78"/>
    <w:rsid w:val="00137228"/>
    <w:rsid w:val="0013727D"/>
    <w:rsid w:val="00137297"/>
    <w:rsid w:val="001372A6"/>
    <w:rsid w:val="0014004F"/>
    <w:rsid w:val="001401B0"/>
    <w:rsid w:val="00140232"/>
    <w:rsid w:val="00140481"/>
    <w:rsid w:val="0014081C"/>
    <w:rsid w:val="00140829"/>
    <w:rsid w:val="0014099A"/>
    <w:rsid w:val="00140BE1"/>
    <w:rsid w:val="00140FF9"/>
    <w:rsid w:val="001413B1"/>
    <w:rsid w:val="001415DF"/>
    <w:rsid w:val="00141609"/>
    <w:rsid w:val="00141C0D"/>
    <w:rsid w:val="00141C5E"/>
    <w:rsid w:val="00142880"/>
    <w:rsid w:val="00142979"/>
    <w:rsid w:val="00142997"/>
    <w:rsid w:val="00142AE8"/>
    <w:rsid w:val="00142C2A"/>
    <w:rsid w:val="00142C69"/>
    <w:rsid w:val="00142DF3"/>
    <w:rsid w:val="00142E3E"/>
    <w:rsid w:val="00142EE4"/>
    <w:rsid w:val="0014364A"/>
    <w:rsid w:val="00143E3A"/>
    <w:rsid w:val="00144094"/>
    <w:rsid w:val="001440E7"/>
    <w:rsid w:val="0014417F"/>
    <w:rsid w:val="001443E8"/>
    <w:rsid w:val="00144A9D"/>
    <w:rsid w:val="00145027"/>
    <w:rsid w:val="00145182"/>
    <w:rsid w:val="001451E9"/>
    <w:rsid w:val="0014523C"/>
    <w:rsid w:val="00145268"/>
    <w:rsid w:val="00145489"/>
    <w:rsid w:val="001456D5"/>
    <w:rsid w:val="00145BBA"/>
    <w:rsid w:val="00145E2F"/>
    <w:rsid w:val="00146A9A"/>
    <w:rsid w:val="00146AE0"/>
    <w:rsid w:val="00146E73"/>
    <w:rsid w:val="00146F61"/>
    <w:rsid w:val="00146FB8"/>
    <w:rsid w:val="0014767B"/>
    <w:rsid w:val="0014773E"/>
    <w:rsid w:val="00147808"/>
    <w:rsid w:val="00147ABB"/>
    <w:rsid w:val="001503C1"/>
    <w:rsid w:val="00150B2B"/>
    <w:rsid w:val="00150BDD"/>
    <w:rsid w:val="0015159B"/>
    <w:rsid w:val="0015190B"/>
    <w:rsid w:val="0015193C"/>
    <w:rsid w:val="00151AC3"/>
    <w:rsid w:val="00151EE9"/>
    <w:rsid w:val="0015220C"/>
    <w:rsid w:val="00152640"/>
    <w:rsid w:val="001529E2"/>
    <w:rsid w:val="00152C9E"/>
    <w:rsid w:val="00152FFA"/>
    <w:rsid w:val="001530B3"/>
    <w:rsid w:val="00153159"/>
    <w:rsid w:val="001536ED"/>
    <w:rsid w:val="00153725"/>
    <w:rsid w:val="00153D00"/>
    <w:rsid w:val="001545AB"/>
    <w:rsid w:val="00154657"/>
    <w:rsid w:val="001547B1"/>
    <w:rsid w:val="00154818"/>
    <w:rsid w:val="00154EEC"/>
    <w:rsid w:val="00155361"/>
    <w:rsid w:val="00155CA8"/>
    <w:rsid w:val="00155FDD"/>
    <w:rsid w:val="00156835"/>
    <w:rsid w:val="00156987"/>
    <w:rsid w:val="00156A4A"/>
    <w:rsid w:val="00156C05"/>
    <w:rsid w:val="00156D07"/>
    <w:rsid w:val="00156DEC"/>
    <w:rsid w:val="00156F83"/>
    <w:rsid w:val="00156FBD"/>
    <w:rsid w:val="00157182"/>
    <w:rsid w:val="001579F6"/>
    <w:rsid w:val="00157C59"/>
    <w:rsid w:val="00157E5F"/>
    <w:rsid w:val="00160692"/>
    <w:rsid w:val="0016093B"/>
    <w:rsid w:val="00160BBD"/>
    <w:rsid w:val="001611B2"/>
    <w:rsid w:val="001613D4"/>
    <w:rsid w:val="00161426"/>
    <w:rsid w:val="001616B2"/>
    <w:rsid w:val="001617FB"/>
    <w:rsid w:val="0016199F"/>
    <w:rsid w:val="00161A15"/>
    <w:rsid w:val="00161AF7"/>
    <w:rsid w:val="00161F66"/>
    <w:rsid w:val="0016224D"/>
    <w:rsid w:val="001622DB"/>
    <w:rsid w:val="0016267A"/>
    <w:rsid w:val="00162926"/>
    <w:rsid w:val="00162A84"/>
    <w:rsid w:val="00162B27"/>
    <w:rsid w:val="00162B8A"/>
    <w:rsid w:val="00162CEF"/>
    <w:rsid w:val="00162FCC"/>
    <w:rsid w:val="001631CD"/>
    <w:rsid w:val="001632EC"/>
    <w:rsid w:val="001632F7"/>
    <w:rsid w:val="00163416"/>
    <w:rsid w:val="0016376B"/>
    <w:rsid w:val="001638F0"/>
    <w:rsid w:val="00164116"/>
    <w:rsid w:val="001643C5"/>
    <w:rsid w:val="00164706"/>
    <w:rsid w:val="001649D2"/>
    <w:rsid w:val="00164A48"/>
    <w:rsid w:val="001650A8"/>
    <w:rsid w:val="00165429"/>
    <w:rsid w:val="00165503"/>
    <w:rsid w:val="0016596E"/>
    <w:rsid w:val="00165DD0"/>
    <w:rsid w:val="00165E2F"/>
    <w:rsid w:val="00165E5D"/>
    <w:rsid w:val="0016656F"/>
    <w:rsid w:val="00166B93"/>
    <w:rsid w:val="001673A7"/>
    <w:rsid w:val="00167522"/>
    <w:rsid w:val="0016767D"/>
    <w:rsid w:val="00167EE3"/>
    <w:rsid w:val="00167FDF"/>
    <w:rsid w:val="001702A1"/>
    <w:rsid w:val="001705C0"/>
    <w:rsid w:val="00170717"/>
    <w:rsid w:val="00170AB5"/>
    <w:rsid w:val="00170E9E"/>
    <w:rsid w:val="001710FF"/>
    <w:rsid w:val="001713F7"/>
    <w:rsid w:val="0017184D"/>
    <w:rsid w:val="00171A00"/>
    <w:rsid w:val="00171CD3"/>
    <w:rsid w:val="00171DC3"/>
    <w:rsid w:val="0017229E"/>
    <w:rsid w:val="00172402"/>
    <w:rsid w:val="001724FB"/>
    <w:rsid w:val="001727F1"/>
    <w:rsid w:val="00172B51"/>
    <w:rsid w:val="00172CAA"/>
    <w:rsid w:val="00173075"/>
    <w:rsid w:val="00173116"/>
    <w:rsid w:val="001735AF"/>
    <w:rsid w:val="0017391D"/>
    <w:rsid w:val="00173B91"/>
    <w:rsid w:val="00173E69"/>
    <w:rsid w:val="00173F71"/>
    <w:rsid w:val="00173FB3"/>
    <w:rsid w:val="0017430F"/>
    <w:rsid w:val="00174AFB"/>
    <w:rsid w:val="00174BEE"/>
    <w:rsid w:val="00174D34"/>
    <w:rsid w:val="00174ED7"/>
    <w:rsid w:val="00174FF4"/>
    <w:rsid w:val="0017515B"/>
    <w:rsid w:val="001751B1"/>
    <w:rsid w:val="001754EA"/>
    <w:rsid w:val="00175573"/>
    <w:rsid w:val="0017585B"/>
    <w:rsid w:val="00175879"/>
    <w:rsid w:val="00176B49"/>
    <w:rsid w:val="0017705D"/>
    <w:rsid w:val="0017743A"/>
    <w:rsid w:val="00177848"/>
    <w:rsid w:val="00177A22"/>
    <w:rsid w:val="00177D3A"/>
    <w:rsid w:val="00177F65"/>
    <w:rsid w:val="00180AC0"/>
    <w:rsid w:val="00180BAA"/>
    <w:rsid w:val="00180DFE"/>
    <w:rsid w:val="0018111F"/>
    <w:rsid w:val="00181A28"/>
    <w:rsid w:val="00182717"/>
    <w:rsid w:val="00182C02"/>
    <w:rsid w:val="00182D91"/>
    <w:rsid w:val="00183302"/>
    <w:rsid w:val="001834E0"/>
    <w:rsid w:val="0018371B"/>
    <w:rsid w:val="00183872"/>
    <w:rsid w:val="00183A19"/>
    <w:rsid w:val="00183D11"/>
    <w:rsid w:val="001849A2"/>
    <w:rsid w:val="001849C9"/>
    <w:rsid w:val="00185054"/>
    <w:rsid w:val="001851DC"/>
    <w:rsid w:val="001858CE"/>
    <w:rsid w:val="0018596C"/>
    <w:rsid w:val="00185BCF"/>
    <w:rsid w:val="00185C2B"/>
    <w:rsid w:val="0018654A"/>
    <w:rsid w:val="00186701"/>
    <w:rsid w:val="0018684C"/>
    <w:rsid w:val="00186A5F"/>
    <w:rsid w:val="00186DC9"/>
    <w:rsid w:val="00186E71"/>
    <w:rsid w:val="00186E88"/>
    <w:rsid w:val="0018730E"/>
    <w:rsid w:val="0018751D"/>
    <w:rsid w:val="001878D7"/>
    <w:rsid w:val="00187AAF"/>
    <w:rsid w:val="00187D78"/>
    <w:rsid w:val="00190365"/>
    <w:rsid w:val="00190760"/>
    <w:rsid w:val="00190A1D"/>
    <w:rsid w:val="00190ADF"/>
    <w:rsid w:val="001910C3"/>
    <w:rsid w:val="001910E4"/>
    <w:rsid w:val="0019189D"/>
    <w:rsid w:val="00191AD5"/>
    <w:rsid w:val="001923CE"/>
    <w:rsid w:val="001924B6"/>
    <w:rsid w:val="001933A1"/>
    <w:rsid w:val="001933AC"/>
    <w:rsid w:val="0019342E"/>
    <w:rsid w:val="00193667"/>
    <w:rsid w:val="00193EFE"/>
    <w:rsid w:val="00194107"/>
    <w:rsid w:val="00194371"/>
    <w:rsid w:val="00194632"/>
    <w:rsid w:val="0019470D"/>
    <w:rsid w:val="0019487C"/>
    <w:rsid w:val="0019488A"/>
    <w:rsid w:val="00194BCB"/>
    <w:rsid w:val="0019544B"/>
    <w:rsid w:val="001955A4"/>
    <w:rsid w:val="00195689"/>
    <w:rsid w:val="00195955"/>
    <w:rsid w:val="00195D02"/>
    <w:rsid w:val="00195FB3"/>
    <w:rsid w:val="0019613A"/>
    <w:rsid w:val="00196173"/>
    <w:rsid w:val="0019628D"/>
    <w:rsid w:val="00196B82"/>
    <w:rsid w:val="00196D77"/>
    <w:rsid w:val="00196F61"/>
    <w:rsid w:val="0019717E"/>
    <w:rsid w:val="00197307"/>
    <w:rsid w:val="001973DB"/>
    <w:rsid w:val="001A00A7"/>
    <w:rsid w:val="001A0307"/>
    <w:rsid w:val="001A03B8"/>
    <w:rsid w:val="001A061A"/>
    <w:rsid w:val="001A0A4E"/>
    <w:rsid w:val="001A0E1B"/>
    <w:rsid w:val="001A10E6"/>
    <w:rsid w:val="001A11A0"/>
    <w:rsid w:val="001A12BC"/>
    <w:rsid w:val="001A1355"/>
    <w:rsid w:val="001A1622"/>
    <w:rsid w:val="001A1C10"/>
    <w:rsid w:val="001A1C1D"/>
    <w:rsid w:val="001A1C86"/>
    <w:rsid w:val="001A2332"/>
    <w:rsid w:val="001A2454"/>
    <w:rsid w:val="001A253B"/>
    <w:rsid w:val="001A35E1"/>
    <w:rsid w:val="001A378F"/>
    <w:rsid w:val="001A38E4"/>
    <w:rsid w:val="001A3C63"/>
    <w:rsid w:val="001A3E03"/>
    <w:rsid w:val="001A4418"/>
    <w:rsid w:val="001A4598"/>
    <w:rsid w:val="001A4684"/>
    <w:rsid w:val="001A4764"/>
    <w:rsid w:val="001A4797"/>
    <w:rsid w:val="001A47CF"/>
    <w:rsid w:val="001A4A48"/>
    <w:rsid w:val="001A4AC8"/>
    <w:rsid w:val="001A4B8C"/>
    <w:rsid w:val="001A4D8D"/>
    <w:rsid w:val="001A59AD"/>
    <w:rsid w:val="001A5A4B"/>
    <w:rsid w:val="001A5ACB"/>
    <w:rsid w:val="001A5F28"/>
    <w:rsid w:val="001A6067"/>
    <w:rsid w:val="001A625B"/>
    <w:rsid w:val="001A64F6"/>
    <w:rsid w:val="001A684B"/>
    <w:rsid w:val="001A698C"/>
    <w:rsid w:val="001A6E0F"/>
    <w:rsid w:val="001A7256"/>
    <w:rsid w:val="001A7284"/>
    <w:rsid w:val="001A7769"/>
    <w:rsid w:val="001A7AC7"/>
    <w:rsid w:val="001B043A"/>
    <w:rsid w:val="001B0519"/>
    <w:rsid w:val="001B06B1"/>
    <w:rsid w:val="001B06DD"/>
    <w:rsid w:val="001B0A1E"/>
    <w:rsid w:val="001B0CA7"/>
    <w:rsid w:val="001B0ED1"/>
    <w:rsid w:val="001B158B"/>
    <w:rsid w:val="001B1851"/>
    <w:rsid w:val="001B2128"/>
    <w:rsid w:val="001B21FE"/>
    <w:rsid w:val="001B25FA"/>
    <w:rsid w:val="001B322B"/>
    <w:rsid w:val="001B33A0"/>
    <w:rsid w:val="001B368F"/>
    <w:rsid w:val="001B39DD"/>
    <w:rsid w:val="001B43B2"/>
    <w:rsid w:val="001B4539"/>
    <w:rsid w:val="001B4BF8"/>
    <w:rsid w:val="001B506C"/>
    <w:rsid w:val="001B557E"/>
    <w:rsid w:val="001B582C"/>
    <w:rsid w:val="001B5931"/>
    <w:rsid w:val="001B5B08"/>
    <w:rsid w:val="001B5E4F"/>
    <w:rsid w:val="001B6071"/>
    <w:rsid w:val="001B633F"/>
    <w:rsid w:val="001B6351"/>
    <w:rsid w:val="001B63F2"/>
    <w:rsid w:val="001B6438"/>
    <w:rsid w:val="001B6985"/>
    <w:rsid w:val="001B69CD"/>
    <w:rsid w:val="001B6A2F"/>
    <w:rsid w:val="001B6EA7"/>
    <w:rsid w:val="001B7152"/>
    <w:rsid w:val="001B726B"/>
    <w:rsid w:val="001B731E"/>
    <w:rsid w:val="001B7633"/>
    <w:rsid w:val="001B790C"/>
    <w:rsid w:val="001B7A48"/>
    <w:rsid w:val="001B7AB5"/>
    <w:rsid w:val="001C0471"/>
    <w:rsid w:val="001C097A"/>
    <w:rsid w:val="001C0A68"/>
    <w:rsid w:val="001C106D"/>
    <w:rsid w:val="001C11AD"/>
    <w:rsid w:val="001C11FE"/>
    <w:rsid w:val="001C1970"/>
    <w:rsid w:val="001C1E2D"/>
    <w:rsid w:val="001C23CA"/>
    <w:rsid w:val="001C2518"/>
    <w:rsid w:val="001C27D4"/>
    <w:rsid w:val="001C2A6F"/>
    <w:rsid w:val="001C2D13"/>
    <w:rsid w:val="001C309E"/>
    <w:rsid w:val="001C334C"/>
    <w:rsid w:val="001C37D1"/>
    <w:rsid w:val="001C39B3"/>
    <w:rsid w:val="001C4072"/>
    <w:rsid w:val="001C4577"/>
    <w:rsid w:val="001C46D5"/>
    <w:rsid w:val="001C4D66"/>
    <w:rsid w:val="001C4DA3"/>
    <w:rsid w:val="001C4EAF"/>
    <w:rsid w:val="001C5173"/>
    <w:rsid w:val="001C51D9"/>
    <w:rsid w:val="001C5543"/>
    <w:rsid w:val="001C5D0B"/>
    <w:rsid w:val="001C6DBF"/>
    <w:rsid w:val="001C745E"/>
    <w:rsid w:val="001C7838"/>
    <w:rsid w:val="001C7855"/>
    <w:rsid w:val="001C7C32"/>
    <w:rsid w:val="001C7C7E"/>
    <w:rsid w:val="001C7D5B"/>
    <w:rsid w:val="001C7E93"/>
    <w:rsid w:val="001C7F37"/>
    <w:rsid w:val="001D0168"/>
    <w:rsid w:val="001D04A4"/>
    <w:rsid w:val="001D06FC"/>
    <w:rsid w:val="001D07E7"/>
    <w:rsid w:val="001D11B2"/>
    <w:rsid w:val="001D11BD"/>
    <w:rsid w:val="001D12C5"/>
    <w:rsid w:val="001D144B"/>
    <w:rsid w:val="001D1555"/>
    <w:rsid w:val="001D19E2"/>
    <w:rsid w:val="001D1C0C"/>
    <w:rsid w:val="001D1E58"/>
    <w:rsid w:val="001D2712"/>
    <w:rsid w:val="001D2787"/>
    <w:rsid w:val="001D2A3A"/>
    <w:rsid w:val="001D397C"/>
    <w:rsid w:val="001D3C96"/>
    <w:rsid w:val="001D3E36"/>
    <w:rsid w:val="001D4174"/>
    <w:rsid w:val="001D42D7"/>
    <w:rsid w:val="001D4823"/>
    <w:rsid w:val="001D4914"/>
    <w:rsid w:val="001D4B2D"/>
    <w:rsid w:val="001D4CA5"/>
    <w:rsid w:val="001D529F"/>
    <w:rsid w:val="001D53FE"/>
    <w:rsid w:val="001D54AA"/>
    <w:rsid w:val="001D5BD2"/>
    <w:rsid w:val="001D5FB9"/>
    <w:rsid w:val="001D64B0"/>
    <w:rsid w:val="001D6529"/>
    <w:rsid w:val="001D65E3"/>
    <w:rsid w:val="001D6CD7"/>
    <w:rsid w:val="001D72ED"/>
    <w:rsid w:val="001D75B8"/>
    <w:rsid w:val="001D77AC"/>
    <w:rsid w:val="001D7A63"/>
    <w:rsid w:val="001D7E14"/>
    <w:rsid w:val="001D7EA9"/>
    <w:rsid w:val="001E02F1"/>
    <w:rsid w:val="001E0398"/>
    <w:rsid w:val="001E03C8"/>
    <w:rsid w:val="001E04B2"/>
    <w:rsid w:val="001E07F5"/>
    <w:rsid w:val="001E0AAA"/>
    <w:rsid w:val="001E0B34"/>
    <w:rsid w:val="001E0CCB"/>
    <w:rsid w:val="001E0CE5"/>
    <w:rsid w:val="001E0FE9"/>
    <w:rsid w:val="001E1010"/>
    <w:rsid w:val="001E1683"/>
    <w:rsid w:val="001E1899"/>
    <w:rsid w:val="001E1A44"/>
    <w:rsid w:val="001E1BA5"/>
    <w:rsid w:val="001E1D14"/>
    <w:rsid w:val="001E1F27"/>
    <w:rsid w:val="001E24F0"/>
    <w:rsid w:val="001E26DE"/>
    <w:rsid w:val="001E27EC"/>
    <w:rsid w:val="001E2FAE"/>
    <w:rsid w:val="001E2FFC"/>
    <w:rsid w:val="001E3534"/>
    <w:rsid w:val="001E37FB"/>
    <w:rsid w:val="001E3A0D"/>
    <w:rsid w:val="001E3DCF"/>
    <w:rsid w:val="001E3F8D"/>
    <w:rsid w:val="001E416E"/>
    <w:rsid w:val="001E4383"/>
    <w:rsid w:val="001E43F0"/>
    <w:rsid w:val="001E4588"/>
    <w:rsid w:val="001E45CD"/>
    <w:rsid w:val="001E476F"/>
    <w:rsid w:val="001E482B"/>
    <w:rsid w:val="001E4DA8"/>
    <w:rsid w:val="001E5299"/>
    <w:rsid w:val="001E5309"/>
    <w:rsid w:val="001E547D"/>
    <w:rsid w:val="001E5870"/>
    <w:rsid w:val="001E6071"/>
    <w:rsid w:val="001E65C1"/>
    <w:rsid w:val="001E66A6"/>
    <w:rsid w:val="001E66D3"/>
    <w:rsid w:val="001E692C"/>
    <w:rsid w:val="001E6DB0"/>
    <w:rsid w:val="001E71BE"/>
    <w:rsid w:val="001E7285"/>
    <w:rsid w:val="001E7A05"/>
    <w:rsid w:val="001F006B"/>
    <w:rsid w:val="001F03A7"/>
    <w:rsid w:val="001F04CA"/>
    <w:rsid w:val="001F0EC6"/>
    <w:rsid w:val="001F0EE1"/>
    <w:rsid w:val="001F0F26"/>
    <w:rsid w:val="001F11C9"/>
    <w:rsid w:val="001F1441"/>
    <w:rsid w:val="001F14B2"/>
    <w:rsid w:val="001F14C7"/>
    <w:rsid w:val="001F208B"/>
    <w:rsid w:val="001F27F2"/>
    <w:rsid w:val="001F2983"/>
    <w:rsid w:val="001F29D1"/>
    <w:rsid w:val="001F2B20"/>
    <w:rsid w:val="001F2BF4"/>
    <w:rsid w:val="001F32CC"/>
    <w:rsid w:val="001F3457"/>
    <w:rsid w:val="001F37BB"/>
    <w:rsid w:val="001F38EB"/>
    <w:rsid w:val="001F3BF1"/>
    <w:rsid w:val="001F3E41"/>
    <w:rsid w:val="001F40D6"/>
    <w:rsid w:val="001F486E"/>
    <w:rsid w:val="001F4899"/>
    <w:rsid w:val="001F48A0"/>
    <w:rsid w:val="001F48E8"/>
    <w:rsid w:val="001F496B"/>
    <w:rsid w:val="001F4A59"/>
    <w:rsid w:val="001F4B13"/>
    <w:rsid w:val="001F4E13"/>
    <w:rsid w:val="001F52E8"/>
    <w:rsid w:val="001F53E8"/>
    <w:rsid w:val="001F5843"/>
    <w:rsid w:val="001F5B8B"/>
    <w:rsid w:val="001F6054"/>
    <w:rsid w:val="001F6087"/>
    <w:rsid w:val="001F62E7"/>
    <w:rsid w:val="001F645F"/>
    <w:rsid w:val="001F683D"/>
    <w:rsid w:val="001F69BF"/>
    <w:rsid w:val="001F754D"/>
    <w:rsid w:val="001F795C"/>
    <w:rsid w:val="002003C8"/>
    <w:rsid w:val="00200627"/>
    <w:rsid w:val="002009DB"/>
    <w:rsid w:val="00200B6E"/>
    <w:rsid w:val="00200BF1"/>
    <w:rsid w:val="00200D77"/>
    <w:rsid w:val="00200E47"/>
    <w:rsid w:val="00200ED3"/>
    <w:rsid w:val="00201085"/>
    <w:rsid w:val="0020130E"/>
    <w:rsid w:val="00201454"/>
    <w:rsid w:val="002016AF"/>
    <w:rsid w:val="00201B1C"/>
    <w:rsid w:val="00201B47"/>
    <w:rsid w:val="00201B99"/>
    <w:rsid w:val="00201CC3"/>
    <w:rsid w:val="00201DFB"/>
    <w:rsid w:val="00201F41"/>
    <w:rsid w:val="00202391"/>
    <w:rsid w:val="0020248B"/>
    <w:rsid w:val="00202A97"/>
    <w:rsid w:val="00202BC1"/>
    <w:rsid w:val="00202F6F"/>
    <w:rsid w:val="00202FCB"/>
    <w:rsid w:val="002032D3"/>
    <w:rsid w:val="0020343C"/>
    <w:rsid w:val="00203763"/>
    <w:rsid w:val="002037C6"/>
    <w:rsid w:val="0020387B"/>
    <w:rsid w:val="00203C2C"/>
    <w:rsid w:val="00203CE5"/>
    <w:rsid w:val="00203D92"/>
    <w:rsid w:val="00203FF0"/>
    <w:rsid w:val="0020449C"/>
    <w:rsid w:val="0020484B"/>
    <w:rsid w:val="00204BEB"/>
    <w:rsid w:val="00204E38"/>
    <w:rsid w:val="00205149"/>
    <w:rsid w:val="002054F4"/>
    <w:rsid w:val="0020555B"/>
    <w:rsid w:val="00205A33"/>
    <w:rsid w:val="00205B64"/>
    <w:rsid w:val="00205C8B"/>
    <w:rsid w:val="00205F7A"/>
    <w:rsid w:val="00206019"/>
    <w:rsid w:val="0020644A"/>
    <w:rsid w:val="002064C6"/>
    <w:rsid w:val="002067E2"/>
    <w:rsid w:val="0020685E"/>
    <w:rsid w:val="002069B1"/>
    <w:rsid w:val="00207387"/>
    <w:rsid w:val="00207D25"/>
    <w:rsid w:val="00207EDC"/>
    <w:rsid w:val="002101A3"/>
    <w:rsid w:val="002101A5"/>
    <w:rsid w:val="002102D8"/>
    <w:rsid w:val="00210A6C"/>
    <w:rsid w:val="00210C3F"/>
    <w:rsid w:val="00210DAF"/>
    <w:rsid w:val="00210FAA"/>
    <w:rsid w:val="00211920"/>
    <w:rsid w:val="00211D5B"/>
    <w:rsid w:val="00211E6D"/>
    <w:rsid w:val="00212221"/>
    <w:rsid w:val="002123C3"/>
    <w:rsid w:val="00212428"/>
    <w:rsid w:val="0021244B"/>
    <w:rsid w:val="002125A6"/>
    <w:rsid w:val="00212C22"/>
    <w:rsid w:val="00212C5D"/>
    <w:rsid w:val="0021334D"/>
    <w:rsid w:val="002135D5"/>
    <w:rsid w:val="00213B08"/>
    <w:rsid w:val="00213DF9"/>
    <w:rsid w:val="00214517"/>
    <w:rsid w:val="002147DC"/>
    <w:rsid w:val="00214D30"/>
    <w:rsid w:val="00215197"/>
    <w:rsid w:val="002155AB"/>
    <w:rsid w:val="00215A00"/>
    <w:rsid w:val="0021623E"/>
    <w:rsid w:val="002162C1"/>
    <w:rsid w:val="00216326"/>
    <w:rsid w:val="00216683"/>
    <w:rsid w:val="002169BB"/>
    <w:rsid w:val="00216C18"/>
    <w:rsid w:val="00216C88"/>
    <w:rsid w:val="0021707D"/>
    <w:rsid w:val="002174B5"/>
    <w:rsid w:val="002177B1"/>
    <w:rsid w:val="00217DF4"/>
    <w:rsid w:val="00217F75"/>
    <w:rsid w:val="002200E6"/>
    <w:rsid w:val="002203C8"/>
    <w:rsid w:val="00220AD1"/>
    <w:rsid w:val="00220FBF"/>
    <w:rsid w:val="00221166"/>
    <w:rsid w:val="002212D8"/>
    <w:rsid w:val="002216E4"/>
    <w:rsid w:val="002217AE"/>
    <w:rsid w:val="002218C9"/>
    <w:rsid w:val="00222078"/>
    <w:rsid w:val="00222201"/>
    <w:rsid w:val="00222396"/>
    <w:rsid w:val="00222679"/>
    <w:rsid w:val="0022285A"/>
    <w:rsid w:val="002228DD"/>
    <w:rsid w:val="0022294F"/>
    <w:rsid w:val="002229D1"/>
    <w:rsid w:val="00222A14"/>
    <w:rsid w:val="00222C09"/>
    <w:rsid w:val="0022310D"/>
    <w:rsid w:val="002233EC"/>
    <w:rsid w:val="0022344E"/>
    <w:rsid w:val="002236A3"/>
    <w:rsid w:val="00223CA9"/>
    <w:rsid w:val="00223D50"/>
    <w:rsid w:val="00223E41"/>
    <w:rsid w:val="00223FB2"/>
    <w:rsid w:val="00224086"/>
    <w:rsid w:val="00224480"/>
    <w:rsid w:val="002244C4"/>
    <w:rsid w:val="00224914"/>
    <w:rsid w:val="00224D06"/>
    <w:rsid w:val="00225059"/>
    <w:rsid w:val="00225597"/>
    <w:rsid w:val="00225798"/>
    <w:rsid w:val="00225862"/>
    <w:rsid w:val="0022598E"/>
    <w:rsid w:val="002263F3"/>
    <w:rsid w:val="00226425"/>
    <w:rsid w:val="00226798"/>
    <w:rsid w:val="00226975"/>
    <w:rsid w:val="00226C2C"/>
    <w:rsid w:val="00226DD8"/>
    <w:rsid w:val="002270BA"/>
    <w:rsid w:val="002271AB"/>
    <w:rsid w:val="0022731F"/>
    <w:rsid w:val="0022758E"/>
    <w:rsid w:val="00227909"/>
    <w:rsid w:val="00227ADE"/>
    <w:rsid w:val="00227D5F"/>
    <w:rsid w:val="0023009E"/>
    <w:rsid w:val="002300C9"/>
    <w:rsid w:val="00231034"/>
    <w:rsid w:val="00231154"/>
    <w:rsid w:val="002311C5"/>
    <w:rsid w:val="002312BD"/>
    <w:rsid w:val="002314D4"/>
    <w:rsid w:val="00231610"/>
    <w:rsid w:val="002316FD"/>
    <w:rsid w:val="00231AAB"/>
    <w:rsid w:val="00231CF0"/>
    <w:rsid w:val="00231E74"/>
    <w:rsid w:val="00231E7B"/>
    <w:rsid w:val="00231F83"/>
    <w:rsid w:val="002322D1"/>
    <w:rsid w:val="00232BCA"/>
    <w:rsid w:val="00232C10"/>
    <w:rsid w:val="00232DE6"/>
    <w:rsid w:val="00232E3D"/>
    <w:rsid w:val="002331E1"/>
    <w:rsid w:val="00233298"/>
    <w:rsid w:val="00234048"/>
    <w:rsid w:val="00234393"/>
    <w:rsid w:val="00234646"/>
    <w:rsid w:val="0023475C"/>
    <w:rsid w:val="0023481F"/>
    <w:rsid w:val="0023488B"/>
    <w:rsid w:val="00234C11"/>
    <w:rsid w:val="00234D5F"/>
    <w:rsid w:val="002351EE"/>
    <w:rsid w:val="00235389"/>
    <w:rsid w:val="00235449"/>
    <w:rsid w:val="002357A0"/>
    <w:rsid w:val="002358B0"/>
    <w:rsid w:val="00236006"/>
    <w:rsid w:val="00236740"/>
    <w:rsid w:val="00236847"/>
    <w:rsid w:val="002369D1"/>
    <w:rsid w:val="00236EFD"/>
    <w:rsid w:val="002372C9"/>
    <w:rsid w:val="00237BC2"/>
    <w:rsid w:val="00237BEE"/>
    <w:rsid w:val="00237CF6"/>
    <w:rsid w:val="00237EF8"/>
    <w:rsid w:val="00240052"/>
    <w:rsid w:val="002404A9"/>
    <w:rsid w:val="002408DE"/>
    <w:rsid w:val="002408EA"/>
    <w:rsid w:val="00241157"/>
    <w:rsid w:val="0024132E"/>
    <w:rsid w:val="002422A6"/>
    <w:rsid w:val="002424BA"/>
    <w:rsid w:val="002428AE"/>
    <w:rsid w:val="00242C6F"/>
    <w:rsid w:val="00242CB2"/>
    <w:rsid w:val="00243326"/>
    <w:rsid w:val="00243328"/>
    <w:rsid w:val="002433A3"/>
    <w:rsid w:val="00243A27"/>
    <w:rsid w:val="00243FA4"/>
    <w:rsid w:val="00244967"/>
    <w:rsid w:val="00244ABE"/>
    <w:rsid w:val="00244EBD"/>
    <w:rsid w:val="002451E5"/>
    <w:rsid w:val="0024538D"/>
    <w:rsid w:val="002454D7"/>
    <w:rsid w:val="00245555"/>
    <w:rsid w:val="002456C6"/>
    <w:rsid w:val="0024584E"/>
    <w:rsid w:val="00245BFF"/>
    <w:rsid w:val="00245E41"/>
    <w:rsid w:val="00246274"/>
    <w:rsid w:val="00246300"/>
    <w:rsid w:val="00246348"/>
    <w:rsid w:val="002463A0"/>
    <w:rsid w:val="0024650B"/>
    <w:rsid w:val="0024691B"/>
    <w:rsid w:val="00246D06"/>
    <w:rsid w:val="00246DBF"/>
    <w:rsid w:val="00246F5A"/>
    <w:rsid w:val="00247147"/>
    <w:rsid w:val="00247598"/>
    <w:rsid w:val="0024786D"/>
    <w:rsid w:val="00247BF1"/>
    <w:rsid w:val="00247C80"/>
    <w:rsid w:val="002500A8"/>
    <w:rsid w:val="0025017E"/>
    <w:rsid w:val="002506B3"/>
    <w:rsid w:val="00250792"/>
    <w:rsid w:val="002509B7"/>
    <w:rsid w:val="00250C7A"/>
    <w:rsid w:val="00250C97"/>
    <w:rsid w:val="002514A6"/>
    <w:rsid w:val="002517F0"/>
    <w:rsid w:val="002518C4"/>
    <w:rsid w:val="00251AA0"/>
    <w:rsid w:val="00251D0D"/>
    <w:rsid w:val="00252389"/>
    <w:rsid w:val="002523B7"/>
    <w:rsid w:val="00252564"/>
    <w:rsid w:val="00252C32"/>
    <w:rsid w:val="002533AC"/>
    <w:rsid w:val="00253529"/>
    <w:rsid w:val="00253917"/>
    <w:rsid w:val="00253FD3"/>
    <w:rsid w:val="00254197"/>
    <w:rsid w:val="002542E1"/>
    <w:rsid w:val="002543A1"/>
    <w:rsid w:val="00254884"/>
    <w:rsid w:val="00254B67"/>
    <w:rsid w:val="00254F31"/>
    <w:rsid w:val="002555F6"/>
    <w:rsid w:val="00255907"/>
    <w:rsid w:val="00255945"/>
    <w:rsid w:val="00255998"/>
    <w:rsid w:val="00255FBC"/>
    <w:rsid w:val="00256011"/>
    <w:rsid w:val="0025610E"/>
    <w:rsid w:val="00256522"/>
    <w:rsid w:val="00256584"/>
    <w:rsid w:val="002566F1"/>
    <w:rsid w:val="00256869"/>
    <w:rsid w:val="00256953"/>
    <w:rsid w:val="00256A2F"/>
    <w:rsid w:val="00256F11"/>
    <w:rsid w:val="00256F97"/>
    <w:rsid w:val="002570DF"/>
    <w:rsid w:val="002570F8"/>
    <w:rsid w:val="00257F27"/>
    <w:rsid w:val="00260674"/>
    <w:rsid w:val="00260750"/>
    <w:rsid w:val="00260FFF"/>
    <w:rsid w:val="002612DA"/>
    <w:rsid w:val="0026168E"/>
    <w:rsid w:val="00261F73"/>
    <w:rsid w:val="00261FC0"/>
    <w:rsid w:val="00261FF7"/>
    <w:rsid w:val="002622D4"/>
    <w:rsid w:val="002627FB"/>
    <w:rsid w:val="00262F58"/>
    <w:rsid w:val="002631EB"/>
    <w:rsid w:val="0026331A"/>
    <w:rsid w:val="00263854"/>
    <w:rsid w:val="002639C3"/>
    <w:rsid w:val="002639C4"/>
    <w:rsid w:val="00263A7D"/>
    <w:rsid w:val="00263A8D"/>
    <w:rsid w:val="00263AA3"/>
    <w:rsid w:val="00263FED"/>
    <w:rsid w:val="0026428C"/>
    <w:rsid w:val="002644ED"/>
    <w:rsid w:val="00264539"/>
    <w:rsid w:val="0026496D"/>
    <w:rsid w:val="002649DD"/>
    <w:rsid w:val="00264B53"/>
    <w:rsid w:val="00264B81"/>
    <w:rsid w:val="00264EF7"/>
    <w:rsid w:val="002652A8"/>
    <w:rsid w:val="002655FC"/>
    <w:rsid w:val="0026566E"/>
    <w:rsid w:val="00265C75"/>
    <w:rsid w:val="00265D08"/>
    <w:rsid w:val="00265D27"/>
    <w:rsid w:val="00266166"/>
    <w:rsid w:val="002663B2"/>
    <w:rsid w:val="00266857"/>
    <w:rsid w:val="00266C51"/>
    <w:rsid w:val="00266FB9"/>
    <w:rsid w:val="00267029"/>
    <w:rsid w:val="00267102"/>
    <w:rsid w:val="002675C7"/>
    <w:rsid w:val="002678D8"/>
    <w:rsid w:val="0026790E"/>
    <w:rsid w:val="00267E7A"/>
    <w:rsid w:val="00270180"/>
    <w:rsid w:val="002704F3"/>
    <w:rsid w:val="002705CA"/>
    <w:rsid w:val="00270947"/>
    <w:rsid w:val="00270C94"/>
    <w:rsid w:val="00270E95"/>
    <w:rsid w:val="002714D5"/>
    <w:rsid w:val="00271A1E"/>
    <w:rsid w:val="00271CD0"/>
    <w:rsid w:val="00271DD6"/>
    <w:rsid w:val="00272029"/>
    <w:rsid w:val="002724B6"/>
    <w:rsid w:val="002726E3"/>
    <w:rsid w:val="00272735"/>
    <w:rsid w:val="002729B6"/>
    <w:rsid w:val="0027314A"/>
    <w:rsid w:val="00273257"/>
    <w:rsid w:val="00273851"/>
    <w:rsid w:val="002738D5"/>
    <w:rsid w:val="00273974"/>
    <w:rsid w:val="00273B02"/>
    <w:rsid w:val="00273EDD"/>
    <w:rsid w:val="0027416C"/>
    <w:rsid w:val="002743DA"/>
    <w:rsid w:val="002745CE"/>
    <w:rsid w:val="002748E5"/>
    <w:rsid w:val="00274CF9"/>
    <w:rsid w:val="00274F94"/>
    <w:rsid w:val="00275212"/>
    <w:rsid w:val="00275533"/>
    <w:rsid w:val="00275656"/>
    <w:rsid w:val="00275BBC"/>
    <w:rsid w:val="00275CD0"/>
    <w:rsid w:val="00276552"/>
    <w:rsid w:val="0027676F"/>
    <w:rsid w:val="002767D1"/>
    <w:rsid w:val="0027695D"/>
    <w:rsid w:val="00276D26"/>
    <w:rsid w:val="00277818"/>
    <w:rsid w:val="00280234"/>
    <w:rsid w:val="00280480"/>
    <w:rsid w:val="0028067A"/>
    <w:rsid w:val="00281194"/>
    <w:rsid w:val="002820FA"/>
    <w:rsid w:val="0028211D"/>
    <w:rsid w:val="002821D7"/>
    <w:rsid w:val="00282902"/>
    <w:rsid w:val="00282A8E"/>
    <w:rsid w:val="00282F1D"/>
    <w:rsid w:val="002830BC"/>
    <w:rsid w:val="002831E8"/>
    <w:rsid w:val="002833B1"/>
    <w:rsid w:val="0028340B"/>
    <w:rsid w:val="00283799"/>
    <w:rsid w:val="00283B6D"/>
    <w:rsid w:val="00283B89"/>
    <w:rsid w:val="00283E81"/>
    <w:rsid w:val="00283EA0"/>
    <w:rsid w:val="00284275"/>
    <w:rsid w:val="00284322"/>
    <w:rsid w:val="0028435A"/>
    <w:rsid w:val="00284C69"/>
    <w:rsid w:val="00284ED1"/>
    <w:rsid w:val="0028503A"/>
    <w:rsid w:val="002851E0"/>
    <w:rsid w:val="00285688"/>
    <w:rsid w:val="00285755"/>
    <w:rsid w:val="00285763"/>
    <w:rsid w:val="0028594E"/>
    <w:rsid w:val="00285A0D"/>
    <w:rsid w:val="0028619C"/>
    <w:rsid w:val="0028623F"/>
    <w:rsid w:val="002862E7"/>
    <w:rsid w:val="00286567"/>
    <w:rsid w:val="00286783"/>
    <w:rsid w:val="00286EC1"/>
    <w:rsid w:val="00286F1E"/>
    <w:rsid w:val="002870F6"/>
    <w:rsid w:val="00287532"/>
    <w:rsid w:val="00287640"/>
    <w:rsid w:val="00287AC1"/>
    <w:rsid w:val="00287AFB"/>
    <w:rsid w:val="00287EA9"/>
    <w:rsid w:val="002904C7"/>
    <w:rsid w:val="00290859"/>
    <w:rsid w:val="00290962"/>
    <w:rsid w:val="00290F4C"/>
    <w:rsid w:val="00291849"/>
    <w:rsid w:val="00291C51"/>
    <w:rsid w:val="0029216C"/>
    <w:rsid w:val="002922A7"/>
    <w:rsid w:val="0029237C"/>
    <w:rsid w:val="00292B00"/>
    <w:rsid w:val="00292F56"/>
    <w:rsid w:val="002932FA"/>
    <w:rsid w:val="002933F7"/>
    <w:rsid w:val="00293438"/>
    <w:rsid w:val="00293652"/>
    <w:rsid w:val="002937F5"/>
    <w:rsid w:val="00293CF3"/>
    <w:rsid w:val="00293D9E"/>
    <w:rsid w:val="00293DA9"/>
    <w:rsid w:val="002947DA"/>
    <w:rsid w:val="00294802"/>
    <w:rsid w:val="00294B66"/>
    <w:rsid w:val="00295074"/>
    <w:rsid w:val="00295379"/>
    <w:rsid w:val="002953D1"/>
    <w:rsid w:val="00295479"/>
    <w:rsid w:val="002954BD"/>
    <w:rsid w:val="00295506"/>
    <w:rsid w:val="0029569B"/>
    <w:rsid w:val="00295898"/>
    <w:rsid w:val="00295E3D"/>
    <w:rsid w:val="0029636D"/>
    <w:rsid w:val="002965BF"/>
    <w:rsid w:val="00296F3D"/>
    <w:rsid w:val="0029776B"/>
    <w:rsid w:val="002979CA"/>
    <w:rsid w:val="002A0054"/>
    <w:rsid w:val="002A0122"/>
    <w:rsid w:val="002A0481"/>
    <w:rsid w:val="002A04F0"/>
    <w:rsid w:val="002A07B5"/>
    <w:rsid w:val="002A0985"/>
    <w:rsid w:val="002A09A4"/>
    <w:rsid w:val="002A0A15"/>
    <w:rsid w:val="002A1148"/>
    <w:rsid w:val="002A13D1"/>
    <w:rsid w:val="002A1A4A"/>
    <w:rsid w:val="002A1DCC"/>
    <w:rsid w:val="002A23CB"/>
    <w:rsid w:val="002A2616"/>
    <w:rsid w:val="002A2675"/>
    <w:rsid w:val="002A2713"/>
    <w:rsid w:val="002A2837"/>
    <w:rsid w:val="002A2918"/>
    <w:rsid w:val="002A2FC2"/>
    <w:rsid w:val="002A30E8"/>
    <w:rsid w:val="002A329E"/>
    <w:rsid w:val="002A3906"/>
    <w:rsid w:val="002A3A5E"/>
    <w:rsid w:val="002A3BA6"/>
    <w:rsid w:val="002A3C9A"/>
    <w:rsid w:val="002A3DCF"/>
    <w:rsid w:val="002A419D"/>
    <w:rsid w:val="002A494F"/>
    <w:rsid w:val="002A49EB"/>
    <w:rsid w:val="002A4DF2"/>
    <w:rsid w:val="002A5B84"/>
    <w:rsid w:val="002A5C71"/>
    <w:rsid w:val="002A5D5B"/>
    <w:rsid w:val="002A6084"/>
    <w:rsid w:val="002A617E"/>
    <w:rsid w:val="002A6246"/>
    <w:rsid w:val="002A69B8"/>
    <w:rsid w:val="002A6EA1"/>
    <w:rsid w:val="002A7064"/>
    <w:rsid w:val="002A74CE"/>
    <w:rsid w:val="002A754C"/>
    <w:rsid w:val="002A7638"/>
    <w:rsid w:val="002A77D3"/>
    <w:rsid w:val="002A7896"/>
    <w:rsid w:val="002A79A6"/>
    <w:rsid w:val="002A7AFB"/>
    <w:rsid w:val="002A7B8F"/>
    <w:rsid w:val="002A7D37"/>
    <w:rsid w:val="002B00D3"/>
    <w:rsid w:val="002B03E4"/>
    <w:rsid w:val="002B0878"/>
    <w:rsid w:val="002B0A30"/>
    <w:rsid w:val="002B0B8F"/>
    <w:rsid w:val="002B0FD7"/>
    <w:rsid w:val="002B1374"/>
    <w:rsid w:val="002B1722"/>
    <w:rsid w:val="002B2349"/>
    <w:rsid w:val="002B25FB"/>
    <w:rsid w:val="002B2718"/>
    <w:rsid w:val="002B29D9"/>
    <w:rsid w:val="002B2ACD"/>
    <w:rsid w:val="002B2F51"/>
    <w:rsid w:val="002B2FD3"/>
    <w:rsid w:val="002B3413"/>
    <w:rsid w:val="002B37BB"/>
    <w:rsid w:val="002B37E3"/>
    <w:rsid w:val="002B3AD4"/>
    <w:rsid w:val="002B3E2B"/>
    <w:rsid w:val="002B4242"/>
    <w:rsid w:val="002B4299"/>
    <w:rsid w:val="002B451E"/>
    <w:rsid w:val="002B4561"/>
    <w:rsid w:val="002B46D0"/>
    <w:rsid w:val="002B4802"/>
    <w:rsid w:val="002B4FB1"/>
    <w:rsid w:val="002B5099"/>
    <w:rsid w:val="002B5103"/>
    <w:rsid w:val="002B52BE"/>
    <w:rsid w:val="002B5542"/>
    <w:rsid w:val="002B5747"/>
    <w:rsid w:val="002B582B"/>
    <w:rsid w:val="002B5D75"/>
    <w:rsid w:val="002B6664"/>
    <w:rsid w:val="002B672C"/>
    <w:rsid w:val="002B67AA"/>
    <w:rsid w:val="002B69B6"/>
    <w:rsid w:val="002B6D5C"/>
    <w:rsid w:val="002B6E32"/>
    <w:rsid w:val="002B75C4"/>
    <w:rsid w:val="002B77EA"/>
    <w:rsid w:val="002B7808"/>
    <w:rsid w:val="002B7AEC"/>
    <w:rsid w:val="002C03D5"/>
    <w:rsid w:val="002C06DA"/>
    <w:rsid w:val="002C07DF"/>
    <w:rsid w:val="002C09E5"/>
    <w:rsid w:val="002C0A70"/>
    <w:rsid w:val="002C10F8"/>
    <w:rsid w:val="002C12B7"/>
    <w:rsid w:val="002C1371"/>
    <w:rsid w:val="002C16BD"/>
    <w:rsid w:val="002C1A12"/>
    <w:rsid w:val="002C1FB2"/>
    <w:rsid w:val="002C2248"/>
    <w:rsid w:val="002C274E"/>
    <w:rsid w:val="002C2AC5"/>
    <w:rsid w:val="002C3889"/>
    <w:rsid w:val="002C3D15"/>
    <w:rsid w:val="002C40F4"/>
    <w:rsid w:val="002C426B"/>
    <w:rsid w:val="002C4460"/>
    <w:rsid w:val="002C4A07"/>
    <w:rsid w:val="002C4AF8"/>
    <w:rsid w:val="002C5492"/>
    <w:rsid w:val="002C5B41"/>
    <w:rsid w:val="002C5D81"/>
    <w:rsid w:val="002C61A7"/>
    <w:rsid w:val="002C62B7"/>
    <w:rsid w:val="002C62CC"/>
    <w:rsid w:val="002C62D6"/>
    <w:rsid w:val="002C6396"/>
    <w:rsid w:val="002C63CB"/>
    <w:rsid w:val="002C672E"/>
    <w:rsid w:val="002C6996"/>
    <w:rsid w:val="002C6F1C"/>
    <w:rsid w:val="002C6FAF"/>
    <w:rsid w:val="002C72B2"/>
    <w:rsid w:val="002C74C0"/>
    <w:rsid w:val="002D03C3"/>
    <w:rsid w:val="002D0471"/>
    <w:rsid w:val="002D0746"/>
    <w:rsid w:val="002D07A0"/>
    <w:rsid w:val="002D0CC4"/>
    <w:rsid w:val="002D0DE2"/>
    <w:rsid w:val="002D0E7C"/>
    <w:rsid w:val="002D1146"/>
    <w:rsid w:val="002D1171"/>
    <w:rsid w:val="002D1286"/>
    <w:rsid w:val="002D1365"/>
    <w:rsid w:val="002D168A"/>
    <w:rsid w:val="002D16FE"/>
    <w:rsid w:val="002D19B0"/>
    <w:rsid w:val="002D1D70"/>
    <w:rsid w:val="002D2326"/>
    <w:rsid w:val="002D237D"/>
    <w:rsid w:val="002D23E9"/>
    <w:rsid w:val="002D28CC"/>
    <w:rsid w:val="002D2907"/>
    <w:rsid w:val="002D2B48"/>
    <w:rsid w:val="002D2C0D"/>
    <w:rsid w:val="002D2E9F"/>
    <w:rsid w:val="002D2EBD"/>
    <w:rsid w:val="002D3462"/>
    <w:rsid w:val="002D37E2"/>
    <w:rsid w:val="002D38F0"/>
    <w:rsid w:val="002D38F2"/>
    <w:rsid w:val="002D409F"/>
    <w:rsid w:val="002D4116"/>
    <w:rsid w:val="002D4395"/>
    <w:rsid w:val="002D4706"/>
    <w:rsid w:val="002D4A37"/>
    <w:rsid w:val="002D4A46"/>
    <w:rsid w:val="002D4E68"/>
    <w:rsid w:val="002D5854"/>
    <w:rsid w:val="002D5937"/>
    <w:rsid w:val="002D5BEB"/>
    <w:rsid w:val="002D6702"/>
    <w:rsid w:val="002D69C3"/>
    <w:rsid w:val="002D6AB2"/>
    <w:rsid w:val="002D6E19"/>
    <w:rsid w:val="002D6FCF"/>
    <w:rsid w:val="002D71CE"/>
    <w:rsid w:val="002D730F"/>
    <w:rsid w:val="002D7726"/>
    <w:rsid w:val="002D7734"/>
    <w:rsid w:val="002D7872"/>
    <w:rsid w:val="002D7961"/>
    <w:rsid w:val="002E0356"/>
    <w:rsid w:val="002E059B"/>
    <w:rsid w:val="002E078C"/>
    <w:rsid w:val="002E0C97"/>
    <w:rsid w:val="002E15DC"/>
    <w:rsid w:val="002E1A1A"/>
    <w:rsid w:val="002E1A1C"/>
    <w:rsid w:val="002E2477"/>
    <w:rsid w:val="002E2645"/>
    <w:rsid w:val="002E2C91"/>
    <w:rsid w:val="002E2DA4"/>
    <w:rsid w:val="002E2F77"/>
    <w:rsid w:val="002E302A"/>
    <w:rsid w:val="002E3324"/>
    <w:rsid w:val="002E34DF"/>
    <w:rsid w:val="002E373F"/>
    <w:rsid w:val="002E394B"/>
    <w:rsid w:val="002E39E3"/>
    <w:rsid w:val="002E3A9A"/>
    <w:rsid w:val="002E48D5"/>
    <w:rsid w:val="002E5067"/>
    <w:rsid w:val="002E597E"/>
    <w:rsid w:val="002E5ACE"/>
    <w:rsid w:val="002E5D5C"/>
    <w:rsid w:val="002E614A"/>
    <w:rsid w:val="002E6322"/>
    <w:rsid w:val="002E676D"/>
    <w:rsid w:val="002E6A09"/>
    <w:rsid w:val="002E6C9F"/>
    <w:rsid w:val="002E6F69"/>
    <w:rsid w:val="002E749B"/>
    <w:rsid w:val="002E74EA"/>
    <w:rsid w:val="002E755E"/>
    <w:rsid w:val="002E7BD8"/>
    <w:rsid w:val="002E7DC9"/>
    <w:rsid w:val="002F002C"/>
    <w:rsid w:val="002F006F"/>
    <w:rsid w:val="002F0352"/>
    <w:rsid w:val="002F056D"/>
    <w:rsid w:val="002F0572"/>
    <w:rsid w:val="002F0915"/>
    <w:rsid w:val="002F0B09"/>
    <w:rsid w:val="002F0D62"/>
    <w:rsid w:val="002F0EA3"/>
    <w:rsid w:val="002F1108"/>
    <w:rsid w:val="002F1206"/>
    <w:rsid w:val="002F14FE"/>
    <w:rsid w:val="002F168D"/>
    <w:rsid w:val="002F17A4"/>
    <w:rsid w:val="002F17C3"/>
    <w:rsid w:val="002F19F8"/>
    <w:rsid w:val="002F1D49"/>
    <w:rsid w:val="002F2ACF"/>
    <w:rsid w:val="002F2AF8"/>
    <w:rsid w:val="002F2BFA"/>
    <w:rsid w:val="002F2E80"/>
    <w:rsid w:val="002F3207"/>
    <w:rsid w:val="002F32DC"/>
    <w:rsid w:val="002F35BB"/>
    <w:rsid w:val="002F3E79"/>
    <w:rsid w:val="002F40D2"/>
    <w:rsid w:val="002F4241"/>
    <w:rsid w:val="002F429E"/>
    <w:rsid w:val="002F4493"/>
    <w:rsid w:val="002F450E"/>
    <w:rsid w:val="002F464A"/>
    <w:rsid w:val="002F4654"/>
    <w:rsid w:val="002F46AD"/>
    <w:rsid w:val="002F495C"/>
    <w:rsid w:val="002F4AF4"/>
    <w:rsid w:val="002F4C0B"/>
    <w:rsid w:val="002F5089"/>
    <w:rsid w:val="002F53E1"/>
    <w:rsid w:val="002F55DB"/>
    <w:rsid w:val="002F5683"/>
    <w:rsid w:val="002F580B"/>
    <w:rsid w:val="002F587A"/>
    <w:rsid w:val="002F5960"/>
    <w:rsid w:val="002F5AAF"/>
    <w:rsid w:val="002F5ED5"/>
    <w:rsid w:val="002F6026"/>
    <w:rsid w:val="002F6157"/>
    <w:rsid w:val="002F64A2"/>
    <w:rsid w:val="002F6780"/>
    <w:rsid w:val="002F682D"/>
    <w:rsid w:val="002F6CB0"/>
    <w:rsid w:val="002F6D53"/>
    <w:rsid w:val="002F6D6D"/>
    <w:rsid w:val="002F722C"/>
    <w:rsid w:val="002F749F"/>
    <w:rsid w:val="002F754B"/>
    <w:rsid w:val="002F7920"/>
    <w:rsid w:val="002F79FE"/>
    <w:rsid w:val="002F7ACA"/>
    <w:rsid w:val="002F7AFD"/>
    <w:rsid w:val="00300156"/>
    <w:rsid w:val="0030061B"/>
    <w:rsid w:val="00300DD3"/>
    <w:rsid w:val="003014A0"/>
    <w:rsid w:val="00301BF8"/>
    <w:rsid w:val="00301D0D"/>
    <w:rsid w:val="00301D73"/>
    <w:rsid w:val="00301F1C"/>
    <w:rsid w:val="003020C6"/>
    <w:rsid w:val="0030278F"/>
    <w:rsid w:val="0030293C"/>
    <w:rsid w:val="00303075"/>
    <w:rsid w:val="003030F1"/>
    <w:rsid w:val="003039FA"/>
    <w:rsid w:val="00303A26"/>
    <w:rsid w:val="003041EF"/>
    <w:rsid w:val="003049DD"/>
    <w:rsid w:val="00304A5E"/>
    <w:rsid w:val="00304DD8"/>
    <w:rsid w:val="0030594D"/>
    <w:rsid w:val="00305A60"/>
    <w:rsid w:val="00305C35"/>
    <w:rsid w:val="00306488"/>
    <w:rsid w:val="003069CA"/>
    <w:rsid w:val="00307945"/>
    <w:rsid w:val="00307C22"/>
    <w:rsid w:val="00310140"/>
    <w:rsid w:val="00310646"/>
    <w:rsid w:val="003108B4"/>
    <w:rsid w:val="00310C8C"/>
    <w:rsid w:val="00311446"/>
    <w:rsid w:val="00311703"/>
    <w:rsid w:val="00311A84"/>
    <w:rsid w:val="00311AA9"/>
    <w:rsid w:val="00311AD6"/>
    <w:rsid w:val="00311E14"/>
    <w:rsid w:val="00312507"/>
    <w:rsid w:val="00312519"/>
    <w:rsid w:val="003125BA"/>
    <w:rsid w:val="003126B4"/>
    <w:rsid w:val="00312A1C"/>
    <w:rsid w:val="00312AD9"/>
    <w:rsid w:val="00312BF0"/>
    <w:rsid w:val="00312D58"/>
    <w:rsid w:val="0031344C"/>
    <w:rsid w:val="00313C3A"/>
    <w:rsid w:val="003148B0"/>
    <w:rsid w:val="00314A60"/>
    <w:rsid w:val="00314EF3"/>
    <w:rsid w:val="00314F4E"/>
    <w:rsid w:val="00315101"/>
    <w:rsid w:val="0031559B"/>
    <w:rsid w:val="0031580A"/>
    <w:rsid w:val="00315D04"/>
    <w:rsid w:val="003167E9"/>
    <w:rsid w:val="0031698C"/>
    <w:rsid w:val="00316DAC"/>
    <w:rsid w:val="00316E3A"/>
    <w:rsid w:val="0031715E"/>
    <w:rsid w:val="003179D7"/>
    <w:rsid w:val="00317DA3"/>
    <w:rsid w:val="00317DEE"/>
    <w:rsid w:val="00317EE7"/>
    <w:rsid w:val="00320154"/>
    <w:rsid w:val="00320773"/>
    <w:rsid w:val="003207D1"/>
    <w:rsid w:val="00320870"/>
    <w:rsid w:val="00320AC5"/>
    <w:rsid w:val="00320BB5"/>
    <w:rsid w:val="00320E8F"/>
    <w:rsid w:val="00321716"/>
    <w:rsid w:val="003219CB"/>
    <w:rsid w:val="00321F54"/>
    <w:rsid w:val="00322705"/>
    <w:rsid w:val="003228CA"/>
    <w:rsid w:val="00322A12"/>
    <w:rsid w:val="00322BA6"/>
    <w:rsid w:val="00322FE1"/>
    <w:rsid w:val="00323021"/>
    <w:rsid w:val="00323137"/>
    <w:rsid w:val="00323138"/>
    <w:rsid w:val="0032361A"/>
    <w:rsid w:val="003239A4"/>
    <w:rsid w:val="00323BE8"/>
    <w:rsid w:val="00323EC7"/>
    <w:rsid w:val="00324280"/>
    <w:rsid w:val="003244F4"/>
    <w:rsid w:val="00324526"/>
    <w:rsid w:val="00324630"/>
    <w:rsid w:val="0032477F"/>
    <w:rsid w:val="00324BC4"/>
    <w:rsid w:val="0032515C"/>
    <w:rsid w:val="00325834"/>
    <w:rsid w:val="00325C59"/>
    <w:rsid w:val="00325CBD"/>
    <w:rsid w:val="00325D99"/>
    <w:rsid w:val="00326266"/>
    <w:rsid w:val="00326826"/>
    <w:rsid w:val="00326DC1"/>
    <w:rsid w:val="0032753D"/>
    <w:rsid w:val="00327567"/>
    <w:rsid w:val="00327615"/>
    <w:rsid w:val="0032770B"/>
    <w:rsid w:val="00327B2B"/>
    <w:rsid w:val="00327FB4"/>
    <w:rsid w:val="003300D5"/>
    <w:rsid w:val="00330536"/>
    <w:rsid w:val="003308D0"/>
    <w:rsid w:val="00330A12"/>
    <w:rsid w:val="00330D75"/>
    <w:rsid w:val="00332094"/>
    <w:rsid w:val="00332EE6"/>
    <w:rsid w:val="00332F96"/>
    <w:rsid w:val="003333FF"/>
    <w:rsid w:val="00333784"/>
    <w:rsid w:val="00333AAB"/>
    <w:rsid w:val="00333ADC"/>
    <w:rsid w:val="00333C32"/>
    <w:rsid w:val="00333DE1"/>
    <w:rsid w:val="003341C4"/>
    <w:rsid w:val="0033454E"/>
    <w:rsid w:val="00334802"/>
    <w:rsid w:val="0033483E"/>
    <w:rsid w:val="003350C8"/>
    <w:rsid w:val="0033520C"/>
    <w:rsid w:val="003352F8"/>
    <w:rsid w:val="00335430"/>
    <w:rsid w:val="0033544C"/>
    <w:rsid w:val="003354D5"/>
    <w:rsid w:val="003355ED"/>
    <w:rsid w:val="0033586E"/>
    <w:rsid w:val="00335AB2"/>
    <w:rsid w:val="00335D59"/>
    <w:rsid w:val="00336CC1"/>
    <w:rsid w:val="00337ACE"/>
    <w:rsid w:val="00337D32"/>
    <w:rsid w:val="003401BF"/>
    <w:rsid w:val="00340D0F"/>
    <w:rsid w:val="00340FF5"/>
    <w:rsid w:val="00341579"/>
    <w:rsid w:val="00341B3D"/>
    <w:rsid w:val="00341BDF"/>
    <w:rsid w:val="00341CC4"/>
    <w:rsid w:val="00341DE4"/>
    <w:rsid w:val="00341FDC"/>
    <w:rsid w:val="00341FF5"/>
    <w:rsid w:val="00342017"/>
    <w:rsid w:val="003426AC"/>
    <w:rsid w:val="003428FF"/>
    <w:rsid w:val="00342C98"/>
    <w:rsid w:val="00342C9D"/>
    <w:rsid w:val="00343129"/>
    <w:rsid w:val="003435F9"/>
    <w:rsid w:val="00343A75"/>
    <w:rsid w:val="00343C46"/>
    <w:rsid w:val="00344650"/>
    <w:rsid w:val="003446B4"/>
    <w:rsid w:val="00344748"/>
    <w:rsid w:val="0034547E"/>
    <w:rsid w:val="00345796"/>
    <w:rsid w:val="00345911"/>
    <w:rsid w:val="00345D41"/>
    <w:rsid w:val="003461A7"/>
    <w:rsid w:val="0034627A"/>
    <w:rsid w:val="003467C9"/>
    <w:rsid w:val="00346906"/>
    <w:rsid w:val="00346BFA"/>
    <w:rsid w:val="0034710C"/>
    <w:rsid w:val="003474B7"/>
    <w:rsid w:val="003475B1"/>
    <w:rsid w:val="003476D0"/>
    <w:rsid w:val="003478BC"/>
    <w:rsid w:val="0034791A"/>
    <w:rsid w:val="003479ED"/>
    <w:rsid w:val="00347AB5"/>
    <w:rsid w:val="00347E06"/>
    <w:rsid w:val="00347F0E"/>
    <w:rsid w:val="003500DA"/>
    <w:rsid w:val="00350150"/>
    <w:rsid w:val="003503B3"/>
    <w:rsid w:val="00350544"/>
    <w:rsid w:val="00350554"/>
    <w:rsid w:val="0035057F"/>
    <w:rsid w:val="003508F7"/>
    <w:rsid w:val="00350CB3"/>
    <w:rsid w:val="00350F99"/>
    <w:rsid w:val="0035115A"/>
    <w:rsid w:val="003515BA"/>
    <w:rsid w:val="00351C96"/>
    <w:rsid w:val="003522C6"/>
    <w:rsid w:val="00352755"/>
    <w:rsid w:val="0035295B"/>
    <w:rsid w:val="00352E55"/>
    <w:rsid w:val="00352E71"/>
    <w:rsid w:val="003531EB"/>
    <w:rsid w:val="00353539"/>
    <w:rsid w:val="003537D0"/>
    <w:rsid w:val="003538CD"/>
    <w:rsid w:val="00353994"/>
    <w:rsid w:val="00353D9A"/>
    <w:rsid w:val="00353E55"/>
    <w:rsid w:val="00353E97"/>
    <w:rsid w:val="00353EFB"/>
    <w:rsid w:val="00354277"/>
    <w:rsid w:val="003544D9"/>
    <w:rsid w:val="0035476B"/>
    <w:rsid w:val="00355475"/>
    <w:rsid w:val="0035588F"/>
    <w:rsid w:val="003558D1"/>
    <w:rsid w:val="00355C02"/>
    <w:rsid w:val="00355C29"/>
    <w:rsid w:val="0035611A"/>
    <w:rsid w:val="00356257"/>
    <w:rsid w:val="00356BF3"/>
    <w:rsid w:val="00356E59"/>
    <w:rsid w:val="003571C5"/>
    <w:rsid w:val="003578A6"/>
    <w:rsid w:val="00357A57"/>
    <w:rsid w:val="0036001C"/>
    <w:rsid w:val="0036017F"/>
    <w:rsid w:val="00360320"/>
    <w:rsid w:val="00360461"/>
    <w:rsid w:val="00360BB1"/>
    <w:rsid w:val="00360BE5"/>
    <w:rsid w:val="003610F4"/>
    <w:rsid w:val="00361376"/>
    <w:rsid w:val="003613ED"/>
    <w:rsid w:val="00361597"/>
    <w:rsid w:val="00361692"/>
    <w:rsid w:val="003617D5"/>
    <w:rsid w:val="003619CF"/>
    <w:rsid w:val="00361CC2"/>
    <w:rsid w:val="00361E09"/>
    <w:rsid w:val="003620A8"/>
    <w:rsid w:val="00362590"/>
    <w:rsid w:val="0036267A"/>
    <w:rsid w:val="003629B7"/>
    <w:rsid w:val="003629EF"/>
    <w:rsid w:val="00362B86"/>
    <w:rsid w:val="003633AA"/>
    <w:rsid w:val="003635FA"/>
    <w:rsid w:val="003636E5"/>
    <w:rsid w:val="003637E2"/>
    <w:rsid w:val="00363998"/>
    <w:rsid w:val="003639A7"/>
    <w:rsid w:val="00363DF6"/>
    <w:rsid w:val="00363EE8"/>
    <w:rsid w:val="003640F0"/>
    <w:rsid w:val="003644CD"/>
    <w:rsid w:val="003644F4"/>
    <w:rsid w:val="00364503"/>
    <w:rsid w:val="0036473C"/>
    <w:rsid w:val="0036543E"/>
    <w:rsid w:val="00365BD9"/>
    <w:rsid w:val="00366151"/>
    <w:rsid w:val="0036663B"/>
    <w:rsid w:val="003666BF"/>
    <w:rsid w:val="0036687B"/>
    <w:rsid w:val="00366EA7"/>
    <w:rsid w:val="003676AC"/>
    <w:rsid w:val="0036788D"/>
    <w:rsid w:val="00370217"/>
    <w:rsid w:val="00370941"/>
    <w:rsid w:val="00370A53"/>
    <w:rsid w:val="00370A6A"/>
    <w:rsid w:val="00370A7E"/>
    <w:rsid w:val="003710BE"/>
    <w:rsid w:val="0037174D"/>
    <w:rsid w:val="00371B92"/>
    <w:rsid w:val="00371D1E"/>
    <w:rsid w:val="0037239C"/>
    <w:rsid w:val="00372CEA"/>
    <w:rsid w:val="00372DAB"/>
    <w:rsid w:val="00372FC7"/>
    <w:rsid w:val="00373148"/>
    <w:rsid w:val="003732E8"/>
    <w:rsid w:val="003733C0"/>
    <w:rsid w:val="003735D5"/>
    <w:rsid w:val="00374372"/>
    <w:rsid w:val="003744A0"/>
    <w:rsid w:val="00374618"/>
    <w:rsid w:val="00374BEE"/>
    <w:rsid w:val="00374E6F"/>
    <w:rsid w:val="00374F48"/>
    <w:rsid w:val="003753D7"/>
    <w:rsid w:val="0037546A"/>
    <w:rsid w:val="00375980"/>
    <w:rsid w:val="00375B3A"/>
    <w:rsid w:val="00376027"/>
    <w:rsid w:val="00376087"/>
    <w:rsid w:val="0037615C"/>
    <w:rsid w:val="00376169"/>
    <w:rsid w:val="003761BA"/>
    <w:rsid w:val="003761E7"/>
    <w:rsid w:val="003761ED"/>
    <w:rsid w:val="00376861"/>
    <w:rsid w:val="0037690C"/>
    <w:rsid w:val="00376B50"/>
    <w:rsid w:val="00376BC2"/>
    <w:rsid w:val="00376CF2"/>
    <w:rsid w:val="003774E5"/>
    <w:rsid w:val="00377806"/>
    <w:rsid w:val="00377991"/>
    <w:rsid w:val="00377A3E"/>
    <w:rsid w:val="003801A6"/>
    <w:rsid w:val="003804F1"/>
    <w:rsid w:val="00380796"/>
    <w:rsid w:val="00380A3E"/>
    <w:rsid w:val="00380AFE"/>
    <w:rsid w:val="00380E27"/>
    <w:rsid w:val="0038100B"/>
    <w:rsid w:val="003811AB"/>
    <w:rsid w:val="0038145A"/>
    <w:rsid w:val="00381944"/>
    <w:rsid w:val="00381A6C"/>
    <w:rsid w:val="00381AC1"/>
    <w:rsid w:val="00381CF0"/>
    <w:rsid w:val="00381DFB"/>
    <w:rsid w:val="00381FD1"/>
    <w:rsid w:val="0038200B"/>
    <w:rsid w:val="003820F4"/>
    <w:rsid w:val="003822E0"/>
    <w:rsid w:val="00382348"/>
    <w:rsid w:val="00382697"/>
    <w:rsid w:val="0038276D"/>
    <w:rsid w:val="00382BCF"/>
    <w:rsid w:val="00382C17"/>
    <w:rsid w:val="00383186"/>
    <w:rsid w:val="0038367F"/>
    <w:rsid w:val="003839AD"/>
    <w:rsid w:val="00384091"/>
    <w:rsid w:val="003842A9"/>
    <w:rsid w:val="003846E9"/>
    <w:rsid w:val="003847A0"/>
    <w:rsid w:val="00384939"/>
    <w:rsid w:val="003849CA"/>
    <w:rsid w:val="003853E8"/>
    <w:rsid w:val="003858F9"/>
    <w:rsid w:val="00385A00"/>
    <w:rsid w:val="00385B57"/>
    <w:rsid w:val="00386738"/>
    <w:rsid w:val="00386E96"/>
    <w:rsid w:val="00386ED6"/>
    <w:rsid w:val="0038721B"/>
    <w:rsid w:val="003873BB"/>
    <w:rsid w:val="003874A7"/>
    <w:rsid w:val="00387729"/>
    <w:rsid w:val="003902AD"/>
    <w:rsid w:val="00390518"/>
    <w:rsid w:val="003907CA"/>
    <w:rsid w:val="00390869"/>
    <w:rsid w:val="003908ED"/>
    <w:rsid w:val="00390E8A"/>
    <w:rsid w:val="003918DD"/>
    <w:rsid w:val="003922BE"/>
    <w:rsid w:val="003925BE"/>
    <w:rsid w:val="00392711"/>
    <w:rsid w:val="003928C0"/>
    <w:rsid w:val="00393135"/>
    <w:rsid w:val="0039345B"/>
    <w:rsid w:val="00393583"/>
    <w:rsid w:val="00393A9F"/>
    <w:rsid w:val="00393AF5"/>
    <w:rsid w:val="00393E4D"/>
    <w:rsid w:val="0039430C"/>
    <w:rsid w:val="00394707"/>
    <w:rsid w:val="00394B53"/>
    <w:rsid w:val="003950A2"/>
    <w:rsid w:val="00395CCD"/>
    <w:rsid w:val="00395CEF"/>
    <w:rsid w:val="00395FF4"/>
    <w:rsid w:val="00396022"/>
    <w:rsid w:val="003962B9"/>
    <w:rsid w:val="0039655E"/>
    <w:rsid w:val="00396A91"/>
    <w:rsid w:val="00396BC3"/>
    <w:rsid w:val="0039771D"/>
    <w:rsid w:val="00397C68"/>
    <w:rsid w:val="00397CCA"/>
    <w:rsid w:val="00397E51"/>
    <w:rsid w:val="003A0227"/>
    <w:rsid w:val="003A0248"/>
    <w:rsid w:val="003A0631"/>
    <w:rsid w:val="003A07E3"/>
    <w:rsid w:val="003A0825"/>
    <w:rsid w:val="003A084F"/>
    <w:rsid w:val="003A0BF2"/>
    <w:rsid w:val="003A1268"/>
    <w:rsid w:val="003A146E"/>
    <w:rsid w:val="003A1FD4"/>
    <w:rsid w:val="003A2033"/>
    <w:rsid w:val="003A210A"/>
    <w:rsid w:val="003A21CA"/>
    <w:rsid w:val="003A270C"/>
    <w:rsid w:val="003A27ED"/>
    <w:rsid w:val="003A2CCD"/>
    <w:rsid w:val="003A383F"/>
    <w:rsid w:val="003A41F1"/>
    <w:rsid w:val="003A4229"/>
    <w:rsid w:val="003A42D5"/>
    <w:rsid w:val="003A4362"/>
    <w:rsid w:val="003A46E5"/>
    <w:rsid w:val="003A4844"/>
    <w:rsid w:val="003A53EB"/>
    <w:rsid w:val="003A552A"/>
    <w:rsid w:val="003A56C0"/>
    <w:rsid w:val="003A59A5"/>
    <w:rsid w:val="003A65CE"/>
    <w:rsid w:val="003A6A6B"/>
    <w:rsid w:val="003A7010"/>
    <w:rsid w:val="003A7186"/>
    <w:rsid w:val="003A75B3"/>
    <w:rsid w:val="003A7DE5"/>
    <w:rsid w:val="003A7E68"/>
    <w:rsid w:val="003B035B"/>
    <w:rsid w:val="003B09F4"/>
    <w:rsid w:val="003B0A1A"/>
    <w:rsid w:val="003B0AA3"/>
    <w:rsid w:val="003B10A1"/>
    <w:rsid w:val="003B1379"/>
    <w:rsid w:val="003B17A7"/>
    <w:rsid w:val="003B1C15"/>
    <w:rsid w:val="003B1EE3"/>
    <w:rsid w:val="003B1F3F"/>
    <w:rsid w:val="003B1FFE"/>
    <w:rsid w:val="003B2211"/>
    <w:rsid w:val="003B229D"/>
    <w:rsid w:val="003B2873"/>
    <w:rsid w:val="003B29E0"/>
    <w:rsid w:val="003B2A32"/>
    <w:rsid w:val="003B2DE6"/>
    <w:rsid w:val="003B2EB4"/>
    <w:rsid w:val="003B3930"/>
    <w:rsid w:val="003B3FD0"/>
    <w:rsid w:val="003B4171"/>
    <w:rsid w:val="003B42AB"/>
    <w:rsid w:val="003B44B5"/>
    <w:rsid w:val="003B4C64"/>
    <w:rsid w:val="003B4DFD"/>
    <w:rsid w:val="003B5096"/>
    <w:rsid w:val="003B513F"/>
    <w:rsid w:val="003B54F1"/>
    <w:rsid w:val="003B5A66"/>
    <w:rsid w:val="003B5ECB"/>
    <w:rsid w:val="003B60E2"/>
    <w:rsid w:val="003B613D"/>
    <w:rsid w:val="003B6218"/>
    <w:rsid w:val="003B64EB"/>
    <w:rsid w:val="003B6507"/>
    <w:rsid w:val="003B671B"/>
    <w:rsid w:val="003B694E"/>
    <w:rsid w:val="003B6C59"/>
    <w:rsid w:val="003B7279"/>
    <w:rsid w:val="003B74A4"/>
    <w:rsid w:val="003B74D2"/>
    <w:rsid w:val="003B759F"/>
    <w:rsid w:val="003B75D2"/>
    <w:rsid w:val="003B78DE"/>
    <w:rsid w:val="003C01AA"/>
    <w:rsid w:val="003C077B"/>
    <w:rsid w:val="003C0830"/>
    <w:rsid w:val="003C0A9C"/>
    <w:rsid w:val="003C0C69"/>
    <w:rsid w:val="003C0E02"/>
    <w:rsid w:val="003C1169"/>
    <w:rsid w:val="003C1243"/>
    <w:rsid w:val="003C1247"/>
    <w:rsid w:val="003C1477"/>
    <w:rsid w:val="003C1585"/>
    <w:rsid w:val="003C2159"/>
    <w:rsid w:val="003C2379"/>
    <w:rsid w:val="003C2F7A"/>
    <w:rsid w:val="003C3591"/>
    <w:rsid w:val="003C3782"/>
    <w:rsid w:val="003C389B"/>
    <w:rsid w:val="003C3B5F"/>
    <w:rsid w:val="003C3CD6"/>
    <w:rsid w:val="003C4E93"/>
    <w:rsid w:val="003C4ECE"/>
    <w:rsid w:val="003C547A"/>
    <w:rsid w:val="003C56F4"/>
    <w:rsid w:val="003C56F9"/>
    <w:rsid w:val="003C576C"/>
    <w:rsid w:val="003C5A6F"/>
    <w:rsid w:val="003C5D70"/>
    <w:rsid w:val="003C5E96"/>
    <w:rsid w:val="003C6039"/>
    <w:rsid w:val="003C6A83"/>
    <w:rsid w:val="003C6FE1"/>
    <w:rsid w:val="003C708F"/>
    <w:rsid w:val="003C7947"/>
    <w:rsid w:val="003D03AC"/>
    <w:rsid w:val="003D0AA9"/>
    <w:rsid w:val="003D0D28"/>
    <w:rsid w:val="003D0D31"/>
    <w:rsid w:val="003D14F3"/>
    <w:rsid w:val="003D17B8"/>
    <w:rsid w:val="003D1ABB"/>
    <w:rsid w:val="003D1B40"/>
    <w:rsid w:val="003D2752"/>
    <w:rsid w:val="003D2804"/>
    <w:rsid w:val="003D2A3F"/>
    <w:rsid w:val="003D2CA8"/>
    <w:rsid w:val="003D3111"/>
    <w:rsid w:val="003D3273"/>
    <w:rsid w:val="003D3437"/>
    <w:rsid w:val="003D35C9"/>
    <w:rsid w:val="003D3FE6"/>
    <w:rsid w:val="003D413E"/>
    <w:rsid w:val="003D4145"/>
    <w:rsid w:val="003D41EA"/>
    <w:rsid w:val="003D464D"/>
    <w:rsid w:val="003D48E7"/>
    <w:rsid w:val="003D52FA"/>
    <w:rsid w:val="003D534C"/>
    <w:rsid w:val="003D59E6"/>
    <w:rsid w:val="003D64BB"/>
    <w:rsid w:val="003D65D6"/>
    <w:rsid w:val="003D76D2"/>
    <w:rsid w:val="003D7B59"/>
    <w:rsid w:val="003D7DB9"/>
    <w:rsid w:val="003D7FC1"/>
    <w:rsid w:val="003E0357"/>
    <w:rsid w:val="003E0557"/>
    <w:rsid w:val="003E05B9"/>
    <w:rsid w:val="003E0737"/>
    <w:rsid w:val="003E0F60"/>
    <w:rsid w:val="003E1148"/>
    <w:rsid w:val="003E138D"/>
    <w:rsid w:val="003E16B4"/>
    <w:rsid w:val="003E1846"/>
    <w:rsid w:val="003E1967"/>
    <w:rsid w:val="003E19AF"/>
    <w:rsid w:val="003E1F45"/>
    <w:rsid w:val="003E24D3"/>
    <w:rsid w:val="003E27D9"/>
    <w:rsid w:val="003E28CB"/>
    <w:rsid w:val="003E2A09"/>
    <w:rsid w:val="003E2B48"/>
    <w:rsid w:val="003E2B58"/>
    <w:rsid w:val="003E30A4"/>
    <w:rsid w:val="003E36CC"/>
    <w:rsid w:val="003E3ACC"/>
    <w:rsid w:val="003E414C"/>
    <w:rsid w:val="003E42D3"/>
    <w:rsid w:val="003E48D6"/>
    <w:rsid w:val="003E48F5"/>
    <w:rsid w:val="003E4AD4"/>
    <w:rsid w:val="003E4B89"/>
    <w:rsid w:val="003E4C3E"/>
    <w:rsid w:val="003E4DD9"/>
    <w:rsid w:val="003E4EB3"/>
    <w:rsid w:val="003E5AE4"/>
    <w:rsid w:val="003E5BF2"/>
    <w:rsid w:val="003E5FC8"/>
    <w:rsid w:val="003E6698"/>
    <w:rsid w:val="003E672F"/>
    <w:rsid w:val="003E6842"/>
    <w:rsid w:val="003E6A98"/>
    <w:rsid w:val="003E6F68"/>
    <w:rsid w:val="003E7202"/>
    <w:rsid w:val="003E7236"/>
    <w:rsid w:val="003E7302"/>
    <w:rsid w:val="003E7DC1"/>
    <w:rsid w:val="003E7F16"/>
    <w:rsid w:val="003E7F74"/>
    <w:rsid w:val="003F0184"/>
    <w:rsid w:val="003F0A56"/>
    <w:rsid w:val="003F0A6C"/>
    <w:rsid w:val="003F0B01"/>
    <w:rsid w:val="003F119E"/>
    <w:rsid w:val="003F1459"/>
    <w:rsid w:val="003F1C46"/>
    <w:rsid w:val="003F1DBA"/>
    <w:rsid w:val="003F1DFB"/>
    <w:rsid w:val="003F2152"/>
    <w:rsid w:val="003F21DE"/>
    <w:rsid w:val="003F255C"/>
    <w:rsid w:val="003F2754"/>
    <w:rsid w:val="003F29EE"/>
    <w:rsid w:val="003F2AFE"/>
    <w:rsid w:val="003F3132"/>
    <w:rsid w:val="003F3868"/>
    <w:rsid w:val="003F3DE9"/>
    <w:rsid w:val="003F3E3A"/>
    <w:rsid w:val="003F4198"/>
    <w:rsid w:val="003F4224"/>
    <w:rsid w:val="003F429B"/>
    <w:rsid w:val="003F43AE"/>
    <w:rsid w:val="003F4618"/>
    <w:rsid w:val="003F4718"/>
    <w:rsid w:val="003F47DB"/>
    <w:rsid w:val="003F4BFB"/>
    <w:rsid w:val="003F4CE8"/>
    <w:rsid w:val="003F51AD"/>
    <w:rsid w:val="003F5360"/>
    <w:rsid w:val="003F53BA"/>
    <w:rsid w:val="003F54BA"/>
    <w:rsid w:val="003F5694"/>
    <w:rsid w:val="003F585B"/>
    <w:rsid w:val="003F5B72"/>
    <w:rsid w:val="003F60ED"/>
    <w:rsid w:val="003F629B"/>
    <w:rsid w:val="003F62D3"/>
    <w:rsid w:val="003F64CD"/>
    <w:rsid w:val="003F6BE3"/>
    <w:rsid w:val="003F738F"/>
    <w:rsid w:val="003F7559"/>
    <w:rsid w:val="003F7888"/>
    <w:rsid w:val="004003FD"/>
    <w:rsid w:val="0040074D"/>
    <w:rsid w:val="00400A93"/>
    <w:rsid w:val="00400DCB"/>
    <w:rsid w:val="00401006"/>
    <w:rsid w:val="00401215"/>
    <w:rsid w:val="0040123A"/>
    <w:rsid w:val="00401272"/>
    <w:rsid w:val="0040131F"/>
    <w:rsid w:val="0040135B"/>
    <w:rsid w:val="004013A5"/>
    <w:rsid w:val="0040185C"/>
    <w:rsid w:val="00401879"/>
    <w:rsid w:val="004019B2"/>
    <w:rsid w:val="00401BBB"/>
    <w:rsid w:val="00401E40"/>
    <w:rsid w:val="00401FFB"/>
    <w:rsid w:val="0040212F"/>
    <w:rsid w:val="00402556"/>
    <w:rsid w:val="00402591"/>
    <w:rsid w:val="004025F7"/>
    <w:rsid w:val="00402A79"/>
    <w:rsid w:val="00402BC5"/>
    <w:rsid w:val="00402F03"/>
    <w:rsid w:val="004031A5"/>
    <w:rsid w:val="004032A8"/>
    <w:rsid w:val="00403971"/>
    <w:rsid w:val="00403A56"/>
    <w:rsid w:val="00403F48"/>
    <w:rsid w:val="00403F8B"/>
    <w:rsid w:val="0040407B"/>
    <w:rsid w:val="0040449F"/>
    <w:rsid w:val="0040462B"/>
    <w:rsid w:val="00404835"/>
    <w:rsid w:val="00404AB7"/>
    <w:rsid w:val="00404B0E"/>
    <w:rsid w:val="00404BD9"/>
    <w:rsid w:val="00404BF0"/>
    <w:rsid w:val="0040517F"/>
    <w:rsid w:val="0040536F"/>
    <w:rsid w:val="0040541B"/>
    <w:rsid w:val="00405B48"/>
    <w:rsid w:val="00405B5D"/>
    <w:rsid w:val="0040607A"/>
    <w:rsid w:val="00406418"/>
    <w:rsid w:val="0040698F"/>
    <w:rsid w:val="00406BA6"/>
    <w:rsid w:val="00406F63"/>
    <w:rsid w:val="004070A9"/>
    <w:rsid w:val="00407324"/>
    <w:rsid w:val="004078DF"/>
    <w:rsid w:val="00407DCE"/>
    <w:rsid w:val="00410114"/>
    <w:rsid w:val="00410284"/>
    <w:rsid w:val="00410B50"/>
    <w:rsid w:val="00410C4C"/>
    <w:rsid w:val="00410C75"/>
    <w:rsid w:val="00410F5E"/>
    <w:rsid w:val="00411047"/>
    <w:rsid w:val="0041127A"/>
    <w:rsid w:val="004112B3"/>
    <w:rsid w:val="004115D7"/>
    <w:rsid w:val="00411614"/>
    <w:rsid w:val="00411970"/>
    <w:rsid w:val="00411AA3"/>
    <w:rsid w:val="00411C2A"/>
    <w:rsid w:val="00412680"/>
    <w:rsid w:val="00412B7D"/>
    <w:rsid w:val="0041317A"/>
    <w:rsid w:val="004131CD"/>
    <w:rsid w:val="004133CC"/>
    <w:rsid w:val="0041351B"/>
    <w:rsid w:val="00413BE2"/>
    <w:rsid w:val="00413D82"/>
    <w:rsid w:val="00413EC9"/>
    <w:rsid w:val="0041461E"/>
    <w:rsid w:val="0041465C"/>
    <w:rsid w:val="0041549F"/>
    <w:rsid w:val="00415651"/>
    <w:rsid w:val="00415D09"/>
    <w:rsid w:val="00415DC0"/>
    <w:rsid w:val="00415FBF"/>
    <w:rsid w:val="004166C7"/>
    <w:rsid w:val="00416A79"/>
    <w:rsid w:val="00416CBA"/>
    <w:rsid w:val="00416D1E"/>
    <w:rsid w:val="00416E1F"/>
    <w:rsid w:val="00416F40"/>
    <w:rsid w:val="00417241"/>
    <w:rsid w:val="00417347"/>
    <w:rsid w:val="0041783A"/>
    <w:rsid w:val="00417B72"/>
    <w:rsid w:val="00417E33"/>
    <w:rsid w:val="004200BA"/>
    <w:rsid w:val="004200C0"/>
    <w:rsid w:val="0042040C"/>
    <w:rsid w:val="00420CC7"/>
    <w:rsid w:val="00420FE2"/>
    <w:rsid w:val="00421654"/>
    <w:rsid w:val="00421C08"/>
    <w:rsid w:val="00422BEB"/>
    <w:rsid w:val="00422E4C"/>
    <w:rsid w:val="00422F32"/>
    <w:rsid w:val="0042311A"/>
    <w:rsid w:val="00423405"/>
    <w:rsid w:val="00423642"/>
    <w:rsid w:val="00423A7A"/>
    <w:rsid w:val="00423D92"/>
    <w:rsid w:val="00423EF7"/>
    <w:rsid w:val="004245A8"/>
    <w:rsid w:val="0042465A"/>
    <w:rsid w:val="0042479E"/>
    <w:rsid w:val="00424B1B"/>
    <w:rsid w:val="00424B86"/>
    <w:rsid w:val="00424BB3"/>
    <w:rsid w:val="00424CD2"/>
    <w:rsid w:val="00424D5E"/>
    <w:rsid w:val="00424DA3"/>
    <w:rsid w:val="00424EC1"/>
    <w:rsid w:val="0042500E"/>
    <w:rsid w:val="004250B6"/>
    <w:rsid w:val="00425805"/>
    <w:rsid w:val="00425D72"/>
    <w:rsid w:val="00426A87"/>
    <w:rsid w:val="00426BA3"/>
    <w:rsid w:val="0042705B"/>
    <w:rsid w:val="00427233"/>
    <w:rsid w:val="00427510"/>
    <w:rsid w:val="004276B5"/>
    <w:rsid w:val="00427BBB"/>
    <w:rsid w:val="004300B7"/>
    <w:rsid w:val="004308CA"/>
    <w:rsid w:val="0043091D"/>
    <w:rsid w:val="00430AA7"/>
    <w:rsid w:val="00430BB1"/>
    <w:rsid w:val="00430D4D"/>
    <w:rsid w:val="00430F00"/>
    <w:rsid w:val="004310E7"/>
    <w:rsid w:val="00431133"/>
    <w:rsid w:val="00431EA6"/>
    <w:rsid w:val="00431EB1"/>
    <w:rsid w:val="00432022"/>
    <w:rsid w:val="00432414"/>
    <w:rsid w:val="004324E4"/>
    <w:rsid w:val="004327AD"/>
    <w:rsid w:val="00432AFE"/>
    <w:rsid w:val="00433023"/>
    <w:rsid w:val="0043304C"/>
    <w:rsid w:val="0043317F"/>
    <w:rsid w:val="00433243"/>
    <w:rsid w:val="0043349D"/>
    <w:rsid w:val="00433E65"/>
    <w:rsid w:val="00433E68"/>
    <w:rsid w:val="00433F50"/>
    <w:rsid w:val="00433F7B"/>
    <w:rsid w:val="00433F86"/>
    <w:rsid w:val="00434393"/>
    <w:rsid w:val="00434440"/>
    <w:rsid w:val="00434B86"/>
    <w:rsid w:val="00434CEF"/>
    <w:rsid w:val="00435122"/>
    <w:rsid w:val="004356A2"/>
    <w:rsid w:val="00435A60"/>
    <w:rsid w:val="00435B9B"/>
    <w:rsid w:val="00435CB4"/>
    <w:rsid w:val="00435D4C"/>
    <w:rsid w:val="00435F56"/>
    <w:rsid w:val="0043666C"/>
    <w:rsid w:val="0043695C"/>
    <w:rsid w:val="00436BA9"/>
    <w:rsid w:val="00436BAD"/>
    <w:rsid w:val="00436DD8"/>
    <w:rsid w:val="004372E4"/>
    <w:rsid w:val="0043740D"/>
    <w:rsid w:val="0043747F"/>
    <w:rsid w:val="00437659"/>
    <w:rsid w:val="00437684"/>
    <w:rsid w:val="00437800"/>
    <w:rsid w:val="0044071F"/>
    <w:rsid w:val="00440ACF"/>
    <w:rsid w:val="00440D6E"/>
    <w:rsid w:val="00440D95"/>
    <w:rsid w:val="00440F92"/>
    <w:rsid w:val="004410E0"/>
    <w:rsid w:val="004415A5"/>
    <w:rsid w:val="004416C4"/>
    <w:rsid w:val="00442132"/>
    <w:rsid w:val="0044248D"/>
    <w:rsid w:val="004424CC"/>
    <w:rsid w:val="0044266F"/>
    <w:rsid w:val="00442BE6"/>
    <w:rsid w:val="00442CC9"/>
    <w:rsid w:val="004434FB"/>
    <w:rsid w:val="004436FF"/>
    <w:rsid w:val="00443AE4"/>
    <w:rsid w:val="00443B21"/>
    <w:rsid w:val="00443F96"/>
    <w:rsid w:val="00444351"/>
    <w:rsid w:val="00444547"/>
    <w:rsid w:val="00444640"/>
    <w:rsid w:val="004446D0"/>
    <w:rsid w:val="0044470B"/>
    <w:rsid w:val="0044473A"/>
    <w:rsid w:val="00444980"/>
    <w:rsid w:val="004449AA"/>
    <w:rsid w:val="004449C7"/>
    <w:rsid w:val="00444A1B"/>
    <w:rsid w:val="00444C33"/>
    <w:rsid w:val="00444F6B"/>
    <w:rsid w:val="00445280"/>
    <w:rsid w:val="0044539A"/>
    <w:rsid w:val="004455CE"/>
    <w:rsid w:val="00445653"/>
    <w:rsid w:val="00445897"/>
    <w:rsid w:val="00445A29"/>
    <w:rsid w:val="00445ACD"/>
    <w:rsid w:val="00446001"/>
    <w:rsid w:val="004464C7"/>
    <w:rsid w:val="004465CC"/>
    <w:rsid w:val="004467F4"/>
    <w:rsid w:val="00446A5D"/>
    <w:rsid w:val="00446AE9"/>
    <w:rsid w:val="00446BBB"/>
    <w:rsid w:val="00446BDC"/>
    <w:rsid w:val="00446D2B"/>
    <w:rsid w:val="00446ECC"/>
    <w:rsid w:val="00446EF2"/>
    <w:rsid w:val="00446F9F"/>
    <w:rsid w:val="00447C9B"/>
    <w:rsid w:val="00450196"/>
    <w:rsid w:val="004505A1"/>
    <w:rsid w:val="004507FD"/>
    <w:rsid w:val="004508B9"/>
    <w:rsid w:val="004509B9"/>
    <w:rsid w:val="004509C4"/>
    <w:rsid w:val="00450B52"/>
    <w:rsid w:val="00450B6F"/>
    <w:rsid w:val="00451A2A"/>
    <w:rsid w:val="00451BCA"/>
    <w:rsid w:val="00451D84"/>
    <w:rsid w:val="004520B5"/>
    <w:rsid w:val="00452124"/>
    <w:rsid w:val="004527B3"/>
    <w:rsid w:val="0045280B"/>
    <w:rsid w:val="00452D7F"/>
    <w:rsid w:val="00452F20"/>
    <w:rsid w:val="004534C9"/>
    <w:rsid w:val="00453836"/>
    <w:rsid w:val="0045399A"/>
    <w:rsid w:val="00454273"/>
    <w:rsid w:val="004542B9"/>
    <w:rsid w:val="004544E4"/>
    <w:rsid w:val="00454DFE"/>
    <w:rsid w:val="00454F0A"/>
    <w:rsid w:val="00454F76"/>
    <w:rsid w:val="0045545A"/>
    <w:rsid w:val="004556D4"/>
    <w:rsid w:val="0045598E"/>
    <w:rsid w:val="004559B9"/>
    <w:rsid w:val="00455A0F"/>
    <w:rsid w:val="00455C66"/>
    <w:rsid w:val="00455E79"/>
    <w:rsid w:val="004560EB"/>
    <w:rsid w:val="00456206"/>
    <w:rsid w:val="004569C9"/>
    <w:rsid w:val="00456ABC"/>
    <w:rsid w:val="00456D7E"/>
    <w:rsid w:val="00457151"/>
    <w:rsid w:val="004577F2"/>
    <w:rsid w:val="00457AA5"/>
    <w:rsid w:val="00457D5A"/>
    <w:rsid w:val="00457E6A"/>
    <w:rsid w:val="00457F8D"/>
    <w:rsid w:val="0046035E"/>
    <w:rsid w:val="0046041C"/>
    <w:rsid w:val="004604C5"/>
    <w:rsid w:val="00460591"/>
    <w:rsid w:val="00460CE5"/>
    <w:rsid w:val="00460ECD"/>
    <w:rsid w:val="004616B5"/>
    <w:rsid w:val="00461AA4"/>
    <w:rsid w:val="00461AAB"/>
    <w:rsid w:val="00461B84"/>
    <w:rsid w:val="004624D8"/>
    <w:rsid w:val="00462C99"/>
    <w:rsid w:val="00462EE4"/>
    <w:rsid w:val="00463499"/>
    <w:rsid w:val="00463877"/>
    <w:rsid w:val="00463D1B"/>
    <w:rsid w:val="00463D89"/>
    <w:rsid w:val="00463EA8"/>
    <w:rsid w:val="004640C4"/>
    <w:rsid w:val="004640C7"/>
    <w:rsid w:val="0046487B"/>
    <w:rsid w:val="004649E4"/>
    <w:rsid w:val="00465019"/>
    <w:rsid w:val="00465339"/>
    <w:rsid w:val="00465A7D"/>
    <w:rsid w:val="00465DBE"/>
    <w:rsid w:val="00465F3D"/>
    <w:rsid w:val="004661B8"/>
    <w:rsid w:val="00466558"/>
    <w:rsid w:val="00466632"/>
    <w:rsid w:val="00466738"/>
    <w:rsid w:val="004667A1"/>
    <w:rsid w:val="00466859"/>
    <w:rsid w:val="0046688B"/>
    <w:rsid w:val="00466BCF"/>
    <w:rsid w:val="00467093"/>
    <w:rsid w:val="00467526"/>
    <w:rsid w:val="0046784F"/>
    <w:rsid w:val="00467AFB"/>
    <w:rsid w:val="00467B7F"/>
    <w:rsid w:val="00467C07"/>
    <w:rsid w:val="00467E7A"/>
    <w:rsid w:val="00470368"/>
    <w:rsid w:val="004706CF"/>
    <w:rsid w:val="00470978"/>
    <w:rsid w:val="00470B5F"/>
    <w:rsid w:val="00470F69"/>
    <w:rsid w:val="00471585"/>
    <w:rsid w:val="004716AD"/>
    <w:rsid w:val="00471FBA"/>
    <w:rsid w:val="0047205A"/>
    <w:rsid w:val="004720EF"/>
    <w:rsid w:val="004724DE"/>
    <w:rsid w:val="004726FA"/>
    <w:rsid w:val="00472814"/>
    <w:rsid w:val="00472C88"/>
    <w:rsid w:val="00472EC4"/>
    <w:rsid w:val="00472FFC"/>
    <w:rsid w:val="00473026"/>
    <w:rsid w:val="00473E32"/>
    <w:rsid w:val="0047425B"/>
    <w:rsid w:val="00474678"/>
    <w:rsid w:val="00474C37"/>
    <w:rsid w:val="00474E34"/>
    <w:rsid w:val="004752C1"/>
    <w:rsid w:val="0047545C"/>
    <w:rsid w:val="0047559A"/>
    <w:rsid w:val="00475F5C"/>
    <w:rsid w:val="00476CCA"/>
    <w:rsid w:val="00476D5D"/>
    <w:rsid w:val="00476E13"/>
    <w:rsid w:val="0047732F"/>
    <w:rsid w:val="004777A6"/>
    <w:rsid w:val="004777B8"/>
    <w:rsid w:val="004778E7"/>
    <w:rsid w:val="00477BBA"/>
    <w:rsid w:val="00477CFC"/>
    <w:rsid w:val="00477FEE"/>
    <w:rsid w:val="00480388"/>
    <w:rsid w:val="004803B6"/>
    <w:rsid w:val="004805F0"/>
    <w:rsid w:val="00480658"/>
    <w:rsid w:val="00480CA2"/>
    <w:rsid w:val="004812ED"/>
    <w:rsid w:val="004816B9"/>
    <w:rsid w:val="00481D23"/>
    <w:rsid w:val="00481E15"/>
    <w:rsid w:val="00481FFC"/>
    <w:rsid w:val="004822D2"/>
    <w:rsid w:val="00482321"/>
    <w:rsid w:val="004824B6"/>
    <w:rsid w:val="004828DC"/>
    <w:rsid w:val="0048316F"/>
    <w:rsid w:val="00483304"/>
    <w:rsid w:val="0048341E"/>
    <w:rsid w:val="00483740"/>
    <w:rsid w:val="0048391A"/>
    <w:rsid w:val="00484515"/>
    <w:rsid w:val="004848E0"/>
    <w:rsid w:val="00484920"/>
    <w:rsid w:val="00484D28"/>
    <w:rsid w:val="00484E96"/>
    <w:rsid w:val="004850B7"/>
    <w:rsid w:val="00485385"/>
    <w:rsid w:val="0048549F"/>
    <w:rsid w:val="004856A8"/>
    <w:rsid w:val="0048581B"/>
    <w:rsid w:val="00485B85"/>
    <w:rsid w:val="00485E15"/>
    <w:rsid w:val="00485E36"/>
    <w:rsid w:val="0048600F"/>
    <w:rsid w:val="004860F9"/>
    <w:rsid w:val="0048633E"/>
    <w:rsid w:val="00486AA0"/>
    <w:rsid w:val="00486FD4"/>
    <w:rsid w:val="00487009"/>
    <w:rsid w:val="00487444"/>
    <w:rsid w:val="0048745A"/>
    <w:rsid w:val="004876E5"/>
    <w:rsid w:val="00487EE7"/>
    <w:rsid w:val="00490196"/>
    <w:rsid w:val="004902CF"/>
    <w:rsid w:val="004903DB"/>
    <w:rsid w:val="00490493"/>
    <w:rsid w:val="00490580"/>
    <w:rsid w:val="004906F3"/>
    <w:rsid w:val="00490835"/>
    <w:rsid w:val="00490914"/>
    <w:rsid w:val="00490C14"/>
    <w:rsid w:val="00490CD3"/>
    <w:rsid w:val="0049163D"/>
    <w:rsid w:val="00491720"/>
    <w:rsid w:val="004919D3"/>
    <w:rsid w:val="00491D50"/>
    <w:rsid w:val="00492295"/>
    <w:rsid w:val="0049229C"/>
    <w:rsid w:val="004922D3"/>
    <w:rsid w:val="0049249A"/>
    <w:rsid w:val="00492BBF"/>
    <w:rsid w:val="00493246"/>
    <w:rsid w:val="00493725"/>
    <w:rsid w:val="00493937"/>
    <w:rsid w:val="00493D9F"/>
    <w:rsid w:val="00494175"/>
    <w:rsid w:val="00494407"/>
    <w:rsid w:val="00494521"/>
    <w:rsid w:val="00494CBC"/>
    <w:rsid w:val="00494DE8"/>
    <w:rsid w:val="00495377"/>
    <w:rsid w:val="00495603"/>
    <w:rsid w:val="00495EE9"/>
    <w:rsid w:val="00496139"/>
    <w:rsid w:val="00497719"/>
    <w:rsid w:val="00497A17"/>
    <w:rsid w:val="00497B4B"/>
    <w:rsid w:val="00497EFE"/>
    <w:rsid w:val="004A0719"/>
    <w:rsid w:val="004A0B69"/>
    <w:rsid w:val="004A0CB4"/>
    <w:rsid w:val="004A0F0C"/>
    <w:rsid w:val="004A10CF"/>
    <w:rsid w:val="004A1437"/>
    <w:rsid w:val="004A151E"/>
    <w:rsid w:val="004A1809"/>
    <w:rsid w:val="004A2788"/>
    <w:rsid w:val="004A2882"/>
    <w:rsid w:val="004A2ADC"/>
    <w:rsid w:val="004A2B85"/>
    <w:rsid w:val="004A2BD7"/>
    <w:rsid w:val="004A2C10"/>
    <w:rsid w:val="004A2CAB"/>
    <w:rsid w:val="004A2E1A"/>
    <w:rsid w:val="004A30BB"/>
    <w:rsid w:val="004A3359"/>
    <w:rsid w:val="004A381D"/>
    <w:rsid w:val="004A38A0"/>
    <w:rsid w:val="004A3934"/>
    <w:rsid w:val="004A39C6"/>
    <w:rsid w:val="004A3AC5"/>
    <w:rsid w:val="004A3C34"/>
    <w:rsid w:val="004A3E62"/>
    <w:rsid w:val="004A4CE1"/>
    <w:rsid w:val="004A572F"/>
    <w:rsid w:val="004A5D60"/>
    <w:rsid w:val="004A5DE7"/>
    <w:rsid w:val="004A5FAA"/>
    <w:rsid w:val="004A63B2"/>
    <w:rsid w:val="004A6712"/>
    <w:rsid w:val="004A68FD"/>
    <w:rsid w:val="004A6A58"/>
    <w:rsid w:val="004A737A"/>
    <w:rsid w:val="004A7D22"/>
    <w:rsid w:val="004A7D8D"/>
    <w:rsid w:val="004B037D"/>
    <w:rsid w:val="004B0404"/>
    <w:rsid w:val="004B056A"/>
    <w:rsid w:val="004B0AD2"/>
    <w:rsid w:val="004B0C60"/>
    <w:rsid w:val="004B0F22"/>
    <w:rsid w:val="004B142A"/>
    <w:rsid w:val="004B15D4"/>
    <w:rsid w:val="004B190A"/>
    <w:rsid w:val="004B1B9E"/>
    <w:rsid w:val="004B2310"/>
    <w:rsid w:val="004B2450"/>
    <w:rsid w:val="004B2A44"/>
    <w:rsid w:val="004B2B8C"/>
    <w:rsid w:val="004B36C7"/>
    <w:rsid w:val="004B407A"/>
    <w:rsid w:val="004B4089"/>
    <w:rsid w:val="004B41D3"/>
    <w:rsid w:val="004B4E27"/>
    <w:rsid w:val="004B50DD"/>
    <w:rsid w:val="004B513F"/>
    <w:rsid w:val="004B5B09"/>
    <w:rsid w:val="004B62CE"/>
    <w:rsid w:val="004B66CB"/>
    <w:rsid w:val="004B66D5"/>
    <w:rsid w:val="004B66FC"/>
    <w:rsid w:val="004B6780"/>
    <w:rsid w:val="004B6938"/>
    <w:rsid w:val="004B6F2B"/>
    <w:rsid w:val="004B738A"/>
    <w:rsid w:val="004B765C"/>
    <w:rsid w:val="004B7B5D"/>
    <w:rsid w:val="004B7CE4"/>
    <w:rsid w:val="004B7F82"/>
    <w:rsid w:val="004C025D"/>
    <w:rsid w:val="004C06F0"/>
    <w:rsid w:val="004C0777"/>
    <w:rsid w:val="004C0825"/>
    <w:rsid w:val="004C0ADF"/>
    <w:rsid w:val="004C0E9F"/>
    <w:rsid w:val="004C1065"/>
    <w:rsid w:val="004C111A"/>
    <w:rsid w:val="004C16A6"/>
    <w:rsid w:val="004C1A11"/>
    <w:rsid w:val="004C1B34"/>
    <w:rsid w:val="004C2096"/>
    <w:rsid w:val="004C25F9"/>
    <w:rsid w:val="004C2880"/>
    <w:rsid w:val="004C2BDC"/>
    <w:rsid w:val="004C3242"/>
    <w:rsid w:val="004C354C"/>
    <w:rsid w:val="004C3770"/>
    <w:rsid w:val="004C3E48"/>
    <w:rsid w:val="004C491F"/>
    <w:rsid w:val="004C53B1"/>
    <w:rsid w:val="004C5511"/>
    <w:rsid w:val="004C573A"/>
    <w:rsid w:val="004C5935"/>
    <w:rsid w:val="004C5DC7"/>
    <w:rsid w:val="004C6215"/>
    <w:rsid w:val="004C68D1"/>
    <w:rsid w:val="004C6AFB"/>
    <w:rsid w:val="004C6BA8"/>
    <w:rsid w:val="004C6D26"/>
    <w:rsid w:val="004C6DBD"/>
    <w:rsid w:val="004C6E86"/>
    <w:rsid w:val="004C71E3"/>
    <w:rsid w:val="004C7804"/>
    <w:rsid w:val="004C7903"/>
    <w:rsid w:val="004C7CA8"/>
    <w:rsid w:val="004C7F07"/>
    <w:rsid w:val="004D099A"/>
    <w:rsid w:val="004D0BDE"/>
    <w:rsid w:val="004D0DF9"/>
    <w:rsid w:val="004D0E4A"/>
    <w:rsid w:val="004D1674"/>
    <w:rsid w:val="004D1734"/>
    <w:rsid w:val="004D1C2C"/>
    <w:rsid w:val="004D1EEA"/>
    <w:rsid w:val="004D2145"/>
    <w:rsid w:val="004D23B7"/>
    <w:rsid w:val="004D29DC"/>
    <w:rsid w:val="004D307B"/>
    <w:rsid w:val="004D3229"/>
    <w:rsid w:val="004D3762"/>
    <w:rsid w:val="004D4A21"/>
    <w:rsid w:val="004D51FA"/>
    <w:rsid w:val="004D53AA"/>
    <w:rsid w:val="004D5BF3"/>
    <w:rsid w:val="004D5E10"/>
    <w:rsid w:val="004D6058"/>
    <w:rsid w:val="004D6081"/>
    <w:rsid w:val="004D64BD"/>
    <w:rsid w:val="004D6A34"/>
    <w:rsid w:val="004D6FF5"/>
    <w:rsid w:val="004E0C84"/>
    <w:rsid w:val="004E1572"/>
    <w:rsid w:val="004E1675"/>
    <w:rsid w:val="004E1D98"/>
    <w:rsid w:val="004E2024"/>
    <w:rsid w:val="004E21F8"/>
    <w:rsid w:val="004E274D"/>
    <w:rsid w:val="004E2788"/>
    <w:rsid w:val="004E29DB"/>
    <w:rsid w:val="004E2F2C"/>
    <w:rsid w:val="004E31E2"/>
    <w:rsid w:val="004E3273"/>
    <w:rsid w:val="004E3340"/>
    <w:rsid w:val="004E3B08"/>
    <w:rsid w:val="004E4419"/>
    <w:rsid w:val="004E44A1"/>
    <w:rsid w:val="004E453E"/>
    <w:rsid w:val="004E4785"/>
    <w:rsid w:val="004E4AB8"/>
    <w:rsid w:val="004E5305"/>
    <w:rsid w:val="004E5887"/>
    <w:rsid w:val="004E5C13"/>
    <w:rsid w:val="004E5F97"/>
    <w:rsid w:val="004E61DF"/>
    <w:rsid w:val="004E65C1"/>
    <w:rsid w:val="004E6647"/>
    <w:rsid w:val="004E66D2"/>
    <w:rsid w:val="004E694C"/>
    <w:rsid w:val="004E6A6A"/>
    <w:rsid w:val="004E6BBD"/>
    <w:rsid w:val="004E6C86"/>
    <w:rsid w:val="004E701A"/>
    <w:rsid w:val="004E7441"/>
    <w:rsid w:val="004E74EC"/>
    <w:rsid w:val="004E787E"/>
    <w:rsid w:val="004E7992"/>
    <w:rsid w:val="004E7A44"/>
    <w:rsid w:val="004E7AF1"/>
    <w:rsid w:val="004E7C5B"/>
    <w:rsid w:val="004F05F0"/>
    <w:rsid w:val="004F0628"/>
    <w:rsid w:val="004F06F2"/>
    <w:rsid w:val="004F106D"/>
    <w:rsid w:val="004F111F"/>
    <w:rsid w:val="004F13A6"/>
    <w:rsid w:val="004F1743"/>
    <w:rsid w:val="004F1B2F"/>
    <w:rsid w:val="004F1E78"/>
    <w:rsid w:val="004F23F7"/>
    <w:rsid w:val="004F24B7"/>
    <w:rsid w:val="004F26C5"/>
    <w:rsid w:val="004F277A"/>
    <w:rsid w:val="004F29C0"/>
    <w:rsid w:val="004F2C71"/>
    <w:rsid w:val="004F2D60"/>
    <w:rsid w:val="004F3225"/>
    <w:rsid w:val="004F33EC"/>
    <w:rsid w:val="004F344F"/>
    <w:rsid w:val="004F36FC"/>
    <w:rsid w:val="004F385E"/>
    <w:rsid w:val="004F3CE3"/>
    <w:rsid w:val="004F3E23"/>
    <w:rsid w:val="004F3EBB"/>
    <w:rsid w:val="004F4006"/>
    <w:rsid w:val="004F458F"/>
    <w:rsid w:val="004F4A13"/>
    <w:rsid w:val="004F4C70"/>
    <w:rsid w:val="004F4F4F"/>
    <w:rsid w:val="004F5134"/>
    <w:rsid w:val="004F5139"/>
    <w:rsid w:val="004F52A8"/>
    <w:rsid w:val="004F5382"/>
    <w:rsid w:val="004F5B35"/>
    <w:rsid w:val="004F5DC7"/>
    <w:rsid w:val="004F5F1A"/>
    <w:rsid w:val="004F5F8F"/>
    <w:rsid w:val="004F677D"/>
    <w:rsid w:val="004F6A2C"/>
    <w:rsid w:val="004F6B15"/>
    <w:rsid w:val="004F6D3D"/>
    <w:rsid w:val="004F6D65"/>
    <w:rsid w:val="004F6FED"/>
    <w:rsid w:val="004F754C"/>
    <w:rsid w:val="004F7B46"/>
    <w:rsid w:val="004F7C7C"/>
    <w:rsid w:val="0050020F"/>
    <w:rsid w:val="005002E8"/>
    <w:rsid w:val="005002EF"/>
    <w:rsid w:val="00500686"/>
    <w:rsid w:val="00500740"/>
    <w:rsid w:val="00500CEC"/>
    <w:rsid w:val="00500CF2"/>
    <w:rsid w:val="00500D63"/>
    <w:rsid w:val="00500E5C"/>
    <w:rsid w:val="0050128D"/>
    <w:rsid w:val="00501447"/>
    <w:rsid w:val="00501953"/>
    <w:rsid w:val="00501C15"/>
    <w:rsid w:val="00501CF7"/>
    <w:rsid w:val="00501FFE"/>
    <w:rsid w:val="00502110"/>
    <w:rsid w:val="005028C3"/>
    <w:rsid w:val="00502968"/>
    <w:rsid w:val="00502E5D"/>
    <w:rsid w:val="005033B5"/>
    <w:rsid w:val="00503C7E"/>
    <w:rsid w:val="00503F1A"/>
    <w:rsid w:val="00504020"/>
    <w:rsid w:val="00504151"/>
    <w:rsid w:val="00504532"/>
    <w:rsid w:val="00504581"/>
    <w:rsid w:val="005045E7"/>
    <w:rsid w:val="00504CE5"/>
    <w:rsid w:val="00504F19"/>
    <w:rsid w:val="00505004"/>
    <w:rsid w:val="0050502C"/>
    <w:rsid w:val="005052DA"/>
    <w:rsid w:val="005053DC"/>
    <w:rsid w:val="00505406"/>
    <w:rsid w:val="00505903"/>
    <w:rsid w:val="00505B80"/>
    <w:rsid w:val="00505CCE"/>
    <w:rsid w:val="00505DE3"/>
    <w:rsid w:val="00505EB0"/>
    <w:rsid w:val="005061A5"/>
    <w:rsid w:val="005063ED"/>
    <w:rsid w:val="005065F4"/>
    <w:rsid w:val="005066B1"/>
    <w:rsid w:val="005070BA"/>
    <w:rsid w:val="00507334"/>
    <w:rsid w:val="00507573"/>
    <w:rsid w:val="0050775C"/>
    <w:rsid w:val="005079DC"/>
    <w:rsid w:val="00507FE5"/>
    <w:rsid w:val="00510669"/>
    <w:rsid w:val="00510708"/>
    <w:rsid w:val="00510A1F"/>
    <w:rsid w:val="00510D43"/>
    <w:rsid w:val="00511450"/>
    <w:rsid w:val="00511569"/>
    <w:rsid w:val="00511659"/>
    <w:rsid w:val="0051169D"/>
    <w:rsid w:val="00511793"/>
    <w:rsid w:val="00512367"/>
    <w:rsid w:val="005126F1"/>
    <w:rsid w:val="005135F5"/>
    <w:rsid w:val="0051393D"/>
    <w:rsid w:val="0051426F"/>
    <w:rsid w:val="0051428A"/>
    <w:rsid w:val="00514468"/>
    <w:rsid w:val="00514576"/>
    <w:rsid w:val="005147A6"/>
    <w:rsid w:val="00514CA7"/>
    <w:rsid w:val="00514D98"/>
    <w:rsid w:val="00514DAB"/>
    <w:rsid w:val="00514DDD"/>
    <w:rsid w:val="00515150"/>
    <w:rsid w:val="005153CE"/>
    <w:rsid w:val="00515485"/>
    <w:rsid w:val="005154F3"/>
    <w:rsid w:val="00515538"/>
    <w:rsid w:val="00515ADB"/>
    <w:rsid w:val="00515BB5"/>
    <w:rsid w:val="00515E9B"/>
    <w:rsid w:val="00515F94"/>
    <w:rsid w:val="00516471"/>
    <w:rsid w:val="00516536"/>
    <w:rsid w:val="00516C86"/>
    <w:rsid w:val="00516F22"/>
    <w:rsid w:val="00516FC1"/>
    <w:rsid w:val="00517015"/>
    <w:rsid w:val="005174FC"/>
    <w:rsid w:val="00517B9E"/>
    <w:rsid w:val="00517E3A"/>
    <w:rsid w:val="00517F5C"/>
    <w:rsid w:val="00517FAD"/>
    <w:rsid w:val="005200D4"/>
    <w:rsid w:val="005201C1"/>
    <w:rsid w:val="00520759"/>
    <w:rsid w:val="00520987"/>
    <w:rsid w:val="0052103F"/>
    <w:rsid w:val="00521413"/>
    <w:rsid w:val="005217B4"/>
    <w:rsid w:val="00521A01"/>
    <w:rsid w:val="00521AC0"/>
    <w:rsid w:val="0052209C"/>
    <w:rsid w:val="00522296"/>
    <w:rsid w:val="00522A69"/>
    <w:rsid w:val="00523417"/>
    <w:rsid w:val="005234C8"/>
    <w:rsid w:val="00523BDE"/>
    <w:rsid w:val="00523F9C"/>
    <w:rsid w:val="00524298"/>
    <w:rsid w:val="005242A3"/>
    <w:rsid w:val="005245AC"/>
    <w:rsid w:val="00525128"/>
    <w:rsid w:val="00525AE0"/>
    <w:rsid w:val="00525E9D"/>
    <w:rsid w:val="00525F68"/>
    <w:rsid w:val="00526098"/>
    <w:rsid w:val="0052672F"/>
    <w:rsid w:val="00527012"/>
    <w:rsid w:val="005274E5"/>
    <w:rsid w:val="00527507"/>
    <w:rsid w:val="005276B3"/>
    <w:rsid w:val="0052773A"/>
    <w:rsid w:val="00527942"/>
    <w:rsid w:val="005279A0"/>
    <w:rsid w:val="00527EFE"/>
    <w:rsid w:val="00527F5F"/>
    <w:rsid w:val="005302E6"/>
    <w:rsid w:val="005305B6"/>
    <w:rsid w:val="005305C7"/>
    <w:rsid w:val="005306FF"/>
    <w:rsid w:val="00530747"/>
    <w:rsid w:val="00530878"/>
    <w:rsid w:val="005309C4"/>
    <w:rsid w:val="00530F29"/>
    <w:rsid w:val="005314BF"/>
    <w:rsid w:val="00531577"/>
    <w:rsid w:val="005316B5"/>
    <w:rsid w:val="00531763"/>
    <w:rsid w:val="00531862"/>
    <w:rsid w:val="00531893"/>
    <w:rsid w:val="00531B50"/>
    <w:rsid w:val="00531D54"/>
    <w:rsid w:val="00531D86"/>
    <w:rsid w:val="0053266F"/>
    <w:rsid w:val="00532683"/>
    <w:rsid w:val="005329B4"/>
    <w:rsid w:val="00532FE9"/>
    <w:rsid w:val="0053310D"/>
    <w:rsid w:val="00533222"/>
    <w:rsid w:val="00533620"/>
    <w:rsid w:val="005338B4"/>
    <w:rsid w:val="005339D1"/>
    <w:rsid w:val="00533A34"/>
    <w:rsid w:val="00533B72"/>
    <w:rsid w:val="00533E47"/>
    <w:rsid w:val="00533F13"/>
    <w:rsid w:val="00534121"/>
    <w:rsid w:val="005341CF"/>
    <w:rsid w:val="00534959"/>
    <w:rsid w:val="00534AA3"/>
    <w:rsid w:val="005350E5"/>
    <w:rsid w:val="0053539B"/>
    <w:rsid w:val="0053576E"/>
    <w:rsid w:val="00535E04"/>
    <w:rsid w:val="00535F69"/>
    <w:rsid w:val="0053601C"/>
    <w:rsid w:val="00536492"/>
    <w:rsid w:val="0053672A"/>
    <w:rsid w:val="00536761"/>
    <w:rsid w:val="005368A4"/>
    <w:rsid w:val="00536985"/>
    <w:rsid w:val="005372E7"/>
    <w:rsid w:val="0053773F"/>
    <w:rsid w:val="005378EE"/>
    <w:rsid w:val="00537B0D"/>
    <w:rsid w:val="00540003"/>
    <w:rsid w:val="0054002F"/>
    <w:rsid w:val="00540277"/>
    <w:rsid w:val="005403E0"/>
    <w:rsid w:val="005403E6"/>
    <w:rsid w:val="005404CB"/>
    <w:rsid w:val="00540A04"/>
    <w:rsid w:val="00540B56"/>
    <w:rsid w:val="00540D2E"/>
    <w:rsid w:val="00541043"/>
    <w:rsid w:val="0054157E"/>
    <w:rsid w:val="00541710"/>
    <w:rsid w:val="005417AE"/>
    <w:rsid w:val="00541A4A"/>
    <w:rsid w:val="00541AB8"/>
    <w:rsid w:val="005421DC"/>
    <w:rsid w:val="00542458"/>
    <w:rsid w:val="00542465"/>
    <w:rsid w:val="0054261F"/>
    <w:rsid w:val="00542BAC"/>
    <w:rsid w:val="00542C14"/>
    <w:rsid w:val="00542EA4"/>
    <w:rsid w:val="0054312D"/>
    <w:rsid w:val="005432F5"/>
    <w:rsid w:val="00543329"/>
    <w:rsid w:val="0054345F"/>
    <w:rsid w:val="00543732"/>
    <w:rsid w:val="00543777"/>
    <w:rsid w:val="00543F1B"/>
    <w:rsid w:val="00544442"/>
    <w:rsid w:val="0054490E"/>
    <w:rsid w:val="00544D37"/>
    <w:rsid w:val="00544E3C"/>
    <w:rsid w:val="00545542"/>
    <w:rsid w:val="005456C5"/>
    <w:rsid w:val="00545705"/>
    <w:rsid w:val="00545D27"/>
    <w:rsid w:val="00545D7A"/>
    <w:rsid w:val="0054636E"/>
    <w:rsid w:val="005467EA"/>
    <w:rsid w:val="00547047"/>
    <w:rsid w:val="00547275"/>
    <w:rsid w:val="00547321"/>
    <w:rsid w:val="005473A5"/>
    <w:rsid w:val="00547698"/>
    <w:rsid w:val="0054769B"/>
    <w:rsid w:val="005476EB"/>
    <w:rsid w:val="00547B21"/>
    <w:rsid w:val="005501ED"/>
    <w:rsid w:val="005502ED"/>
    <w:rsid w:val="005503A7"/>
    <w:rsid w:val="0055123B"/>
    <w:rsid w:val="00551274"/>
    <w:rsid w:val="005519D5"/>
    <w:rsid w:val="0055208B"/>
    <w:rsid w:val="0055217F"/>
    <w:rsid w:val="005523DA"/>
    <w:rsid w:val="00552409"/>
    <w:rsid w:val="005527C0"/>
    <w:rsid w:val="005528F3"/>
    <w:rsid w:val="00552A4C"/>
    <w:rsid w:val="00552D8E"/>
    <w:rsid w:val="00553007"/>
    <w:rsid w:val="005534DC"/>
    <w:rsid w:val="0055369D"/>
    <w:rsid w:val="00553A20"/>
    <w:rsid w:val="00553C29"/>
    <w:rsid w:val="005550D7"/>
    <w:rsid w:val="005553F6"/>
    <w:rsid w:val="00555441"/>
    <w:rsid w:val="00555671"/>
    <w:rsid w:val="00556166"/>
    <w:rsid w:val="00556758"/>
    <w:rsid w:val="005568E5"/>
    <w:rsid w:val="00556E1E"/>
    <w:rsid w:val="005575A3"/>
    <w:rsid w:val="00557BE4"/>
    <w:rsid w:val="00560115"/>
    <w:rsid w:val="00560525"/>
    <w:rsid w:val="00560B85"/>
    <w:rsid w:val="00560D1C"/>
    <w:rsid w:val="005611A1"/>
    <w:rsid w:val="00561754"/>
    <w:rsid w:val="005619B0"/>
    <w:rsid w:val="00561B39"/>
    <w:rsid w:val="00561B89"/>
    <w:rsid w:val="00561EEB"/>
    <w:rsid w:val="00562065"/>
    <w:rsid w:val="00562116"/>
    <w:rsid w:val="005621B4"/>
    <w:rsid w:val="00562216"/>
    <w:rsid w:val="0056283E"/>
    <w:rsid w:val="00562F00"/>
    <w:rsid w:val="00562F8C"/>
    <w:rsid w:val="00563A5C"/>
    <w:rsid w:val="00563D53"/>
    <w:rsid w:val="00563F40"/>
    <w:rsid w:val="00563FD4"/>
    <w:rsid w:val="005640DD"/>
    <w:rsid w:val="00564240"/>
    <w:rsid w:val="0056425C"/>
    <w:rsid w:val="00564393"/>
    <w:rsid w:val="005647BB"/>
    <w:rsid w:val="00564975"/>
    <w:rsid w:val="00566414"/>
    <w:rsid w:val="00566469"/>
    <w:rsid w:val="00566608"/>
    <w:rsid w:val="00566D89"/>
    <w:rsid w:val="00566FCF"/>
    <w:rsid w:val="005670E8"/>
    <w:rsid w:val="005671A1"/>
    <w:rsid w:val="00567473"/>
    <w:rsid w:val="00567589"/>
    <w:rsid w:val="005675E2"/>
    <w:rsid w:val="00567E54"/>
    <w:rsid w:val="00567FD6"/>
    <w:rsid w:val="00570420"/>
    <w:rsid w:val="00570611"/>
    <w:rsid w:val="00570D2B"/>
    <w:rsid w:val="00570E98"/>
    <w:rsid w:val="00571256"/>
    <w:rsid w:val="005715F0"/>
    <w:rsid w:val="005718C9"/>
    <w:rsid w:val="00571AA0"/>
    <w:rsid w:val="0057255B"/>
    <w:rsid w:val="00572DF1"/>
    <w:rsid w:val="0057375E"/>
    <w:rsid w:val="0057395D"/>
    <w:rsid w:val="00573B7A"/>
    <w:rsid w:val="00573BED"/>
    <w:rsid w:val="00573E28"/>
    <w:rsid w:val="0057415E"/>
    <w:rsid w:val="0057453A"/>
    <w:rsid w:val="00574B57"/>
    <w:rsid w:val="00574D44"/>
    <w:rsid w:val="005758B8"/>
    <w:rsid w:val="00575F03"/>
    <w:rsid w:val="005760CD"/>
    <w:rsid w:val="005761F7"/>
    <w:rsid w:val="0057640F"/>
    <w:rsid w:val="005764D5"/>
    <w:rsid w:val="005766EC"/>
    <w:rsid w:val="005768BE"/>
    <w:rsid w:val="00576BEC"/>
    <w:rsid w:val="00576F39"/>
    <w:rsid w:val="005776E2"/>
    <w:rsid w:val="00577836"/>
    <w:rsid w:val="0057787B"/>
    <w:rsid w:val="0058032E"/>
    <w:rsid w:val="005803BD"/>
    <w:rsid w:val="005804C3"/>
    <w:rsid w:val="00580599"/>
    <w:rsid w:val="00580672"/>
    <w:rsid w:val="0058078A"/>
    <w:rsid w:val="00580F6D"/>
    <w:rsid w:val="00580FCB"/>
    <w:rsid w:val="00581866"/>
    <w:rsid w:val="0058231A"/>
    <w:rsid w:val="0058277D"/>
    <w:rsid w:val="00582C65"/>
    <w:rsid w:val="00582D2C"/>
    <w:rsid w:val="00582F26"/>
    <w:rsid w:val="00582F82"/>
    <w:rsid w:val="00583166"/>
    <w:rsid w:val="00583464"/>
    <w:rsid w:val="00583478"/>
    <w:rsid w:val="00583663"/>
    <w:rsid w:val="005836B7"/>
    <w:rsid w:val="00583D59"/>
    <w:rsid w:val="00584587"/>
    <w:rsid w:val="0058476E"/>
    <w:rsid w:val="0058558C"/>
    <w:rsid w:val="005855EA"/>
    <w:rsid w:val="00585A97"/>
    <w:rsid w:val="00585C36"/>
    <w:rsid w:val="00585F65"/>
    <w:rsid w:val="00585FDC"/>
    <w:rsid w:val="00586474"/>
    <w:rsid w:val="00586912"/>
    <w:rsid w:val="0058780F"/>
    <w:rsid w:val="005878C2"/>
    <w:rsid w:val="00587A9C"/>
    <w:rsid w:val="00587F7B"/>
    <w:rsid w:val="00590144"/>
    <w:rsid w:val="00590E86"/>
    <w:rsid w:val="00590FFF"/>
    <w:rsid w:val="0059110C"/>
    <w:rsid w:val="00591782"/>
    <w:rsid w:val="005917B9"/>
    <w:rsid w:val="00591814"/>
    <w:rsid w:val="00591D01"/>
    <w:rsid w:val="0059257B"/>
    <w:rsid w:val="00592755"/>
    <w:rsid w:val="005928DD"/>
    <w:rsid w:val="00592A95"/>
    <w:rsid w:val="00592A9A"/>
    <w:rsid w:val="00592BE5"/>
    <w:rsid w:val="00592C07"/>
    <w:rsid w:val="00592C69"/>
    <w:rsid w:val="00592CF3"/>
    <w:rsid w:val="0059303E"/>
    <w:rsid w:val="0059316A"/>
    <w:rsid w:val="005936D6"/>
    <w:rsid w:val="005939DA"/>
    <w:rsid w:val="00593B40"/>
    <w:rsid w:val="00593B48"/>
    <w:rsid w:val="00593CB4"/>
    <w:rsid w:val="00593F4B"/>
    <w:rsid w:val="00594107"/>
    <w:rsid w:val="00594273"/>
    <w:rsid w:val="005945F8"/>
    <w:rsid w:val="005947A1"/>
    <w:rsid w:val="00594804"/>
    <w:rsid w:val="00594819"/>
    <w:rsid w:val="00594911"/>
    <w:rsid w:val="005950CF"/>
    <w:rsid w:val="005952BE"/>
    <w:rsid w:val="00595AD1"/>
    <w:rsid w:val="00595D9E"/>
    <w:rsid w:val="005960BC"/>
    <w:rsid w:val="00596113"/>
    <w:rsid w:val="00596284"/>
    <w:rsid w:val="00596522"/>
    <w:rsid w:val="0059679E"/>
    <w:rsid w:val="00596CE2"/>
    <w:rsid w:val="00596E22"/>
    <w:rsid w:val="0059786A"/>
    <w:rsid w:val="00597E4F"/>
    <w:rsid w:val="00597F2D"/>
    <w:rsid w:val="00597F31"/>
    <w:rsid w:val="005A0023"/>
    <w:rsid w:val="005A00F0"/>
    <w:rsid w:val="005A01DF"/>
    <w:rsid w:val="005A080B"/>
    <w:rsid w:val="005A0A50"/>
    <w:rsid w:val="005A0A5A"/>
    <w:rsid w:val="005A0B9F"/>
    <w:rsid w:val="005A0CB8"/>
    <w:rsid w:val="005A0D10"/>
    <w:rsid w:val="005A0E5E"/>
    <w:rsid w:val="005A170B"/>
    <w:rsid w:val="005A18DC"/>
    <w:rsid w:val="005A1A95"/>
    <w:rsid w:val="005A1E15"/>
    <w:rsid w:val="005A1FEF"/>
    <w:rsid w:val="005A20F8"/>
    <w:rsid w:val="005A21E4"/>
    <w:rsid w:val="005A2573"/>
    <w:rsid w:val="005A27A7"/>
    <w:rsid w:val="005A29E9"/>
    <w:rsid w:val="005A2A53"/>
    <w:rsid w:val="005A30EF"/>
    <w:rsid w:val="005A3139"/>
    <w:rsid w:val="005A3157"/>
    <w:rsid w:val="005A331C"/>
    <w:rsid w:val="005A398C"/>
    <w:rsid w:val="005A43AE"/>
    <w:rsid w:val="005A47AC"/>
    <w:rsid w:val="005A4A51"/>
    <w:rsid w:val="005A4C42"/>
    <w:rsid w:val="005A5F0C"/>
    <w:rsid w:val="005A62D5"/>
    <w:rsid w:val="005A67DD"/>
    <w:rsid w:val="005A6828"/>
    <w:rsid w:val="005A710D"/>
    <w:rsid w:val="005A7147"/>
    <w:rsid w:val="005A732D"/>
    <w:rsid w:val="005A74E6"/>
    <w:rsid w:val="005A7653"/>
    <w:rsid w:val="005A777C"/>
    <w:rsid w:val="005A7A23"/>
    <w:rsid w:val="005A7AAC"/>
    <w:rsid w:val="005A7F22"/>
    <w:rsid w:val="005B00BF"/>
    <w:rsid w:val="005B107C"/>
    <w:rsid w:val="005B10B0"/>
    <w:rsid w:val="005B115B"/>
    <w:rsid w:val="005B124E"/>
    <w:rsid w:val="005B1825"/>
    <w:rsid w:val="005B201A"/>
    <w:rsid w:val="005B211F"/>
    <w:rsid w:val="005B2323"/>
    <w:rsid w:val="005B2670"/>
    <w:rsid w:val="005B2F35"/>
    <w:rsid w:val="005B2FB5"/>
    <w:rsid w:val="005B3907"/>
    <w:rsid w:val="005B3943"/>
    <w:rsid w:val="005B3C93"/>
    <w:rsid w:val="005B3F89"/>
    <w:rsid w:val="005B3FDB"/>
    <w:rsid w:val="005B401D"/>
    <w:rsid w:val="005B43A3"/>
    <w:rsid w:val="005B4415"/>
    <w:rsid w:val="005B46C0"/>
    <w:rsid w:val="005B4A7D"/>
    <w:rsid w:val="005B51E9"/>
    <w:rsid w:val="005B5509"/>
    <w:rsid w:val="005B5DBC"/>
    <w:rsid w:val="005B5E7E"/>
    <w:rsid w:val="005B5F94"/>
    <w:rsid w:val="005B6120"/>
    <w:rsid w:val="005B623B"/>
    <w:rsid w:val="005B6615"/>
    <w:rsid w:val="005B69E7"/>
    <w:rsid w:val="005B6B08"/>
    <w:rsid w:val="005B6B7A"/>
    <w:rsid w:val="005B6BB3"/>
    <w:rsid w:val="005B787C"/>
    <w:rsid w:val="005B7A05"/>
    <w:rsid w:val="005C004C"/>
    <w:rsid w:val="005C0894"/>
    <w:rsid w:val="005C08BC"/>
    <w:rsid w:val="005C09D8"/>
    <w:rsid w:val="005C1112"/>
    <w:rsid w:val="005C122A"/>
    <w:rsid w:val="005C149E"/>
    <w:rsid w:val="005C14D3"/>
    <w:rsid w:val="005C1981"/>
    <w:rsid w:val="005C1BC2"/>
    <w:rsid w:val="005C1DEB"/>
    <w:rsid w:val="005C1E51"/>
    <w:rsid w:val="005C214A"/>
    <w:rsid w:val="005C2497"/>
    <w:rsid w:val="005C28BD"/>
    <w:rsid w:val="005C29FC"/>
    <w:rsid w:val="005C2E58"/>
    <w:rsid w:val="005C2E7C"/>
    <w:rsid w:val="005C34C9"/>
    <w:rsid w:val="005C362D"/>
    <w:rsid w:val="005C3639"/>
    <w:rsid w:val="005C4454"/>
    <w:rsid w:val="005C4741"/>
    <w:rsid w:val="005C49B8"/>
    <w:rsid w:val="005C4B3E"/>
    <w:rsid w:val="005C4DAC"/>
    <w:rsid w:val="005C4E9C"/>
    <w:rsid w:val="005C5278"/>
    <w:rsid w:val="005C5B20"/>
    <w:rsid w:val="005C67EF"/>
    <w:rsid w:val="005C6DA1"/>
    <w:rsid w:val="005C7039"/>
    <w:rsid w:val="005C7406"/>
    <w:rsid w:val="005C7735"/>
    <w:rsid w:val="005C7CD6"/>
    <w:rsid w:val="005C7D1D"/>
    <w:rsid w:val="005C7F96"/>
    <w:rsid w:val="005D0516"/>
    <w:rsid w:val="005D07A8"/>
    <w:rsid w:val="005D07E6"/>
    <w:rsid w:val="005D088D"/>
    <w:rsid w:val="005D0B07"/>
    <w:rsid w:val="005D0BA6"/>
    <w:rsid w:val="005D0E64"/>
    <w:rsid w:val="005D106B"/>
    <w:rsid w:val="005D20D7"/>
    <w:rsid w:val="005D2355"/>
    <w:rsid w:val="005D252E"/>
    <w:rsid w:val="005D259D"/>
    <w:rsid w:val="005D25D4"/>
    <w:rsid w:val="005D2638"/>
    <w:rsid w:val="005D2703"/>
    <w:rsid w:val="005D28EB"/>
    <w:rsid w:val="005D337E"/>
    <w:rsid w:val="005D33FA"/>
    <w:rsid w:val="005D35D8"/>
    <w:rsid w:val="005D3EF1"/>
    <w:rsid w:val="005D40C9"/>
    <w:rsid w:val="005D4127"/>
    <w:rsid w:val="005D47D7"/>
    <w:rsid w:val="005D4A09"/>
    <w:rsid w:val="005D4C78"/>
    <w:rsid w:val="005D4D2D"/>
    <w:rsid w:val="005D52D3"/>
    <w:rsid w:val="005D55D1"/>
    <w:rsid w:val="005D56AC"/>
    <w:rsid w:val="005D5EC9"/>
    <w:rsid w:val="005D5ECB"/>
    <w:rsid w:val="005D62BD"/>
    <w:rsid w:val="005D65A7"/>
    <w:rsid w:val="005D6BED"/>
    <w:rsid w:val="005D6C7A"/>
    <w:rsid w:val="005D6D08"/>
    <w:rsid w:val="005D7217"/>
    <w:rsid w:val="005D730B"/>
    <w:rsid w:val="005D78C0"/>
    <w:rsid w:val="005D78FC"/>
    <w:rsid w:val="005D7941"/>
    <w:rsid w:val="005D79C1"/>
    <w:rsid w:val="005D7A06"/>
    <w:rsid w:val="005D7BD2"/>
    <w:rsid w:val="005D7DF3"/>
    <w:rsid w:val="005D7F9E"/>
    <w:rsid w:val="005E01DA"/>
    <w:rsid w:val="005E0B35"/>
    <w:rsid w:val="005E0E88"/>
    <w:rsid w:val="005E0FF4"/>
    <w:rsid w:val="005E18FD"/>
    <w:rsid w:val="005E1A4F"/>
    <w:rsid w:val="005E1B22"/>
    <w:rsid w:val="005E28DB"/>
    <w:rsid w:val="005E2EBC"/>
    <w:rsid w:val="005E31B7"/>
    <w:rsid w:val="005E3214"/>
    <w:rsid w:val="005E33C4"/>
    <w:rsid w:val="005E35BE"/>
    <w:rsid w:val="005E35C6"/>
    <w:rsid w:val="005E3878"/>
    <w:rsid w:val="005E393B"/>
    <w:rsid w:val="005E3F90"/>
    <w:rsid w:val="005E4072"/>
    <w:rsid w:val="005E41D6"/>
    <w:rsid w:val="005E44A3"/>
    <w:rsid w:val="005E512B"/>
    <w:rsid w:val="005E5274"/>
    <w:rsid w:val="005E52D4"/>
    <w:rsid w:val="005E578D"/>
    <w:rsid w:val="005E5A79"/>
    <w:rsid w:val="005E5C2D"/>
    <w:rsid w:val="005E5CA3"/>
    <w:rsid w:val="005E5EA1"/>
    <w:rsid w:val="005E641C"/>
    <w:rsid w:val="005E66BB"/>
    <w:rsid w:val="005E67C7"/>
    <w:rsid w:val="005E6CA3"/>
    <w:rsid w:val="005E6CF7"/>
    <w:rsid w:val="005E6ED1"/>
    <w:rsid w:val="005E73F0"/>
    <w:rsid w:val="005E7510"/>
    <w:rsid w:val="005E7557"/>
    <w:rsid w:val="005E7590"/>
    <w:rsid w:val="005E75C1"/>
    <w:rsid w:val="005E7938"/>
    <w:rsid w:val="005E793B"/>
    <w:rsid w:val="005E7C86"/>
    <w:rsid w:val="005F03E2"/>
    <w:rsid w:val="005F05B5"/>
    <w:rsid w:val="005F0D2D"/>
    <w:rsid w:val="005F1897"/>
    <w:rsid w:val="005F2008"/>
    <w:rsid w:val="005F2D0F"/>
    <w:rsid w:val="005F2DD1"/>
    <w:rsid w:val="005F2F16"/>
    <w:rsid w:val="005F30E5"/>
    <w:rsid w:val="005F3363"/>
    <w:rsid w:val="005F3880"/>
    <w:rsid w:val="005F3886"/>
    <w:rsid w:val="005F3AF6"/>
    <w:rsid w:val="005F3B5A"/>
    <w:rsid w:val="005F3BF2"/>
    <w:rsid w:val="005F3E53"/>
    <w:rsid w:val="005F4724"/>
    <w:rsid w:val="005F4811"/>
    <w:rsid w:val="005F4A57"/>
    <w:rsid w:val="005F4C2C"/>
    <w:rsid w:val="005F525A"/>
    <w:rsid w:val="005F566D"/>
    <w:rsid w:val="005F5ADF"/>
    <w:rsid w:val="005F5C57"/>
    <w:rsid w:val="005F5E13"/>
    <w:rsid w:val="005F5E96"/>
    <w:rsid w:val="005F6D21"/>
    <w:rsid w:val="005F6D72"/>
    <w:rsid w:val="005F6F3C"/>
    <w:rsid w:val="005F6F5F"/>
    <w:rsid w:val="005F74B4"/>
    <w:rsid w:val="005F7893"/>
    <w:rsid w:val="005F7BA3"/>
    <w:rsid w:val="005F7FB2"/>
    <w:rsid w:val="00600609"/>
    <w:rsid w:val="006006B3"/>
    <w:rsid w:val="0060115B"/>
    <w:rsid w:val="006012B6"/>
    <w:rsid w:val="006016E4"/>
    <w:rsid w:val="00601771"/>
    <w:rsid w:val="0060181B"/>
    <w:rsid w:val="00601A65"/>
    <w:rsid w:val="00601D72"/>
    <w:rsid w:val="00601DA9"/>
    <w:rsid w:val="00601FBC"/>
    <w:rsid w:val="006023A6"/>
    <w:rsid w:val="0060267B"/>
    <w:rsid w:val="00602D59"/>
    <w:rsid w:val="0060311F"/>
    <w:rsid w:val="006033D6"/>
    <w:rsid w:val="00603666"/>
    <w:rsid w:val="00603780"/>
    <w:rsid w:val="00603E85"/>
    <w:rsid w:val="006040AF"/>
    <w:rsid w:val="0060479D"/>
    <w:rsid w:val="00604942"/>
    <w:rsid w:val="00604A65"/>
    <w:rsid w:val="00604E0A"/>
    <w:rsid w:val="00605AC8"/>
    <w:rsid w:val="00605E42"/>
    <w:rsid w:val="00606095"/>
    <w:rsid w:val="006063E3"/>
    <w:rsid w:val="0060646A"/>
    <w:rsid w:val="006065F1"/>
    <w:rsid w:val="0060679E"/>
    <w:rsid w:val="006069AD"/>
    <w:rsid w:val="00606BD1"/>
    <w:rsid w:val="00606C42"/>
    <w:rsid w:val="00606D57"/>
    <w:rsid w:val="00606F29"/>
    <w:rsid w:val="0060746A"/>
    <w:rsid w:val="00607884"/>
    <w:rsid w:val="00607C8E"/>
    <w:rsid w:val="00607E21"/>
    <w:rsid w:val="00610451"/>
    <w:rsid w:val="00610CDE"/>
    <w:rsid w:val="00610F82"/>
    <w:rsid w:val="00611040"/>
    <w:rsid w:val="0061180E"/>
    <w:rsid w:val="00611818"/>
    <w:rsid w:val="00611A52"/>
    <w:rsid w:val="00611AC2"/>
    <w:rsid w:val="00611E73"/>
    <w:rsid w:val="006121AE"/>
    <w:rsid w:val="00612370"/>
    <w:rsid w:val="0061247E"/>
    <w:rsid w:val="006129A0"/>
    <w:rsid w:val="00612E5C"/>
    <w:rsid w:val="00612F3A"/>
    <w:rsid w:val="006130F4"/>
    <w:rsid w:val="0061337A"/>
    <w:rsid w:val="00613618"/>
    <w:rsid w:val="00613A54"/>
    <w:rsid w:val="00613B2F"/>
    <w:rsid w:val="00613C0C"/>
    <w:rsid w:val="00613D68"/>
    <w:rsid w:val="00614544"/>
    <w:rsid w:val="00614657"/>
    <w:rsid w:val="006146E0"/>
    <w:rsid w:val="00614876"/>
    <w:rsid w:val="006149E1"/>
    <w:rsid w:val="00614C6F"/>
    <w:rsid w:val="00614D8B"/>
    <w:rsid w:val="00614F7A"/>
    <w:rsid w:val="00615B12"/>
    <w:rsid w:val="00615B5E"/>
    <w:rsid w:val="0061646C"/>
    <w:rsid w:val="006164FF"/>
    <w:rsid w:val="00616CE8"/>
    <w:rsid w:val="00616FA6"/>
    <w:rsid w:val="0061708B"/>
    <w:rsid w:val="006170C0"/>
    <w:rsid w:val="0061719F"/>
    <w:rsid w:val="006172CF"/>
    <w:rsid w:val="00617BFF"/>
    <w:rsid w:val="00617C55"/>
    <w:rsid w:val="00617DB3"/>
    <w:rsid w:val="00617EAF"/>
    <w:rsid w:val="00617FE1"/>
    <w:rsid w:val="00620889"/>
    <w:rsid w:val="00620A79"/>
    <w:rsid w:val="00620C3E"/>
    <w:rsid w:val="00620DA7"/>
    <w:rsid w:val="00621263"/>
    <w:rsid w:val="00622374"/>
    <w:rsid w:val="00622382"/>
    <w:rsid w:val="006223BE"/>
    <w:rsid w:val="006228AA"/>
    <w:rsid w:val="006229B0"/>
    <w:rsid w:val="00622BFD"/>
    <w:rsid w:val="00622C31"/>
    <w:rsid w:val="00622E63"/>
    <w:rsid w:val="006231E6"/>
    <w:rsid w:val="006232E6"/>
    <w:rsid w:val="00623355"/>
    <w:rsid w:val="00623567"/>
    <w:rsid w:val="00623627"/>
    <w:rsid w:val="006239DF"/>
    <w:rsid w:val="00624174"/>
    <w:rsid w:val="006244DD"/>
    <w:rsid w:val="0062455E"/>
    <w:rsid w:val="00624C3D"/>
    <w:rsid w:val="00624F40"/>
    <w:rsid w:val="00624FB6"/>
    <w:rsid w:val="0062517D"/>
    <w:rsid w:val="00625748"/>
    <w:rsid w:val="006257F5"/>
    <w:rsid w:val="006258FD"/>
    <w:rsid w:val="00625C27"/>
    <w:rsid w:val="00625DFE"/>
    <w:rsid w:val="00626157"/>
    <w:rsid w:val="006261A3"/>
    <w:rsid w:val="00626434"/>
    <w:rsid w:val="00626E90"/>
    <w:rsid w:val="00626FCF"/>
    <w:rsid w:val="0062717F"/>
    <w:rsid w:val="006275AE"/>
    <w:rsid w:val="0062773B"/>
    <w:rsid w:val="00627ACC"/>
    <w:rsid w:val="00627D16"/>
    <w:rsid w:val="00630078"/>
    <w:rsid w:val="006300F0"/>
    <w:rsid w:val="00630506"/>
    <w:rsid w:val="0063053E"/>
    <w:rsid w:val="00630B17"/>
    <w:rsid w:val="006310B9"/>
    <w:rsid w:val="006312CF"/>
    <w:rsid w:val="006312F4"/>
    <w:rsid w:val="0063136D"/>
    <w:rsid w:val="006314FB"/>
    <w:rsid w:val="00631B37"/>
    <w:rsid w:val="00632201"/>
    <w:rsid w:val="00632322"/>
    <w:rsid w:val="006325DD"/>
    <w:rsid w:val="00632624"/>
    <w:rsid w:val="0063318A"/>
    <w:rsid w:val="00633395"/>
    <w:rsid w:val="006333B0"/>
    <w:rsid w:val="0063363E"/>
    <w:rsid w:val="0063370A"/>
    <w:rsid w:val="006338CB"/>
    <w:rsid w:val="00633BA2"/>
    <w:rsid w:val="00633D09"/>
    <w:rsid w:val="0063420F"/>
    <w:rsid w:val="00634272"/>
    <w:rsid w:val="0063443D"/>
    <w:rsid w:val="006344C7"/>
    <w:rsid w:val="00634CE3"/>
    <w:rsid w:val="00634E5A"/>
    <w:rsid w:val="006350D8"/>
    <w:rsid w:val="006350F7"/>
    <w:rsid w:val="00635558"/>
    <w:rsid w:val="006356EB"/>
    <w:rsid w:val="006358B6"/>
    <w:rsid w:val="006358B7"/>
    <w:rsid w:val="00635B77"/>
    <w:rsid w:val="00635BD2"/>
    <w:rsid w:val="00635E40"/>
    <w:rsid w:val="006365E3"/>
    <w:rsid w:val="00636863"/>
    <w:rsid w:val="00636882"/>
    <w:rsid w:val="00637BE0"/>
    <w:rsid w:val="00637F50"/>
    <w:rsid w:val="00640581"/>
    <w:rsid w:val="006405AE"/>
    <w:rsid w:val="00640A99"/>
    <w:rsid w:val="00640B19"/>
    <w:rsid w:val="006421DF"/>
    <w:rsid w:val="0064228B"/>
    <w:rsid w:val="0064249C"/>
    <w:rsid w:val="006429BB"/>
    <w:rsid w:val="00643AD8"/>
    <w:rsid w:val="00643B7E"/>
    <w:rsid w:val="0064404E"/>
    <w:rsid w:val="00644295"/>
    <w:rsid w:val="0064431F"/>
    <w:rsid w:val="00644336"/>
    <w:rsid w:val="006444B7"/>
    <w:rsid w:val="00644567"/>
    <w:rsid w:val="006445D0"/>
    <w:rsid w:val="00644662"/>
    <w:rsid w:val="00645208"/>
    <w:rsid w:val="00645278"/>
    <w:rsid w:val="00645376"/>
    <w:rsid w:val="00645705"/>
    <w:rsid w:val="00645984"/>
    <w:rsid w:val="00645B48"/>
    <w:rsid w:val="00645ED1"/>
    <w:rsid w:val="00645F7E"/>
    <w:rsid w:val="0064690C"/>
    <w:rsid w:val="006469EF"/>
    <w:rsid w:val="00646C0E"/>
    <w:rsid w:val="00646FCF"/>
    <w:rsid w:val="006471F0"/>
    <w:rsid w:val="00647406"/>
    <w:rsid w:val="006474F0"/>
    <w:rsid w:val="00647BF8"/>
    <w:rsid w:val="00647C2B"/>
    <w:rsid w:val="00647CF9"/>
    <w:rsid w:val="00647E43"/>
    <w:rsid w:val="00647FA3"/>
    <w:rsid w:val="00650003"/>
    <w:rsid w:val="0065067E"/>
    <w:rsid w:val="00650692"/>
    <w:rsid w:val="006508A7"/>
    <w:rsid w:val="00650B41"/>
    <w:rsid w:val="00650B7B"/>
    <w:rsid w:val="00650E82"/>
    <w:rsid w:val="006510AF"/>
    <w:rsid w:val="0065113F"/>
    <w:rsid w:val="006511BC"/>
    <w:rsid w:val="00651596"/>
    <w:rsid w:val="00651615"/>
    <w:rsid w:val="00651AB5"/>
    <w:rsid w:val="00652408"/>
    <w:rsid w:val="00652E29"/>
    <w:rsid w:val="00653269"/>
    <w:rsid w:val="006535C3"/>
    <w:rsid w:val="006538B8"/>
    <w:rsid w:val="00653DA9"/>
    <w:rsid w:val="006544F7"/>
    <w:rsid w:val="006546F4"/>
    <w:rsid w:val="006549C2"/>
    <w:rsid w:val="00654A30"/>
    <w:rsid w:val="00654C58"/>
    <w:rsid w:val="00654E44"/>
    <w:rsid w:val="00654EAE"/>
    <w:rsid w:val="00654FA7"/>
    <w:rsid w:val="006551F3"/>
    <w:rsid w:val="0065520C"/>
    <w:rsid w:val="00655A52"/>
    <w:rsid w:val="00655EB4"/>
    <w:rsid w:val="006560AF"/>
    <w:rsid w:val="006569F6"/>
    <w:rsid w:val="00656CD8"/>
    <w:rsid w:val="00656DB4"/>
    <w:rsid w:val="00656E9E"/>
    <w:rsid w:val="0065713D"/>
    <w:rsid w:val="00657483"/>
    <w:rsid w:val="0065764C"/>
    <w:rsid w:val="00657F2F"/>
    <w:rsid w:val="0066028F"/>
    <w:rsid w:val="00660296"/>
    <w:rsid w:val="0066051C"/>
    <w:rsid w:val="00660821"/>
    <w:rsid w:val="00660F85"/>
    <w:rsid w:val="006614BE"/>
    <w:rsid w:val="00661613"/>
    <w:rsid w:val="00661D3B"/>
    <w:rsid w:val="00662195"/>
    <w:rsid w:val="006621E6"/>
    <w:rsid w:val="00662304"/>
    <w:rsid w:val="00662A30"/>
    <w:rsid w:val="00662C07"/>
    <w:rsid w:val="00663326"/>
    <w:rsid w:val="00663419"/>
    <w:rsid w:val="0066349F"/>
    <w:rsid w:val="006638B6"/>
    <w:rsid w:val="006638E8"/>
    <w:rsid w:val="00663D06"/>
    <w:rsid w:val="00663D62"/>
    <w:rsid w:val="00663E07"/>
    <w:rsid w:val="006646F8"/>
    <w:rsid w:val="00664714"/>
    <w:rsid w:val="00664A18"/>
    <w:rsid w:val="00664C1B"/>
    <w:rsid w:val="00664CB6"/>
    <w:rsid w:val="00664FB9"/>
    <w:rsid w:val="00665496"/>
    <w:rsid w:val="00665497"/>
    <w:rsid w:val="00666061"/>
    <w:rsid w:val="0066619A"/>
    <w:rsid w:val="0066670B"/>
    <w:rsid w:val="00666AA6"/>
    <w:rsid w:val="00666CC0"/>
    <w:rsid w:val="00666D2C"/>
    <w:rsid w:val="00666F6E"/>
    <w:rsid w:val="00667309"/>
    <w:rsid w:val="00667A53"/>
    <w:rsid w:val="00667C5C"/>
    <w:rsid w:val="00667DAC"/>
    <w:rsid w:val="006706AE"/>
    <w:rsid w:val="00670751"/>
    <w:rsid w:val="00670EFF"/>
    <w:rsid w:val="00671034"/>
    <w:rsid w:val="0067107B"/>
    <w:rsid w:val="006711A8"/>
    <w:rsid w:val="0067164F"/>
    <w:rsid w:val="00671EB5"/>
    <w:rsid w:val="00672271"/>
    <w:rsid w:val="006722BB"/>
    <w:rsid w:val="0067237E"/>
    <w:rsid w:val="00672408"/>
    <w:rsid w:val="0067257A"/>
    <w:rsid w:val="00672716"/>
    <w:rsid w:val="00672ED7"/>
    <w:rsid w:val="0067336A"/>
    <w:rsid w:val="006733DF"/>
    <w:rsid w:val="006734AF"/>
    <w:rsid w:val="0067376E"/>
    <w:rsid w:val="006738FB"/>
    <w:rsid w:val="00673F3F"/>
    <w:rsid w:val="00673F65"/>
    <w:rsid w:val="006743E3"/>
    <w:rsid w:val="00674A40"/>
    <w:rsid w:val="00674BB9"/>
    <w:rsid w:val="00674F23"/>
    <w:rsid w:val="00674F7B"/>
    <w:rsid w:val="00675023"/>
    <w:rsid w:val="00675162"/>
    <w:rsid w:val="006751AF"/>
    <w:rsid w:val="00675428"/>
    <w:rsid w:val="006754A1"/>
    <w:rsid w:val="0067567A"/>
    <w:rsid w:val="00675B96"/>
    <w:rsid w:val="00675DCB"/>
    <w:rsid w:val="00675DCC"/>
    <w:rsid w:val="006760D9"/>
    <w:rsid w:val="00676152"/>
    <w:rsid w:val="00676319"/>
    <w:rsid w:val="006765C6"/>
    <w:rsid w:val="00676714"/>
    <w:rsid w:val="0067677E"/>
    <w:rsid w:val="00676938"/>
    <w:rsid w:val="00676D5F"/>
    <w:rsid w:val="00676F76"/>
    <w:rsid w:val="0067765C"/>
    <w:rsid w:val="00677944"/>
    <w:rsid w:val="00677A22"/>
    <w:rsid w:val="00677C65"/>
    <w:rsid w:val="00677DC4"/>
    <w:rsid w:val="00677DF8"/>
    <w:rsid w:val="00677E66"/>
    <w:rsid w:val="0068038B"/>
    <w:rsid w:val="006803B5"/>
    <w:rsid w:val="006805C3"/>
    <w:rsid w:val="00680775"/>
    <w:rsid w:val="0068099D"/>
    <w:rsid w:val="00680FE0"/>
    <w:rsid w:val="0068104E"/>
    <w:rsid w:val="0068121A"/>
    <w:rsid w:val="006814CA"/>
    <w:rsid w:val="00681B13"/>
    <w:rsid w:val="00681CE4"/>
    <w:rsid w:val="0068224F"/>
    <w:rsid w:val="0068298A"/>
    <w:rsid w:val="00682F24"/>
    <w:rsid w:val="006830EC"/>
    <w:rsid w:val="0068315F"/>
    <w:rsid w:val="00683202"/>
    <w:rsid w:val="00683368"/>
    <w:rsid w:val="006835EC"/>
    <w:rsid w:val="00683BFB"/>
    <w:rsid w:val="00683C21"/>
    <w:rsid w:val="00683F01"/>
    <w:rsid w:val="0068413E"/>
    <w:rsid w:val="006841EA"/>
    <w:rsid w:val="00684AE4"/>
    <w:rsid w:val="0068531C"/>
    <w:rsid w:val="00685B83"/>
    <w:rsid w:val="00685BF3"/>
    <w:rsid w:val="006860C1"/>
    <w:rsid w:val="006860F1"/>
    <w:rsid w:val="006866BF"/>
    <w:rsid w:val="00686A27"/>
    <w:rsid w:val="00686BA1"/>
    <w:rsid w:val="0068702A"/>
    <w:rsid w:val="00687260"/>
    <w:rsid w:val="006872ED"/>
    <w:rsid w:val="006873BD"/>
    <w:rsid w:val="00687918"/>
    <w:rsid w:val="00687923"/>
    <w:rsid w:val="00687DB0"/>
    <w:rsid w:val="00687E2C"/>
    <w:rsid w:val="00690089"/>
    <w:rsid w:val="006901E8"/>
    <w:rsid w:val="00690230"/>
    <w:rsid w:val="006904AC"/>
    <w:rsid w:val="00690CD9"/>
    <w:rsid w:val="00690DA5"/>
    <w:rsid w:val="00691970"/>
    <w:rsid w:val="00691BFE"/>
    <w:rsid w:val="00692427"/>
    <w:rsid w:val="0069260F"/>
    <w:rsid w:val="0069273A"/>
    <w:rsid w:val="00692B32"/>
    <w:rsid w:val="00692BEC"/>
    <w:rsid w:val="00692F3C"/>
    <w:rsid w:val="00692FF9"/>
    <w:rsid w:val="00693210"/>
    <w:rsid w:val="00693564"/>
    <w:rsid w:val="006936C1"/>
    <w:rsid w:val="006937F5"/>
    <w:rsid w:val="00693E07"/>
    <w:rsid w:val="00693F9B"/>
    <w:rsid w:val="00694969"/>
    <w:rsid w:val="00694AEF"/>
    <w:rsid w:val="00695250"/>
    <w:rsid w:val="0069592C"/>
    <w:rsid w:val="00695A00"/>
    <w:rsid w:val="00695CA1"/>
    <w:rsid w:val="00695CBF"/>
    <w:rsid w:val="00695F3A"/>
    <w:rsid w:val="00696251"/>
    <w:rsid w:val="006962BD"/>
    <w:rsid w:val="00696451"/>
    <w:rsid w:val="00696AA4"/>
    <w:rsid w:val="00696D96"/>
    <w:rsid w:val="00697783"/>
    <w:rsid w:val="006979A5"/>
    <w:rsid w:val="00697F55"/>
    <w:rsid w:val="00697F66"/>
    <w:rsid w:val="006A008D"/>
    <w:rsid w:val="006A014B"/>
    <w:rsid w:val="006A0328"/>
    <w:rsid w:val="006A0575"/>
    <w:rsid w:val="006A05CD"/>
    <w:rsid w:val="006A067A"/>
    <w:rsid w:val="006A072E"/>
    <w:rsid w:val="006A09E9"/>
    <w:rsid w:val="006A0D84"/>
    <w:rsid w:val="006A0DFB"/>
    <w:rsid w:val="006A0FCA"/>
    <w:rsid w:val="006A143F"/>
    <w:rsid w:val="006A1778"/>
    <w:rsid w:val="006A2960"/>
    <w:rsid w:val="006A2C1F"/>
    <w:rsid w:val="006A2D2F"/>
    <w:rsid w:val="006A3269"/>
    <w:rsid w:val="006A342B"/>
    <w:rsid w:val="006A3500"/>
    <w:rsid w:val="006A3670"/>
    <w:rsid w:val="006A3924"/>
    <w:rsid w:val="006A397E"/>
    <w:rsid w:val="006A3FBE"/>
    <w:rsid w:val="006A4362"/>
    <w:rsid w:val="006A4374"/>
    <w:rsid w:val="006A44E8"/>
    <w:rsid w:val="006A4534"/>
    <w:rsid w:val="006A46ED"/>
    <w:rsid w:val="006A48C0"/>
    <w:rsid w:val="006A49E2"/>
    <w:rsid w:val="006A55FF"/>
    <w:rsid w:val="006A5A32"/>
    <w:rsid w:val="006A5FBD"/>
    <w:rsid w:val="006A64A7"/>
    <w:rsid w:val="006A6A2D"/>
    <w:rsid w:val="006A6A64"/>
    <w:rsid w:val="006A6B3B"/>
    <w:rsid w:val="006A6D78"/>
    <w:rsid w:val="006A6E7A"/>
    <w:rsid w:val="006A7951"/>
    <w:rsid w:val="006A7DF9"/>
    <w:rsid w:val="006B01F4"/>
    <w:rsid w:val="006B055C"/>
    <w:rsid w:val="006B0C54"/>
    <w:rsid w:val="006B0D9E"/>
    <w:rsid w:val="006B0E7B"/>
    <w:rsid w:val="006B1224"/>
    <w:rsid w:val="006B1319"/>
    <w:rsid w:val="006B1551"/>
    <w:rsid w:val="006B1764"/>
    <w:rsid w:val="006B1983"/>
    <w:rsid w:val="006B19DA"/>
    <w:rsid w:val="006B1ADA"/>
    <w:rsid w:val="006B2579"/>
    <w:rsid w:val="006B286A"/>
    <w:rsid w:val="006B287B"/>
    <w:rsid w:val="006B2E70"/>
    <w:rsid w:val="006B2FD0"/>
    <w:rsid w:val="006B3286"/>
    <w:rsid w:val="006B35DD"/>
    <w:rsid w:val="006B39E6"/>
    <w:rsid w:val="006B3B4A"/>
    <w:rsid w:val="006B3E7B"/>
    <w:rsid w:val="006B4088"/>
    <w:rsid w:val="006B4158"/>
    <w:rsid w:val="006B43C9"/>
    <w:rsid w:val="006B4553"/>
    <w:rsid w:val="006B4686"/>
    <w:rsid w:val="006B46A4"/>
    <w:rsid w:val="006B4C6C"/>
    <w:rsid w:val="006B4DF1"/>
    <w:rsid w:val="006B5034"/>
    <w:rsid w:val="006B50AE"/>
    <w:rsid w:val="006B541E"/>
    <w:rsid w:val="006B58D5"/>
    <w:rsid w:val="006B5B1A"/>
    <w:rsid w:val="006B5E5D"/>
    <w:rsid w:val="006B60B7"/>
    <w:rsid w:val="006B640F"/>
    <w:rsid w:val="006B6944"/>
    <w:rsid w:val="006B6C7B"/>
    <w:rsid w:val="006B6CA6"/>
    <w:rsid w:val="006B6E5F"/>
    <w:rsid w:val="006B7386"/>
    <w:rsid w:val="006B75B7"/>
    <w:rsid w:val="006B7710"/>
    <w:rsid w:val="006B7870"/>
    <w:rsid w:val="006B7FA7"/>
    <w:rsid w:val="006C0046"/>
    <w:rsid w:val="006C0A1C"/>
    <w:rsid w:val="006C0E3D"/>
    <w:rsid w:val="006C1054"/>
    <w:rsid w:val="006C1601"/>
    <w:rsid w:val="006C2C2E"/>
    <w:rsid w:val="006C2CEF"/>
    <w:rsid w:val="006C2D61"/>
    <w:rsid w:val="006C2EF0"/>
    <w:rsid w:val="006C33C9"/>
    <w:rsid w:val="006C36C7"/>
    <w:rsid w:val="006C4225"/>
    <w:rsid w:val="006C4280"/>
    <w:rsid w:val="006C4602"/>
    <w:rsid w:val="006C4603"/>
    <w:rsid w:val="006C46BC"/>
    <w:rsid w:val="006C4758"/>
    <w:rsid w:val="006C487F"/>
    <w:rsid w:val="006C4BBC"/>
    <w:rsid w:val="006C4C8D"/>
    <w:rsid w:val="006C4CB1"/>
    <w:rsid w:val="006C4FCB"/>
    <w:rsid w:val="006C5067"/>
    <w:rsid w:val="006C5332"/>
    <w:rsid w:val="006C5356"/>
    <w:rsid w:val="006C55F5"/>
    <w:rsid w:val="006C575B"/>
    <w:rsid w:val="006C59F0"/>
    <w:rsid w:val="006C635B"/>
    <w:rsid w:val="006C64CC"/>
    <w:rsid w:val="006C6E67"/>
    <w:rsid w:val="006C700C"/>
    <w:rsid w:val="006C708A"/>
    <w:rsid w:val="006C709F"/>
    <w:rsid w:val="006C7239"/>
    <w:rsid w:val="006C78DF"/>
    <w:rsid w:val="006D0118"/>
    <w:rsid w:val="006D038B"/>
    <w:rsid w:val="006D09BB"/>
    <w:rsid w:val="006D0D65"/>
    <w:rsid w:val="006D144D"/>
    <w:rsid w:val="006D14CA"/>
    <w:rsid w:val="006D1940"/>
    <w:rsid w:val="006D1B90"/>
    <w:rsid w:val="006D1DE0"/>
    <w:rsid w:val="006D1EB9"/>
    <w:rsid w:val="006D1FF1"/>
    <w:rsid w:val="006D2267"/>
    <w:rsid w:val="006D23D2"/>
    <w:rsid w:val="006D2557"/>
    <w:rsid w:val="006D2A27"/>
    <w:rsid w:val="006D3278"/>
    <w:rsid w:val="006D3636"/>
    <w:rsid w:val="006D3BE4"/>
    <w:rsid w:val="006D3E38"/>
    <w:rsid w:val="006D3F7E"/>
    <w:rsid w:val="006D4173"/>
    <w:rsid w:val="006D4260"/>
    <w:rsid w:val="006D42B4"/>
    <w:rsid w:val="006D4324"/>
    <w:rsid w:val="006D44E1"/>
    <w:rsid w:val="006D4983"/>
    <w:rsid w:val="006D4DC7"/>
    <w:rsid w:val="006D4DD7"/>
    <w:rsid w:val="006D4E4B"/>
    <w:rsid w:val="006D52C3"/>
    <w:rsid w:val="006D5596"/>
    <w:rsid w:val="006D56AB"/>
    <w:rsid w:val="006D5964"/>
    <w:rsid w:val="006D59B6"/>
    <w:rsid w:val="006D5E3F"/>
    <w:rsid w:val="006D5F7D"/>
    <w:rsid w:val="006D5FD0"/>
    <w:rsid w:val="006D5FD4"/>
    <w:rsid w:val="006D61E3"/>
    <w:rsid w:val="006D68CC"/>
    <w:rsid w:val="006D68DA"/>
    <w:rsid w:val="006D6B77"/>
    <w:rsid w:val="006D6DB8"/>
    <w:rsid w:val="006D6EE3"/>
    <w:rsid w:val="006D703F"/>
    <w:rsid w:val="006D7AD4"/>
    <w:rsid w:val="006D7CE3"/>
    <w:rsid w:val="006D7E30"/>
    <w:rsid w:val="006E03C2"/>
    <w:rsid w:val="006E056E"/>
    <w:rsid w:val="006E064D"/>
    <w:rsid w:val="006E073C"/>
    <w:rsid w:val="006E1561"/>
    <w:rsid w:val="006E188E"/>
    <w:rsid w:val="006E18CB"/>
    <w:rsid w:val="006E1B04"/>
    <w:rsid w:val="006E1BF2"/>
    <w:rsid w:val="006E1DD3"/>
    <w:rsid w:val="006E1F2D"/>
    <w:rsid w:val="006E264E"/>
    <w:rsid w:val="006E2867"/>
    <w:rsid w:val="006E2A2B"/>
    <w:rsid w:val="006E2B50"/>
    <w:rsid w:val="006E2DF7"/>
    <w:rsid w:val="006E3039"/>
    <w:rsid w:val="006E31AB"/>
    <w:rsid w:val="006E31EA"/>
    <w:rsid w:val="006E37DE"/>
    <w:rsid w:val="006E388B"/>
    <w:rsid w:val="006E3A1A"/>
    <w:rsid w:val="006E3CB7"/>
    <w:rsid w:val="006E43F4"/>
    <w:rsid w:val="006E4546"/>
    <w:rsid w:val="006E45FC"/>
    <w:rsid w:val="006E499F"/>
    <w:rsid w:val="006E4DF5"/>
    <w:rsid w:val="006E4E46"/>
    <w:rsid w:val="006E4FD3"/>
    <w:rsid w:val="006E5254"/>
    <w:rsid w:val="006E554D"/>
    <w:rsid w:val="006E559A"/>
    <w:rsid w:val="006E56DE"/>
    <w:rsid w:val="006E597D"/>
    <w:rsid w:val="006E5CFE"/>
    <w:rsid w:val="006E5D0D"/>
    <w:rsid w:val="006E6970"/>
    <w:rsid w:val="006E69ED"/>
    <w:rsid w:val="006E6CF0"/>
    <w:rsid w:val="006E6E79"/>
    <w:rsid w:val="006E73CD"/>
    <w:rsid w:val="006E7710"/>
    <w:rsid w:val="006E78F1"/>
    <w:rsid w:val="006E7A67"/>
    <w:rsid w:val="006E7D6D"/>
    <w:rsid w:val="006E7F27"/>
    <w:rsid w:val="006E7F47"/>
    <w:rsid w:val="006F0134"/>
    <w:rsid w:val="006F0666"/>
    <w:rsid w:val="006F06DC"/>
    <w:rsid w:val="006F074D"/>
    <w:rsid w:val="006F0B0E"/>
    <w:rsid w:val="006F0B45"/>
    <w:rsid w:val="006F0CD7"/>
    <w:rsid w:val="006F0DF9"/>
    <w:rsid w:val="006F194C"/>
    <w:rsid w:val="006F1E44"/>
    <w:rsid w:val="006F2140"/>
    <w:rsid w:val="006F219A"/>
    <w:rsid w:val="006F221B"/>
    <w:rsid w:val="006F224F"/>
    <w:rsid w:val="006F256B"/>
    <w:rsid w:val="006F26F3"/>
    <w:rsid w:val="006F2980"/>
    <w:rsid w:val="006F34BF"/>
    <w:rsid w:val="006F36A0"/>
    <w:rsid w:val="006F3835"/>
    <w:rsid w:val="006F38F2"/>
    <w:rsid w:val="006F3DEA"/>
    <w:rsid w:val="006F3E32"/>
    <w:rsid w:val="006F4945"/>
    <w:rsid w:val="006F4AD3"/>
    <w:rsid w:val="006F4DCD"/>
    <w:rsid w:val="006F58A4"/>
    <w:rsid w:val="006F5F1D"/>
    <w:rsid w:val="006F6298"/>
    <w:rsid w:val="006F665F"/>
    <w:rsid w:val="006F689E"/>
    <w:rsid w:val="006F69D0"/>
    <w:rsid w:val="006F6C10"/>
    <w:rsid w:val="006F76FA"/>
    <w:rsid w:val="006F778A"/>
    <w:rsid w:val="006F7E6C"/>
    <w:rsid w:val="006F7FD4"/>
    <w:rsid w:val="0070028D"/>
    <w:rsid w:val="0070046A"/>
    <w:rsid w:val="007006AA"/>
    <w:rsid w:val="007006B5"/>
    <w:rsid w:val="007009AD"/>
    <w:rsid w:val="00700A3A"/>
    <w:rsid w:val="00701075"/>
    <w:rsid w:val="007012BF"/>
    <w:rsid w:val="007016D6"/>
    <w:rsid w:val="00701DC6"/>
    <w:rsid w:val="00701E4F"/>
    <w:rsid w:val="00702A62"/>
    <w:rsid w:val="00702B5A"/>
    <w:rsid w:val="00702E12"/>
    <w:rsid w:val="0070327B"/>
    <w:rsid w:val="007035E3"/>
    <w:rsid w:val="007038AF"/>
    <w:rsid w:val="00703A62"/>
    <w:rsid w:val="00703E9F"/>
    <w:rsid w:val="00703FFB"/>
    <w:rsid w:val="007041CF"/>
    <w:rsid w:val="00704563"/>
    <w:rsid w:val="007045A3"/>
    <w:rsid w:val="007047B3"/>
    <w:rsid w:val="00704882"/>
    <w:rsid w:val="00704C95"/>
    <w:rsid w:val="00704D35"/>
    <w:rsid w:val="007053CE"/>
    <w:rsid w:val="00705437"/>
    <w:rsid w:val="00705521"/>
    <w:rsid w:val="007056C2"/>
    <w:rsid w:val="0070589C"/>
    <w:rsid w:val="00705965"/>
    <w:rsid w:val="00705AA9"/>
    <w:rsid w:val="00705BF9"/>
    <w:rsid w:val="0070686C"/>
    <w:rsid w:val="00706A55"/>
    <w:rsid w:val="00706A77"/>
    <w:rsid w:val="00706A7B"/>
    <w:rsid w:val="00706EAD"/>
    <w:rsid w:val="00707269"/>
    <w:rsid w:val="007072F5"/>
    <w:rsid w:val="007079A7"/>
    <w:rsid w:val="00707A06"/>
    <w:rsid w:val="00707CAB"/>
    <w:rsid w:val="00710004"/>
    <w:rsid w:val="00710035"/>
    <w:rsid w:val="0071047E"/>
    <w:rsid w:val="007107E3"/>
    <w:rsid w:val="0071087C"/>
    <w:rsid w:val="00710B31"/>
    <w:rsid w:val="00710FEE"/>
    <w:rsid w:val="00711017"/>
    <w:rsid w:val="007118BB"/>
    <w:rsid w:val="00711A34"/>
    <w:rsid w:val="00711F14"/>
    <w:rsid w:val="007120C4"/>
    <w:rsid w:val="0071227C"/>
    <w:rsid w:val="007125C8"/>
    <w:rsid w:val="007125F4"/>
    <w:rsid w:val="00712A5C"/>
    <w:rsid w:val="00712A9C"/>
    <w:rsid w:val="00712C89"/>
    <w:rsid w:val="00712DEB"/>
    <w:rsid w:val="00712FA0"/>
    <w:rsid w:val="00713347"/>
    <w:rsid w:val="00713466"/>
    <w:rsid w:val="00713974"/>
    <w:rsid w:val="00713AD7"/>
    <w:rsid w:val="00713D70"/>
    <w:rsid w:val="00714739"/>
    <w:rsid w:val="00714D5A"/>
    <w:rsid w:val="0071570B"/>
    <w:rsid w:val="00715C8C"/>
    <w:rsid w:val="00715D30"/>
    <w:rsid w:val="007161A2"/>
    <w:rsid w:val="00716270"/>
    <w:rsid w:val="007162A7"/>
    <w:rsid w:val="007162E6"/>
    <w:rsid w:val="007166D6"/>
    <w:rsid w:val="00716F28"/>
    <w:rsid w:val="0071786B"/>
    <w:rsid w:val="00717BE7"/>
    <w:rsid w:val="0072068C"/>
    <w:rsid w:val="007207EF"/>
    <w:rsid w:val="00720866"/>
    <w:rsid w:val="00720F45"/>
    <w:rsid w:val="00721AB7"/>
    <w:rsid w:val="00721E10"/>
    <w:rsid w:val="00722358"/>
    <w:rsid w:val="0072250B"/>
    <w:rsid w:val="00722675"/>
    <w:rsid w:val="00722895"/>
    <w:rsid w:val="00722955"/>
    <w:rsid w:val="00722AED"/>
    <w:rsid w:val="007231D3"/>
    <w:rsid w:val="007239CA"/>
    <w:rsid w:val="00723FE6"/>
    <w:rsid w:val="0072467D"/>
    <w:rsid w:val="00724E11"/>
    <w:rsid w:val="00724E85"/>
    <w:rsid w:val="00724F75"/>
    <w:rsid w:val="00725149"/>
    <w:rsid w:val="0072514B"/>
    <w:rsid w:val="00725537"/>
    <w:rsid w:val="007256D9"/>
    <w:rsid w:val="007256FD"/>
    <w:rsid w:val="00725DC2"/>
    <w:rsid w:val="00725EF2"/>
    <w:rsid w:val="00726574"/>
    <w:rsid w:val="00726810"/>
    <w:rsid w:val="00726984"/>
    <w:rsid w:val="00726EBA"/>
    <w:rsid w:val="00727763"/>
    <w:rsid w:val="00727B9C"/>
    <w:rsid w:val="00727C3A"/>
    <w:rsid w:val="00727C5E"/>
    <w:rsid w:val="0073028C"/>
    <w:rsid w:val="00730309"/>
    <w:rsid w:val="007305F6"/>
    <w:rsid w:val="00730830"/>
    <w:rsid w:val="00730881"/>
    <w:rsid w:val="00730901"/>
    <w:rsid w:val="00730A7D"/>
    <w:rsid w:val="00730B5A"/>
    <w:rsid w:val="00730E5F"/>
    <w:rsid w:val="00731337"/>
    <w:rsid w:val="00731357"/>
    <w:rsid w:val="0073140C"/>
    <w:rsid w:val="00731A3B"/>
    <w:rsid w:val="00731CB6"/>
    <w:rsid w:val="007321DA"/>
    <w:rsid w:val="007322ED"/>
    <w:rsid w:val="00732D61"/>
    <w:rsid w:val="00733312"/>
    <w:rsid w:val="00733D18"/>
    <w:rsid w:val="00733F48"/>
    <w:rsid w:val="0073494B"/>
    <w:rsid w:val="00735270"/>
    <w:rsid w:val="0073580A"/>
    <w:rsid w:val="0073580B"/>
    <w:rsid w:val="00735B59"/>
    <w:rsid w:val="00736162"/>
    <w:rsid w:val="0073633A"/>
    <w:rsid w:val="00736496"/>
    <w:rsid w:val="00736640"/>
    <w:rsid w:val="00736A02"/>
    <w:rsid w:val="00736B07"/>
    <w:rsid w:val="00736B78"/>
    <w:rsid w:val="00736D10"/>
    <w:rsid w:val="00736D64"/>
    <w:rsid w:val="00737092"/>
    <w:rsid w:val="00737382"/>
    <w:rsid w:val="0073760F"/>
    <w:rsid w:val="00737B3B"/>
    <w:rsid w:val="00737CA0"/>
    <w:rsid w:val="0074045F"/>
    <w:rsid w:val="00740971"/>
    <w:rsid w:val="00740B3E"/>
    <w:rsid w:val="00740F26"/>
    <w:rsid w:val="00741342"/>
    <w:rsid w:val="007417BE"/>
    <w:rsid w:val="00741B90"/>
    <w:rsid w:val="0074201F"/>
    <w:rsid w:val="0074202E"/>
    <w:rsid w:val="00742D1E"/>
    <w:rsid w:val="00742FBB"/>
    <w:rsid w:val="007431CB"/>
    <w:rsid w:val="00743347"/>
    <w:rsid w:val="007434CE"/>
    <w:rsid w:val="00743618"/>
    <w:rsid w:val="00743643"/>
    <w:rsid w:val="00743E3A"/>
    <w:rsid w:val="00743F4A"/>
    <w:rsid w:val="00744F0B"/>
    <w:rsid w:val="00745039"/>
    <w:rsid w:val="00745062"/>
    <w:rsid w:val="00745582"/>
    <w:rsid w:val="00745B42"/>
    <w:rsid w:val="00745DAD"/>
    <w:rsid w:val="0074610E"/>
    <w:rsid w:val="007462C4"/>
    <w:rsid w:val="0074662C"/>
    <w:rsid w:val="007468F9"/>
    <w:rsid w:val="00746AD3"/>
    <w:rsid w:val="0074710C"/>
    <w:rsid w:val="0074721C"/>
    <w:rsid w:val="007475D1"/>
    <w:rsid w:val="007477D8"/>
    <w:rsid w:val="0074782C"/>
    <w:rsid w:val="00747943"/>
    <w:rsid w:val="00747C82"/>
    <w:rsid w:val="007500A4"/>
    <w:rsid w:val="007501A6"/>
    <w:rsid w:val="00750202"/>
    <w:rsid w:val="0075065C"/>
    <w:rsid w:val="00751865"/>
    <w:rsid w:val="00751CE4"/>
    <w:rsid w:val="00751F09"/>
    <w:rsid w:val="00752A29"/>
    <w:rsid w:val="00752C38"/>
    <w:rsid w:val="00752E23"/>
    <w:rsid w:val="00752E71"/>
    <w:rsid w:val="00753677"/>
    <w:rsid w:val="0075375B"/>
    <w:rsid w:val="00753CCE"/>
    <w:rsid w:val="00753D06"/>
    <w:rsid w:val="00754396"/>
    <w:rsid w:val="007544B0"/>
    <w:rsid w:val="0075455D"/>
    <w:rsid w:val="00754683"/>
    <w:rsid w:val="00754D0F"/>
    <w:rsid w:val="0075533F"/>
    <w:rsid w:val="00755625"/>
    <w:rsid w:val="00755B95"/>
    <w:rsid w:val="00756486"/>
    <w:rsid w:val="00756551"/>
    <w:rsid w:val="00756624"/>
    <w:rsid w:val="00756966"/>
    <w:rsid w:val="00756A05"/>
    <w:rsid w:val="00756A1D"/>
    <w:rsid w:val="00756A8C"/>
    <w:rsid w:val="00756D3A"/>
    <w:rsid w:val="00756FFE"/>
    <w:rsid w:val="007571E5"/>
    <w:rsid w:val="00757978"/>
    <w:rsid w:val="007579CA"/>
    <w:rsid w:val="00757C98"/>
    <w:rsid w:val="0076019E"/>
    <w:rsid w:val="00760C81"/>
    <w:rsid w:val="007611F5"/>
    <w:rsid w:val="00761337"/>
    <w:rsid w:val="0076154E"/>
    <w:rsid w:val="0076197C"/>
    <w:rsid w:val="00761BC7"/>
    <w:rsid w:val="00762224"/>
    <w:rsid w:val="007628D4"/>
    <w:rsid w:val="00762968"/>
    <w:rsid w:val="007629A7"/>
    <w:rsid w:val="00763B5F"/>
    <w:rsid w:val="00763BE0"/>
    <w:rsid w:val="00763BFC"/>
    <w:rsid w:val="00763CEF"/>
    <w:rsid w:val="00763E2A"/>
    <w:rsid w:val="00763E97"/>
    <w:rsid w:val="00764039"/>
    <w:rsid w:val="007643B7"/>
    <w:rsid w:val="007649EF"/>
    <w:rsid w:val="00764EC9"/>
    <w:rsid w:val="00765291"/>
    <w:rsid w:val="00765D05"/>
    <w:rsid w:val="00765D94"/>
    <w:rsid w:val="0076608F"/>
    <w:rsid w:val="007665D6"/>
    <w:rsid w:val="007666A8"/>
    <w:rsid w:val="00766781"/>
    <w:rsid w:val="007669E6"/>
    <w:rsid w:val="00767527"/>
    <w:rsid w:val="00767C0A"/>
    <w:rsid w:val="00767C1B"/>
    <w:rsid w:val="00770016"/>
    <w:rsid w:val="0077057A"/>
    <w:rsid w:val="00770918"/>
    <w:rsid w:val="00770BBB"/>
    <w:rsid w:val="00771647"/>
    <w:rsid w:val="00771AD3"/>
    <w:rsid w:val="00771B78"/>
    <w:rsid w:val="00771BF6"/>
    <w:rsid w:val="00771EE2"/>
    <w:rsid w:val="00771F6A"/>
    <w:rsid w:val="0077210B"/>
    <w:rsid w:val="0077268E"/>
    <w:rsid w:val="007728A9"/>
    <w:rsid w:val="00772A1F"/>
    <w:rsid w:val="00773134"/>
    <w:rsid w:val="007732C5"/>
    <w:rsid w:val="00773A0F"/>
    <w:rsid w:val="0077402B"/>
    <w:rsid w:val="0077428E"/>
    <w:rsid w:val="00774548"/>
    <w:rsid w:val="00775191"/>
    <w:rsid w:val="007752E2"/>
    <w:rsid w:val="00775564"/>
    <w:rsid w:val="007755EA"/>
    <w:rsid w:val="007755EB"/>
    <w:rsid w:val="00775A1A"/>
    <w:rsid w:val="00775BC7"/>
    <w:rsid w:val="00775E5A"/>
    <w:rsid w:val="00775E7D"/>
    <w:rsid w:val="00775E95"/>
    <w:rsid w:val="007763DA"/>
    <w:rsid w:val="00776554"/>
    <w:rsid w:val="0077737B"/>
    <w:rsid w:val="00777757"/>
    <w:rsid w:val="00777838"/>
    <w:rsid w:val="00777864"/>
    <w:rsid w:val="00777A29"/>
    <w:rsid w:val="00777E38"/>
    <w:rsid w:val="0078000C"/>
    <w:rsid w:val="00780097"/>
    <w:rsid w:val="00780480"/>
    <w:rsid w:val="00780487"/>
    <w:rsid w:val="0078092C"/>
    <w:rsid w:val="00780978"/>
    <w:rsid w:val="00780AFB"/>
    <w:rsid w:val="00780E2C"/>
    <w:rsid w:val="00780FB5"/>
    <w:rsid w:val="0078130F"/>
    <w:rsid w:val="0078159B"/>
    <w:rsid w:val="007815E9"/>
    <w:rsid w:val="00781921"/>
    <w:rsid w:val="00781A7B"/>
    <w:rsid w:val="00781C8E"/>
    <w:rsid w:val="00781E0F"/>
    <w:rsid w:val="00781FA9"/>
    <w:rsid w:val="00782299"/>
    <w:rsid w:val="0078334B"/>
    <w:rsid w:val="0078353F"/>
    <w:rsid w:val="007835D8"/>
    <w:rsid w:val="00783691"/>
    <w:rsid w:val="007836DE"/>
    <w:rsid w:val="007837A8"/>
    <w:rsid w:val="00783995"/>
    <w:rsid w:val="007839E7"/>
    <w:rsid w:val="00783DC9"/>
    <w:rsid w:val="00783F24"/>
    <w:rsid w:val="00784037"/>
    <w:rsid w:val="0078472E"/>
    <w:rsid w:val="00784BF3"/>
    <w:rsid w:val="00785567"/>
    <w:rsid w:val="00785DEE"/>
    <w:rsid w:val="007861E8"/>
    <w:rsid w:val="007864EE"/>
    <w:rsid w:val="00786617"/>
    <w:rsid w:val="007866A8"/>
    <w:rsid w:val="0078727D"/>
    <w:rsid w:val="007877DF"/>
    <w:rsid w:val="00787A3C"/>
    <w:rsid w:val="00787C5C"/>
    <w:rsid w:val="0079012F"/>
    <w:rsid w:val="007901B3"/>
    <w:rsid w:val="00790416"/>
    <w:rsid w:val="0079042D"/>
    <w:rsid w:val="007906FE"/>
    <w:rsid w:val="00790A72"/>
    <w:rsid w:val="00790A82"/>
    <w:rsid w:val="00790CDF"/>
    <w:rsid w:val="00790DD5"/>
    <w:rsid w:val="00791256"/>
    <w:rsid w:val="0079125F"/>
    <w:rsid w:val="007915BF"/>
    <w:rsid w:val="007917C8"/>
    <w:rsid w:val="00791AAA"/>
    <w:rsid w:val="00791C15"/>
    <w:rsid w:val="00792347"/>
    <w:rsid w:val="007925FD"/>
    <w:rsid w:val="007927BF"/>
    <w:rsid w:val="00792971"/>
    <w:rsid w:val="00792AC1"/>
    <w:rsid w:val="00792DB3"/>
    <w:rsid w:val="007933F2"/>
    <w:rsid w:val="007935CB"/>
    <w:rsid w:val="00793B01"/>
    <w:rsid w:val="00793B18"/>
    <w:rsid w:val="00793CD8"/>
    <w:rsid w:val="0079428C"/>
    <w:rsid w:val="00794300"/>
    <w:rsid w:val="00794451"/>
    <w:rsid w:val="0079454E"/>
    <w:rsid w:val="00794B91"/>
    <w:rsid w:val="00794D8C"/>
    <w:rsid w:val="007952DB"/>
    <w:rsid w:val="00795666"/>
    <w:rsid w:val="00795A94"/>
    <w:rsid w:val="00795DB5"/>
    <w:rsid w:val="00796296"/>
    <w:rsid w:val="00796344"/>
    <w:rsid w:val="007965D7"/>
    <w:rsid w:val="00796F71"/>
    <w:rsid w:val="00796FC5"/>
    <w:rsid w:val="007973B8"/>
    <w:rsid w:val="00797476"/>
    <w:rsid w:val="00797491"/>
    <w:rsid w:val="00797CFE"/>
    <w:rsid w:val="00797D52"/>
    <w:rsid w:val="00797FF1"/>
    <w:rsid w:val="007A0416"/>
    <w:rsid w:val="007A0580"/>
    <w:rsid w:val="007A05E8"/>
    <w:rsid w:val="007A0A77"/>
    <w:rsid w:val="007A14B7"/>
    <w:rsid w:val="007A2535"/>
    <w:rsid w:val="007A2736"/>
    <w:rsid w:val="007A298C"/>
    <w:rsid w:val="007A2CC0"/>
    <w:rsid w:val="007A3000"/>
    <w:rsid w:val="007A3471"/>
    <w:rsid w:val="007A34E8"/>
    <w:rsid w:val="007A3696"/>
    <w:rsid w:val="007A37E8"/>
    <w:rsid w:val="007A3C29"/>
    <w:rsid w:val="007A3E77"/>
    <w:rsid w:val="007A3FF1"/>
    <w:rsid w:val="007A4042"/>
    <w:rsid w:val="007A4099"/>
    <w:rsid w:val="007A4136"/>
    <w:rsid w:val="007A4246"/>
    <w:rsid w:val="007A44EC"/>
    <w:rsid w:val="007A4A44"/>
    <w:rsid w:val="007A4ADE"/>
    <w:rsid w:val="007A4F57"/>
    <w:rsid w:val="007A583B"/>
    <w:rsid w:val="007A5A03"/>
    <w:rsid w:val="007A60AE"/>
    <w:rsid w:val="007A60B1"/>
    <w:rsid w:val="007A6417"/>
    <w:rsid w:val="007A644B"/>
    <w:rsid w:val="007A647B"/>
    <w:rsid w:val="007A6576"/>
    <w:rsid w:val="007A673C"/>
    <w:rsid w:val="007A6878"/>
    <w:rsid w:val="007A6ADC"/>
    <w:rsid w:val="007A7374"/>
    <w:rsid w:val="007A77B5"/>
    <w:rsid w:val="007A7C5E"/>
    <w:rsid w:val="007B026C"/>
    <w:rsid w:val="007B0339"/>
    <w:rsid w:val="007B067A"/>
    <w:rsid w:val="007B076C"/>
    <w:rsid w:val="007B08F2"/>
    <w:rsid w:val="007B091B"/>
    <w:rsid w:val="007B1131"/>
    <w:rsid w:val="007B1262"/>
    <w:rsid w:val="007B1277"/>
    <w:rsid w:val="007B1CDA"/>
    <w:rsid w:val="007B1D88"/>
    <w:rsid w:val="007B1EFC"/>
    <w:rsid w:val="007B21F2"/>
    <w:rsid w:val="007B275C"/>
    <w:rsid w:val="007B2A19"/>
    <w:rsid w:val="007B2A59"/>
    <w:rsid w:val="007B2BF6"/>
    <w:rsid w:val="007B362C"/>
    <w:rsid w:val="007B3ABF"/>
    <w:rsid w:val="007B3DDD"/>
    <w:rsid w:val="007B423B"/>
    <w:rsid w:val="007B4351"/>
    <w:rsid w:val="007B4782"/>
    <w:rsid w:val="007B4AFE"/>
    <w:rsid w:val="007B4CDD"/>
    <w:rsid w:val="007B5052"/>
    <w:rsid w:val="007B5214"/>
    <w:rsid w:val="007B531F"/>
    <w:rsid w:val="007B53B1"/>
    <w:rsid w:val="007B5A6A"/>
    <w:rsid w:val="007B5D96"/>
    <w:rsid w:val="007B60BD"/>
    <w:rsid w:val="007B6605"/>
    <w:rsid w:val="007B6674"/>
    <w:rsid w:val="007B6968"/>
    <w:rsid w:val="007B7027"/>
    <w:rsid w:val="007B7154"/>
    <w:rsid w:val="007B71CF"/>
    <w:rsid w:val="007B7283"/>
    <w:rsid w:val="007B729B"/>
    <w:rsid w:val="007B75C3"/>
    <w:rsid w:val="007B78AD"/>
    <w:rsid w:val="007B7B9A"/>
    <w:rsid w:val="007B7D4B"/>
    <w:rsid w:val="007B7EBD"/>
    <w:rsid w:val="007B7FCA"/>
    <w:rsid w:val="007C0214"/>
    <w:rsid w:val="007C0449"/>
    <w:rsid w:val="007C06A1"/>
    <w:rsid w:val="007C06F2"/>
    <w:rsid w:val="007C0701"/>
    <w:rsid w:val="007C0E87"/>
    <w:rsid w:val="007C0FA3"/>
    <w:rsid w:val="007C0FE7"/>
    <w:rsid w:val="007C1019"/>
    <w:rsid w:val="007C1123"/>
    <w:rsid w:val="007C12B8"/>
    <w:rsid w:val="007C12F7"/>
    <w:rsid w:val="007C193C"/>
    <w:rsid w:val="007C20C0"/>
    <w:rsid w:val="007C25F5"/>
    <w:rsid w:val="007C271C"/>
    <w:rsid w:val="007C2756"/>
    <w:rsid w:val="007C296E"/>
    <w:rsid w:val="007C2B4D"/>
    <w:rsid w:val="007C2ECC"/>
    <w:rsid w:val="007C34D3"/>
    <w:rsid w:val="007C3EE1"/>
    <w:rsid w:val="007C4288"/>
    <w:rsid w:val="007C4903"/>
    <w:rsid w:val="007C4C16"/>
    <w:rsid w:val="007C5345"/>
    <w:rsid w:val="007C5566"/>
    <w:rsid w:val="007C5642"/>
    <w:rsid w:val="007C5907"/>
    <w:rsid w:val="007C590B"/>
    <w:rsid w:val="007C5DBD"/>
    <w:rsid w:val="007C5E74"/>
    <w:rsid w:val="007C6308"/>
    <w:rsid w:val="007C65A6"/>
    <w:rsid w:val="007C6616"/>
    <w:rsid w:val="007C67A6"/>
    <w:rsid w:val="007C690D"/>
    <w:rsid w:val="007C6BE9"/>
    <w:rsid w:val="007C6FCA"/>
    <w:rsid w:val="007C75CF"/>
    <w:rsid w:val="007C75E6"/>
    <w:rsid w:val="007C7671"/>
    <w:rsid w:val="007C7A4A"/>
    <w:rsid w:val="007C7A67"/>
    <w:rsid w:val="007C7EEB"/>
    <w:rsid w:val="007D0301"/>
    <w:rsid w:val="007D03F9"/>
    <w:rsid w:val="007D06A1"/>
    <w:rsid w:val="007D08C6"/>
    <w:rsid w:val="007D0F87"/>
    <w:rsid w:val="007D10E4"/>
    <w:rsid w:val="007D1399"/>
    <w:rsid w:val="007D1488"/>
    <w:rsid w:val="007D16E1"/>
    <w:rsid w:val="007D1B27"/>
    <w:rsid w:val="007D2988"/>
    <w:rsid w:val="007D2ACF"/>
    <w:rsid w:val="007D2EF0"/>
    <w:rsid w:val="007D2EF1"/>
    <w:rsid w:val="007D2F12"/>
    <w:rsid w:val="007D3081"/>
    <w:rsid w:val="007D33D4"/>
    <w:rsid w:val="007D392A"/>
    <w:rsid w:val="007D395E"/>
    <w:rsid w:val="007D3A0A"/>
    <w:rsid w:val="007D3CE3"/>
    <w:rsid w:val="007D3E83"/>
    <w:rsid w:val="007D4175"/>
    <w:rsid w:val="007D465F"/>
    <w:rsid w:val="007D46F3"/>
    <w:rsid w:val="007D4709"/>
    <w:rsid w:val="007D49FF"/>
    <w:rsid w:val="007D4C2B"/>
    <w:rsid w:val="007D4DDF"/>
    <w:rsid w:val="007D4E90"/>
    <w:rsid w:val="007D4FF8"/>
    <w:rsid w:val="007D50EE"/>
    <w:rsid w:val="007D5145"/>
    <w:rsid w:val="007D5873"/>
    <w:rsid w:val="007D5C34"/>
    <w:rsid w:val="007D5C92"/>
    <w:rsid w:val="007D6054"/>
    <w:rsid w:val="007D6266"/>
    <w:rsid w:val="007D6BC5"/>
    <w:rsid w:val="007D6BFA"/>
    <w:rsid w:val="007D6CE9"/>
    <w:rsid w:val="007D6E47"/>
    <w:rsid w:val="007D71C9"/>
    <w:rsid w:val="007D74D2"/>
    <w:rsid w:val="007D79AF"/>
    <w:rsid w:val="007D7F02"/>
    <w:rsid w:val="007E05A5"/>
    <w:rsid w:val="007E0A20"/>
    <w:rsid w:val="007E0B89"/>
    <w:rsid w:val="007E1F13"/>
    <w:rsid w:val="007E2023"/>
    <w:rsid w:val="007E213A"/>
    <w:rsid w:val="007E2328"/>
    <w:rsid w:val="007E28FF"/>
    <w:rsid w:val="007E2962"/>
    <w:rsid w:val="007E3024"/>
    <w:rsid w:val="007E30CD"/>
    <w:rsid w:val="007E333B"/>
    <w:rsid w:val="007E3363"/>
    <w:rsid w:val="007E3906"/>
    <w:rsid w:val="007E400F"/>
    <w:rsid w:val="007E4466"/>
    <w:rsid w:val="007E4640"/>
    <w:rsid w:val="007E4794"/>
    <w:rsid w:val="007E48E0"/>
    <w:rsid w:val="007E4950"/>
    <w:rsid w:val="007E53AB"/>
    <w:rsid w:val="007E59B1"/>
    <w:rsid w:val="007E5D2E"/>
    <w:rsid w:val="007E6092"/>
    <w:rsid w:val="007E6AD8"/>
    <w:rsid w:val="007E6D7A"/>
    <w:rsid w:val="007E6D9C"/>
    <w:rsid w:val="007E7887"/>
    <w:rsid w:val="007E7895"/>
    <w:rsid w:val="007E78B6"/>
    <w:rsid w:val="007E78CD"/>
    <w:rsid w:val="007E7EC1"/>
    <w:rsid w:val="007E7F55"/>
    <w:rsid w:val="007F0135"/>
    <w:rsid w:val="007F0456"/>
    <w:rsid w:val="007F0491"/>
    <w:rsid w:val="007F04AE"/>
    <w:rsid w:val="007F05EF"/>
    <w:rsid w:val="007F0A0B"/>
    <w:rsid w:val="007F0BDB"/>
    <w:rsid w:val="007F0CB6"/>
    <w:rsid w:val="007F0F52"/>
    <w:rsid w:val="007F1344"/>
    <w:rsid w:val="007F13EE"/>
    <w:rsid w:val="007F14AB"/>
    <w:rsid w:val="007F16FA"/>
    <w:rsid w:val="007F171C"/>
    <w:rsid w:val="007F1B24"/>
    <w:rsid w:val="007F1DF2"/>
    <w:rsid w:val="007F1F0D"/>
    <w:rsid w:val="007F2397"/>
    <w:rsid w:val="007F252B"/>
    <w:rsid w:val="007F2786"/>
    <w:rsid w:val="007F28CA"/>
    <w:rsid w:val="007F2B63"/>
    <w:rsid w:val="007F2C5C"/>
    <w:rsid w:val="007F2DE3"/>
    <w:rsid w:val="007F2E38"/>
    <w:rsid w:val="007F2F14"/>
    <w:rsid w:val="007F302F"/>
    <w:rsid w:val="007F3ABB"/>
    <w:rsid w:val="007F3BAC"/>
    <w:rsid w:val="007F3BBA"/>
    <w:rsid w:val="007F3F48"/>
    <w:rsid w:val="007F4086"/>
    <w:rsid w:val="007F4222"/>
    <w:rsid w:val="007F4431"/>
    <w:rsid w:val="007F45FE"/>
    <w:rsid w:val="007F4D8D"/>
    <w:rsid w:val="007F4E98"/>
    <w:rsid w:val="007F4F35"/>
    <w:rsid w:val="007F4F37"/>
    <w:rsid w:val="007F554F"/>
    <w:rsid w:val="007F595F"/>
    <w:rsid w:val="007F615C"/>
    <w:rsid w:val="007F67B2"/>
    <w:rsid w:val="007F6D06"/>
    <w:rsid w:val="007F6FEB"/>
    <w:rsid w:val="007F702E"/>
    <w:rsid w:val="007F70C5"/>
    <w:rsid w:val="007F7DF7"/>
    <w:rsid w:val="008002D5"/>
    <w:rsid w:val="0080040D"/>
    <w:rsid w:val="008007D9"/>
    <w:rsid w:val="00800AA6"/>
    <w:rsid w:val="00800E94"/>
    <w:rsid w:val="00801468"/>
    <w:rsid w:val="00801571"/>
    <w:rsid w:val="0080158A"/>
    <w:rsid w:val="0080162E"/>
    <w:rsid w:val="00801972"/>
    <w:rsid w:val="00801B5D"/>
    <w:rsid w:val="00801CDB"/>
    <w:rsid w:val="0080218E"/>
    <w:rsid w:val="00802424"/>
    <w:rsid w:val="0080244D"/>
    <w:rsid w:val="00802516"/>
    <w:rsid w:val="0080255E"/>
    <w:rsid w:val="00802624"/>
    <w:rsid w:val="00802726"/>
    <w:rsid w:val="00802AA7"/>
    <w:rsid w:val="00803227"/>
    <w:rsid w:val="0080376D"/>
    <w:rsid w:val="008037CC"/>
    <w:rsid w:val="008038AE"/>
    <w:rsid w:val="00803A64"/>
    <w:rsid w:val="0080420F"/>
    <w:rsid w:val="00804920"/>
    <w:rsid w:val="00804947"/>
    <w:rsid w:val="00804C61"/>
    <w:rsid w:val="0080506E"/>
    <w:rsid w:val="008050AF"/>
    <w:rsid w:val="00805458"/>
    <w:rsid w:val="00805517"/>
    <w:rsid w:val="00806343"/>
    <w:rsid w:val="008077FA"/>
    <w:rsid w:val="00807B1C"/>
    <w:rsid w:val="008100B3"/>
    <w:rsid w:val="008101A3"/>
    <w:rsid w:val="008108AD"/>
    <w:rsid w:val="008109D5"/>
    <w:rsid w:val="00810C35"/>
    <w:rsid w:val="00810D8A"/>
    <w:rsid w:val="00811565"/>
    <w:rsid w:val="00811633"/>
    <w:rsid w:val="00811650"/>
    <w:rsid w:val="008117B0"/>
    <w:rsid w:val="00811AEA"/>
    <w:rsid w:val="00811EB2"/>
    <w:rsid w:val="00812085"/>
    <w:rsid w:val="00812721"/>
    <w:rsid w:val="00812B40"/>
    <w:rsid w:val="00812E15"/>
    <w:rsid w:val="00812FA4"/>
    <w:rsid w:val="0081311F"/>
    <w:rsid w:val="00813160"/>
    <w:rsid w:val="0081328F"/>
    <w:rsid w:val="00813B13"/>
    <w:rsid w:val="008140D8"/>
    <w:rsid w:val="00814724"/>
    <w:rsid w:val="00814CEC"/>
    <w:rsid w:val="0081507D"/>
    <w:rsid w:val="00815844"/>
    <w:rsid w:val="00815857"/>
    <w:rsid w:val="008158B4"/>
    <w:rsid w:val="00815BF9"/>
    <w:rsid w:val="00815C91"/>
    <w:rsid w:val="00815E8A"/>
    <w:rsid w:val="008161AD"/>
    <w:rsid w:val="00816334"/>
    <w:rsid w:val="0081691B"/>
    <w:rsid w:val="00816A80"/>
    <w:rsid w:val="00816D4C"/>
    <w:rsid w:val="00816DAE"/>
    <w:rsid w:val="00816FD8"/>
    <w:rsid w:val="00816FF8"/>
    <w:rsid w:val="0081731D"/>
    <w:rsid w:val="0081761B"/>
    <w:rsid w:val="008178ED"/>
    <w:rsid w:val="00817952"/>
    <w:rsid w:val="008179C4"/>
    <w:rsid w:val="00817BB9"/>
    <w:rsid w:val="00817C4C"/>
    <w:rsid w:val="00817FA9"/>
    <w:rsid w:val="008200ED"/>
    <w:rsid w:val="008203AF"/>
    <w:rsid w:val="00820876"/>
    <w:rsid w:val="008209AD"/>
    <w:rsid w:val="00820B52"/>
    <w:rsid w:val="00820D5A"/>
    <w:rsid w:val="00820D61"/>
    <w:rsid w:val="00820EBF"/>
    <w:rsid w:val="00821163"/>
    <w:rsid w:val="00821637"/>
    <w:rsid w:val="00821A08"/>
    <w:rsid w:val="00821B38"/>
    <w:rsid w:val="00821F21"/>
    <w:rsid w:val="00821FD2"/>
    <w:rsid w:val="008224DC"/>
    <w:rsid w:val="0082267B"/>
    <w:rsid w:val="00822779"/>
    <w:rsid w:val="00822A6D"/>
    <w:rsid w:val="00822C0E"/>
    <w:rsid w:val="00822C17"/>
    <w:rsid w:val="00822F92"/>
    <w:rsid w:val="0082348E"/>
    <w:rsid w:val="0082399F"/>
    <w:rsid w:val="008239BF"/>
    <w:rsid w:val="00823B2F"/>
    <w:rsid w:val="00823D9F"/>
    <w:rsid w:val="00823E02"/>
    <w:rsid w:val="008240D4"/>
    <w:rsid w:val="0082435A"/>
    <w:rsid w:val="008243A2"/>
    <w:rsid w:val="008245E4"/>
    <w:rsid w:val="00824781"/>
    <w:rsid w:val="008247B6"/>
    <w:rsid w:val="0082481D"/>
    <w:rsid w:val="00824FBA"/>
    <w:rsid w:val="00825136"/>
    <w:rsid w:val="0082524E"/>
    <w:rsid w:val="008252DE"/>
    <w:rsid w:val="008254CC"/>
    <w:rsid w:val="008254F5"/>
    <w:rsid w:val="00825AA5"/>
    <w:rsid w:val="00825B2C"/>
    <w:rsid w:val="0082685E"/>
    <w:rsid w:val="0082691D"/>
    <w:rsid w:val="00826934"/>
    <w:rsid w:val="008269F2"/>
    <w:rsid w:val="00826AE5"/>
    <w:rsid w:val="00826C04"/>
    <w:rsid w:val="00826ED8"/>
    <w:rsid w:val="0082700D"/>
    <w:rsid w:val="00827344"/>
    <w:rsid w:val="00827386"/>
    <w:rsid w:val="00827578"/>
    <w:rsid w:val="0082772A"/>
    <w:rsid w:val="00827DD2"/>
    <w:rsid w:val="00827E28"/>
    <w:rsid w:val="00827E8A"/>
    <w:rsid w:val="00830459"/>
    <w:rsid w:val="00830590"/>
    <w:rsid w:val="008308D6"/>
    <w:rsid w:val="008313C8"/>
    <w:rsid w:val="0083189D"/>
    <w:rsid w:val="008318A6"/>
    <w:rsid w:val="00831EF8"/>
    <w:rsid w:val="0083242A"/>
    <w:rsid w:val="008324F6"/>
    <w:rsid w:val="00832B1B"/>
    <w:rsid w:val="00832C39"/>
    <w:rsid w:val="00832D05"/>
    <w:rsid w:val="00833076"/>
    <w:rsid w:val="008334B6"/>
    <w:rsid w:val="008335DB"/>
    <w:rsid w:val="00833908"/>
    <w:rsid w:val="00833E4D"/>
    <w:rsid w:val="00834271"/>
    <w:rsid w:val="008345FF"/>
    <w:rsid w:val="00834A03"/>
    <w:rsid w:val="00834CB3"/>
    <w:rsid w:val="00835133"/>
    <w:rsid w:val="00835606"/>
    <w:rsid w:val="00835A51"/>
    <w:rsid w:val="00835EE1"/>
    <w:rsid w:val="0083606C"/>
    <w:rsid w:val="00836109"/>
    <w:rsid w:val="00836899"/>
    <w:rsid w:val="008369C1"/>
    <w:rsid w:val="00836B58"/>
    <w:rsid w:val="00836F16"/>
    <w:rsid w:val="0083732B"/>
    <w:rsid w:val="0083744A"/>
    <w:rsid w:val="00837669"/>
    <w:rsid w:val="00837CA0"/>
    <w:rsid w:val="00837F68"/>
    <w:rsid w:val="00837FF6"/>
    <w:rsid w:val="00840196"/>
    <w:rsid w:val="00840328"/>
    <w:rsid w:val="00840343"/>
    <w:rsid w:val="00840501"/>
    <w:rsid w:val="00840675"/>
    <w:rsid w:val="0084079F"/>
    <w:rsid w:val="00840981"/>
    <w:rsid w:val="00840A59"/>
    <w:rsid w:val="00841099"/>
    <w:rsid w:val="00841143"/>
    <w:rsid w:val="0084178B"/>
    <w:rsid w:val="00841E47"/>
    <w:rsid w:val="008421BB"/>
    <w:rsid w:val="008421FB"/>
    <w:rsid w:val="00842AEC"/>
    <w:rsid w:val="00842B82"/>
    <w:rsid w:val="00842D23"/>
    <w:rsid w:val="00843321"/>
    <w:rsid w:val="0084342F"/>
    <w:rsid w:val="008436FC"/>
    <w:rsid w:val="008437D3"/>
    <w:rsid w:val="00843B66"/>
    <w:rsid w:val="008441C5"/>
    <w:rsid w:val="0084449F"/>
    <w:rsid w:val="0084478D"/>
    <w:rsid w:val="008449AE"/>
    <w:rsid w:val="00844D8F"/>
    <w:rsid w:val="00844F50"/>
    <w:rsid w:val="00845355"/>
    <w:rsid w:val="00845794"/>
    <w:rsid w:val="008457B2"/>
    <w:rsid w:val="0084582F"/>
    <w:rsid w:val="00846403"/>
    <w:rsid w:val="008468BB"/>
    <w:rsid w:val="00846F13"/>
    <w:rsid w:val="008470D7"/>
    <w:rsid w:val="0084739A"/>
    <w:rsid w:val="008475EF"/>
    <w:rsid w:val="0084766C"/>
    <w:rsid w:val="0084776B"/>
    <w:rsid w:val="0085002D"/>
    <w:rsid w:val="00850068"/>
    <w:rsid w:val="0085039E"/>
    <w:rsid w:val="008504ED"/>
    <w:rsid w:val="00850E50"/>
    <w:rsid w:val="00850F66"/>
    <w:rsid w:val="00850F73"/>
    <w:rsid w:val="00850F7C"/>
    <w:rsid w:val="00850F9F"/>
    <w:rsid w:val="00851273"/>
    <w:rsid w:val="00851517"/>
    <w:rsid w:val="008516F3"/>
    <w:rsid w:val="00851AC8"/>
    <w:rsid w:val="00852350"/>
    <w:rsid w:val="008523D4"/>
    <w:rsid w:val="008529F3"/>
    <w:rsid w:val="00852F01"/>
    <w:rsid w:val="00852F9C"/>
    <w:rsid w:val="00853F99"/>
    <w:rsid w:val="0085420A"/>
    <w:rsid w:val="0085459D"/>
    <w:rsid w:val="008545E6"/>
    <w:rsid w:val="008547BF"/>
    <w:rsid w:val="008548BD"/>
    <w:rsid w:val="00854BDF"/>
    <w:rsid w:val="00854F56"/>
    <w:rsid w:val="0085526F"/>
    <w:rsid w:val="008553A9"/>
    <w:rsid w:val="008554A8"/>
    <w:rsid w:val="00855663"/>
    <w:rsid w:val="00855CE6"/>
    <w:rsid w:val="00855E35"/>
    <w:rsid w:val="0085674C"/>
    <w:rsid w:val="008568DD"/>
    <w:rsid w:val="00856B74"/>
    <w:rsid w:val="00856E29"/>
    <w:rsid w:val="00856E48"/>
    <w:rsid w:val="00856F14"/>
    <w:rsid w:val="00857100"/>
    <w:rsid w:val="008574A6"/>
    <w:rsid w:val="00857763"/>
    <w:rsid w:val="00857953"/>
    <w:rsid w:val="00857FF4"/>
    <w:rsid w:val="0086034C"/>
    <w:rsid w:val="00860374"/>
    <w:rsid w:val="008603D9"/>
    <w:rsid w:val="008603F7"/>
    <w:rsid w:val="0086044E"/>
    <w:rsid w:val="008608DA"/>
    <w:rsid w:val="00860991"/>
    <w:rsid w:val="00860ADB"/>
    <w:rsid w:val="00860C49"/>
    <w:rsid w:val="008612A5"/>
    <w:rsid w:val="008618E5"/>
    <w:rsid w:val="00861911"/>
    <w:rsid w:val="00861ABE"/>
    <w:rsid w:val="00861D90"/>
    <w:rsid w:val="00861D9E"/>
    <w:rsid w:val="00861E87"/>
    <w:rsid w:val="008631AF"/>
    <w:rsid w:val="008636DE"/>
    <w:rsid w:val="008637D8"/>
    <w:rsid w:val="00863839"/>
    <w:rsid w:val="00863A32"/>
    <w:rsid w:val="00864260"/>
    <w:rsid w:val="008645C1"/>
    <w:rsid w:val="00864AA4"/>
    <w:rsid w:val="00864BAB"/>
    <w:rsid w:val="00864F4A"/>
    <w:rsid w:val="00864FE6"/>
    <w:rsid w:val="0086538E"/>
    <w:rsid w:val="00865E05"/>
    <w:rsid w:val="00865F15"/>
    <w:rsid w:val="00866165"/>
    <w:rsid w:val="008668C9"/>
    <w:rsid w:val="00866A41"/>
    <w:rsid w:val="00866D26"/>
    <w:rsid w:val="00866D75"/>
    <w:rsid w:val="00866E6C"/>
    <w:rsid w:val="00867193"/>
    <w:rsid w:val="0086751E"/>
    <w:rsid w:val="008678F1"/>
    <w:rsid w:val="00870168"/>
    <w:rsid w:val="008706E7"/>
    <w:rsid w:val="0087095F"/>
    <w:rsid w:val="00870C39"/>
    <w:rsid w:val="00871062"/>
    <w:rsid w:val="00871589"/>
    <w:rsid w:val="00871654"/>
    <w:rsid w:val="008716E3"/>
    <w:rsid w:val="008719B9"/>
    <w:rsid w:val="00871B51"/>
    <w:rsid w:val="00871BF4"/>
    <w:rsid w:val="008724A7"/>
    <w:rsid w:val="00872839"/>
    <w:rsid w:val="00872BA1"/>
    <w:rsid w:val="00872C03"/>
    <w:rsid w:val="00872C24"/>
    <w:rsid w:val="00873468"/>
    <w:rsid w:val="008735A1"/>
    <w:rsid w:val="0087387F"/>
    <w:rsid w:val="00873AD1"/>
    <w:rsid w:val="0087434A"/>
    <w:rsid w:val="00874DC9"/>
    <w:rsid w:val="00874DD9"/>
    <w:rsid w:val="00874F1B"/>
    <w:rsid w:val="00874FCB"/>
    <w:rsid w:val="00875339"/>
    <w:rsid w:val="008754CF"/>
    <w:rsid w:val="008756AD"/>
    <w:rsid w:val="008756E2"/>
    <w:rsid w:val="00875F67"/>
    <w:rsid w:val="00876184"/>
    <w:rsid w:val="00876744"/>
    <w:rsid w:val="00876880"/>
    <w:rsid w:val="008768C0"/>
    <w:rsid w:val="00876BA5"/>
    <w:rsid w:val="00877062"/>
    <w:rsid w:val="008770B0"/>
    <w:rsid w:val="00877142"/>
    <w:rsid w:val="00877627"/>
    <w:rsid w:val="0087770A"/>
    <w:rsid w:val="008778FB"/>
    <w:rsid w:val="00877AD6"/>
    <w:rsid w:val="00877B90"/>
    <w:rsid w:val="0088003B"/>
    <w:rsid w:val="0088015A"/>
    <w:rsid w:val="0088044C"/>
    <w:rsid w:val="008807B6"/>
    <w:rsid w:val="0088093E"/>
    <w:rsid w:val="00880B0A"/>
    <w:rsid w:val="008816C8"/>
    <w:rsid w:val="008816F5"/>
    <w:rsid w:val="00881C27"/>
    <w:rsid w:val="00881D12"/>
    <w:rsid w:val="0088204E"/>
    <w:rsid w:val="0088226E"/>
    <w:rsid w:val="008830B8"/>
    <w:rsid w:val="008831FC"/>
    <w:rsid w:val="00883699"/>
    <w:rsid w:val="008839A3"/>
    <w:rsid w:val="00883D20"/>
    <w:rsid w:val="00883DB5"/>
    <w:rsid w:val="0088441A"/>
    <w:rsid w:val="00885200"/>
    <w:rsid w:val="008856B1"/>
    <w:rsid w:val="008857B1"/>
    <w:rsid w:val="00886047"/>
    <w:rsid w:val="008864A8"/>
    <w:rsid w:val="008864D5"/>
    <w:rsid w:val="00886AD8"/>
    <w:rsid w:val="00886FC3"/>
    <w:rsid w:val="008875D2"/>
    <w:rsid w:val="00887772"/>
    <w:rsid w:val="008877DF"/>
    <w:rsid w:val="008904B2"/>
    <w:rsid w:val="0089067D"/>
    <w:rsid w:val="008907B4"/>
    <w:rsid w:val="008909FD"/>
    <w:rsid w:val="0089122E"/>
    <w:rsid w:val="00891424"/>
    <w:rsid w:val="00891613"/>
    <w:rsid w:val="008917F3"/>
    <w:rsid w:val="00891924"/>
    <w:rsid w:val="00891BD3"/>
    <w:rsid w:val="00891BF8"/>
    <w:rsid w:val="00891D8C"/>
    <w:rsid w:val="00892356"/>
    <w:rsid w:val="0089238A"/>
    <w:rsid w:val="008926E4"/>
    <w:rsid w:val="00892D08"/>
    <w:rsid w:val="008933CF"/>
    <w:rsid w:val="008935C9"/>
    <w:rsid w:val="00893989"/>
    <w:rsid w:val="00895266"/>
    <w:rsid w:val="00895A21"/>
    <w:rsid w:val="00896002"/>
    <w:rsid w:val="00896283"/>
    <w:rsid w:val="00896EDB"/>
    <w:rsid w:val="00896F79"/>
    <w:rsid w:val="00897630"/>
    <w:rsid w:val="00897644"/>
    <w:rsid w:val="00897970"/>
    <w:rsid w:val="00897A44"/>
    <w:rsid w:val="00897AC6"/>
    <w:rsid w:val="00897D99"/>
    <w:rsid w:val="00897DBE"/>
    <w:rsid w:val="008A0042"/>
    <w:rsid w:val="008A0477"/>
    <w:rsid w:val="008A0A4B"/>
    <w:rsid w:val="008A0F78"/>
    <w:rsid w:val="008A10AA"/>
    <w:rsid w:val="008A11E6"/>
    <w:rsid w:val="008A12A1"/>
    <w:rsid w:val="008A1756"/>
    <w:rsid w:val="008A1837"/>
    <w:rsid w:val="008A1952"/>
    <w:rsid w:val="008A2074"/>
    <w:rsid w:val="008A2193"/>
    <w:rsid w:val="008A2898"/>
    <w:rsid w:val="008A2BFA"/>
    <w:rsid w:val="008A34D5"/>
    <w:rsid w:val="008A36BD"/>
    <w:rsid w:val="008A39AD"/>
    <w:rsid w:val="008A3DE5"/>
    <w:rsid w:val="008A4091"/>
    <w:rsid w:val="008A43FF"/>
    <w:rsid w:val="008A4658"/>
    <w:rsid w:val="008A49BE"/>
    <w:rsid w:val="008A4AC0"/>
    <w:rsid w:val="008A4BFA"/>
    <w:rsid w:val="008A51B8"/>
    <w:rsid w:val="008A5271"/>
    <w:rsid w:val="008A52FA"/>
    <w:rsid w:val="008A5BD9"/>
    <w:rsid w:val="008A6490"/>
    <w:rsid w:val="008A6597"/>
    <w:rsid w:val="008A6697"/>
    <w:rsid w:val="008A6ACE"/>
    <w:rsid w:val="008A6C2B"/>
    <w:rsid w:val="008A6D8F"/>
    <w:rsid w:val="008A6F63"/>
    <w:rsid w:val="008A7777"/>
    <w:rsid w:val="008A77B9"/>
    <w:rsid w:val="008A77C1"/>
    <w:rsid w:val="008A7AB5"/>
    <w:rsid w:val="008A7E84"/>
    <w:rsid w:val="008A7F2B"/>
    <w:rsid w:val="008B0178"/>
    <w:rsid w:val="008B0772"/>
    <w:rsid w:val="008B09E7"/>
    <w:rsid w:val="008B0D4C"/>
    <w:rsid w:val="008B0DB2"/>
    <w:rsid w:val="008B0E43"/>
    <w:rsid w:val="008B1AB1"/>
    <w:rsid w:val="008B25A9"/>
    <w:rsid w:val="008B27EE"/>
    <w:rsid w:val="008B2B89"/>
    <w:rsid w:val="008B2F8B"/>
    <w:rsid w:val="008B301E"/>
    <w:rsid w:val="008B324D"/>
    <w:rsid w:val="008B337C"/>
    <w:rsid w:val="008B3868"/>
    <w:rsid w:val="008B3A99"/>
    <w:rsid w:val="008B3BDD"/>
    <w:rsid w:val="008B4571"/>
    <w:rsid w:val="008B4835"/>
    <w:rsid w:val="008B4E2C"/>
    <w:rsid w:val="008B51D6"/>
    <w:rsid w:val="008B571A"/>
    <w:rsid w:val="008B5925"/>
    <w:rsid w:val="008B5CF5"/>
    <w:rsid w:val="008B6252"/>
    <w:rsid w:val="008B63C2"/>
    <w:rsid w:val="008B668A"/>
    <w:rsid w:val="008B69DE"/>
    <w:rsid w:val="008B6A68"/>
    <w:rsid w:val="008B6BE7"/>
    <w:rsid w:val="008B74C4"/>
    <w:rsid w:val="008B7B36"/>
    <w:rsid w:val="008B7C6F"/>
    <w:rsid w:val="008B7C9E"/>
    <w:rsid w:val="008C06B4"/>
    <w:rsid w:val="008C06B9"/>
    <w:rsid w:val="008C0903"/>
    <w:rsid w:val="008C0CD5"/>
    <w:rsid w:val="008C0D52"/>
    <w:rsid w:val="008C0E60"/>
    <w:rsid w:val="008C1371"/>
    <w:rsid w:val="008C1377"/>
    <w:rsid w:val="008C144E"/>
    <w:rsid w:val="008C16F1"/>
    <w:rsid w:val="008C1A58"/>
    <w:rsid w:val="008C1A8D"/>
    <w:rsid w:val="008C284E"/>
    <w:rsid w:val="008C2B66"/>
    <w:rsid w:val="008C2FD7"/>
    <w:rsid w:val="008C31B4"/>
    <w:rsid w:val="008C3356"/>
    <w:rsid w:val="008C3597"/>
    <w:rsid w:val="008C370B"/>
    <w:rsid w:val="008C378D"/>
    <w:rsid w:val="008C39DB"/>
    <w:rsid w:val="008C43C3"/>
    <w:rsid w:val="008C4503"/>
    <w:rsid w:val="008C481F"/>
    <w:rsid w:val="008C48FF"/>
    <w:rsid w:val="008C4BCE"/>
    <w:rsid w:val="008C4DB7"/>
    <w:rsid w:val="008C5259"/>
    <w:rsid w:val="008C52E7"/>
    <w:rsid w:val="008C5752"/>
    <w:rsid w:val="008C5F38"/>
    <w:rsid w:val="008C60AE"/>
    <w:rsid w:val="008C679C"/>
    <w:rsid w:val="008C69CE"/>
    <w:rsid w:val="008C6E9B"/>
    <w:rsid w:val="008C6EFB"/>
    <w:rsid w:val="008C6F10"/>
    <w:rsid w:val="008C734B"/>
    <w:rsid w:val="008C7554"/>
    <w:rsid w:val="008C77B4"/>
    <w:rsid w:val="008C7A59"/>
    <w:rsid w:val="008C7D2C"/>
    <w:rsid w:val="008D0082"/>
    <w:rsid w:val="008D0180"/>
    <w:rsid w:val="008D0219"/>
    <w:rsid w:val="008D0289"/>
    <w:rsid w:val="008D0301"/>
    <w:rsid w:val="008D054C"/>
    <w:rsid w:val="008D064B"/>
    <w:rsid w:val="008D0E7C"/>
    <w:rsid w:val="008D1024"/>
    <w:rsid w:val="008D1398"/>
    <w:rsid w:val="008D1AB7"/>
    <w:rsid w:val="008D1CA9"/>
    <w:rsid w:val="008D2271"/>
    <w:rsid w:val="008D25BE"/>
    <w:rsid w:val="008D26B2"/>
    <w:rsid w:val="008D2788"/>
    <w:rsid w:val="008D29F1"/>
    <w:rsid w:val="008D2E0F"/>
    <w:rsid w:val="008D36BC"/>
    <w:rsid w:val="008D37EE"/>
    <w:rsid w:val="008D3DDC"/>
    <w:rsid w:val="008D3FCA"/>
    <w:rsid w:val="008D44BD"/>
    <w:rsid w:val="008D4593"/>
    <w:rsid w:val="008D4C6D"/>
    <w:rsid w:val="008D4DCB"/>
    <w:rsid w:val="008D504F"/>
    <w:rsid w:val="008D557B"/>
    <w:rsid w:val="008D5C1C"/>
    <w:rsid w:val="008D5EE4"/>
    <w:rsid w:val="008D60E5"/>
    <w:rsid w:val="008D6100"/>
    <w:rsid w:val="008D6419"/>
    <w:rsid w:val="008D64B7"/>
    <w:rsid w:val="008D6A5B"/>
    <w:rsid w:val="008D6C90"/>
    <w:rsid w:val="008D6C91"/>
    <w:rsid w:val="008D6D88"/>
    <w:rsid w:val="008D6ED3"/>
    <w:rsid w:val="008D6FE0"/>
    <w:rsid w:val="008D70D8"/>
    <w:rsid w:val="008D776F"/>
    <w:rsid w:val="008D78D6"/>
    <w:rsid w:val="008D7D06"/>
    <w:rsid w:val="008D7D3B"/>
    <w:rsid w:val="008E01FB"/>
    <w:rsid w:val="008E0425"/>
    <w:rsid w:val="008E0968"/>
    <w:rsid w:val="008E1035"/>
    <w:rsid w:val="008E1321"/>
    <w:rsid w:val="008E1462"/>
    <w:rsid w:val="008E14A9"/>
    <w:rsid w:val="008E196A"/>
    <w:rsid w:val="008E1976"/>
    <w:rsid w:val="008E1BC7"/>
    <w:rsid w:val="008E1CBA"/>
    <w:rsid w:val="008E2797"/>
    <w:rsid w:val="008E2BCE"/>
    <w:rsid w:val="008E2D3C"/>
    <w:rsid w:val="008E2ED6"/>
    <w:rsid w:val="008E308E"/>
    <w:rsid w:val="008E32A9"/>
    <w:rsid w:val="008E32DC"/>
    <w:rsid w:val="008E37AF"/>
    <w:rsid w:val="008E37C0"/>
    <w:rsid w:val="008E4209"/>
    <w:rsid w:val="008E43B7"/>
    <w:rsid w:val="008E44DA"/>
    <w:rsid w:val="008E4AB9"/>
    <w:rsid w:val="008E4E0B"/>
    <w:rsid w:val="008E5139"/>
    <w:rsid w:val="008E52B4"/>
    <w:rsid w:val="008E52C4"/>
    <w:rsid w:val="008E54B0"/>
    <w:rsid w:val="008E556A"/>
    <w:rsid w:val="008E55FD"/>
    <w:rsid w:val="008E5CBC"/>
    <w:rsid w:val="008E5CFD"/>
    <w:rsid w:val="008E60B6"/>
    <w:rsid w:val="008E6381"/>
    <w:rsid w:val="008E64C6"/>
    <w:rsid w:val="008E650C"/>
    <w:rsid w:val="008E6BC9"/>
    <w:rsid w:val="008E6C2B"/>
    <w:rsid w:val="008E6E0E"/>
    <w:rsid w:val="008E73F8"/>
    <w:rsid w:val="008E7639"/>
    <w:rsid w:val="008E77FC"/>
    <w:rsid w:val="008E7C63"/>
    <w:rsid w:val="008E7F67"/>
    <w:rsid w:val="008F0172"/>
    <w:rsid w:val="008F0977"/>
    <w:rsid w:val="008F09E7"/>
    <w:rsid w:val="008F0CFE"/>
    <w:rsid w:val="008F0FA7"/>
    <w:rsid w:val="008F10A0"/>
    <w:rsid w:val="008F1352"/>
    <w:rsid w:val="008F13D3"/>
    <w:rsid w:val="008F14CC"/>
    <w:rsid w:val="008F1D36"/>
    <w:rsid w:val="008F1E35"/>
    <w:rsid w:val="008F1FDC"/>
    <w:rsid w:val="008F1FDE"/>
    <w:rsid w:val="008F292C"/>
    <w:rsid w:val="008F2B81"/>
    <w:rsid w:val="008F2DA6"/>
    <w:rsid w:val="008F2DD2"/>
    <w:rsid w:val="008F2E62"/>
    <w:rsid w:val="008F3047"/>
    <w:rsid w:val="008F3157"/>
    <w:rsid w:val="008F31AC"/>
    <w:rsid w:val="008F40BE"/>
    <w:rsid w:val="008F4398"/>
    <w:rsid w:val="008F4404"/>
    <w:rsid w:val="008F4E1A"/>
    <w:rsid w:val="008F5094"/>
    <w:rsid w:val="008F53B3"/>
    <w:rsid w:val="008F5589"/>
    <w:rsid w:val="008F55DB"/>
    <w:rsid w:val="008F55FE"/>
    <w:rsid w:val="008F5850"/>
    <w:rsid w:val="008F5B2E"/>
    <w:rsid w:val="008F5C0F"/>
    <w:rsid w:val="008F5C7E"/>
    <w:rsid w:val="008F5ED8"/>
    <w:rsid w:val="008F5F2C"/>
    <w:rsid w:val="008F60DC"/>
    <w:rsid w:val="008F6480"/>
    <w:rsid w:val="008F64D5"/>
    <w:rsid w:val="008F67D6"/>
    <w:rsid w:val="008F6832"/>
    <w:rsid w:val="008F7613"/>
    <w:rsid w:val="008F7985"/>
    <w:rsid w:val="009005C6"/>
    <w:rsid w:val="0090084C"/>
    <w:rsid w:val="00900882"/>
    <w:rsid w:val="00900CF8"/>
    <w:rsid w:val="00900D72"/>
    <w:rsid w:val="0090103F"/>
    <w:rsid w:val="0090125E"/>
    <w:rsid w:val="009012FF"/>
    <w:rsid w:val="00901381"/>
    <w:rsid w:val="009014E3"/>
    <w:rsid w:val="0090152D"/>
    <w:rsid w:val="00901793"/>
    <w:rsid w:val="00901810"/>
    <w:rsid w:val="009019DF"/>
    <w:rsid w:val="00901A07"/>
    <w:rsid w:val="00901E3D"/>
    <w:rsid w:val="00901E43"/>
    <w:rsid w:val="00901EEF"/>
    <w:rsid w:val="009028BD"/>
    <w:rsid w:val="00902F53"/>
    <w:rsid w:val="00903026"/>
    <w:rsid w:val="009030A4"/>
    <w:rsid w:val="00903834"/>
    <w:rsid w:val="009042B7"/>
    <w:rsid w:val="009044B5"/>
    <w:rsid w:val="009045E9"/>
    <w:rsid w:val="009049C8"/>
    <w:rsid w:val="00904A47"/>
    <w:rsid w:val="00904BA6"/>
    <w:rsid w:val="00905322"/>
    <w:rsid w:val="009055CA"/>
    <w:rsid w:val="009058EE"/>
    <w:rsid w:val="00905CDF"/>
    <w:rsid w:val="009061A8"/>
    <w:rsid w:val="009062C6"/>
    <w:rsid w:val="00906306"/>
    <w:rsid w:val="00906698"/>
    <w:rsid w:val="009066EB"/>
    <w:rsid w:val="0090672F"/>
    <w:rsid w:val="009067F2"/>
    <w:rsid w:val="00906822"/>
    <w:rsid w:val="00906894"/>
    <w:rsid w:val="009068CF"/>
    <w:rsid w:val="00906C63"/>
    <w:rsid w:val="009070EF"/>
    <w:rsid w:val="00907503"/>
    <w:rsid w:val="00907652"/>
    <w:rsid w:val="0090770B"/>
    <w:rsid w:val="0090784F"/>
    <w:rsid w:val="00907DB3"/>
    <w:rsid w:val="009108ED"/>
    <w:rsid w:val="00910DD6"/>
    <w:rsid w:val="009111D0"/>
    <w:rsid w:val="00911429"/>
    <w:rsid w:val="0091149C"/>
    <w:rsid w:val="00911C36"/>
    <w:rsid w:val="00911CAD"/>
    <w:rsid w:val="00911D53"/>
    <w:rsid w:val="00912176"/>
    <w:rsid w:val="0091240A"/>
    <w:rsid w:val="00912436"/>
    <w:rsid w:val="00913203"/>
    <w:rsid w:val="009135C1"/>
    <w:rsid w:val="00913A7E"/>
    <w:rsid w:val="00913C22"/>
    <w:rsid w:val="00914171"/>
    <w:rsid w:val="00914E7A"/>
    <w:rsid w:val="00914ED3"/>
    <w:rsid w:val="009150A1"/>
    <w:rsid w:val="00915135"/>
    <w:rsid w:val="009154CA"/>
    <w:rsid w:val="009155AA"/>
    <w:rsid w:val="009156DF"/>
    <w:rsid w:val="00915762"/>
    <w:rsid w:val="00915A52"/>
    <w:rsid w:val="00915C66"/>
    <w:rsid w:val="00915D08"/>
    <w:rsid w:val="00916958"/>
    <w:rsid w:val="00916F69"/>
    <w:rsid w:val="00920764"/>
    <w:rsid w:val="00920D1A"/>
    <w:rsid w:val="00920EBC"/>
    <w:rsid w:val="00920FA8"/>
    <w:rsid w:val="00921373"/>
    <w:rsid w:val="00921D46"/>
    <w:rsid w:val="009220D2"/>
    <w:rsid w:val="0092298B"/>
    <w:rsid w:val="00922BD1"/>
    <w:rsid w:val="00922C05"/>
    <w:rsid w:val="00923465"/>
    <w:rsid w:val="0092375C"/>
    <w:rsid w:val="00923EEF"/>
    <w:rsid w:val="00923FC4"/>
    <w:rsid w:val="00924353"/>
    <w:rsid w:val="00924603"/>
    <w:rsid w:val="009246C2"/>
    <w:rsid w:val="00924D2A"/>
    <w:rsid w:val="00924D41"/>
    <w:rsid w:val="00925268"/>
    <w:rsid w:val="00925783"/>
    <w:rsid w:val="009258B0"/>
    <w:rsid w:val="00925B41"/>
    <w:rsid w:val="00925C07"/>
    <w:rsid w:val="00926102"/>
    <w:rsid w:val="00926BC6"/>
    <w:rsid w:val="00926E57"/>
    <w:rsid w:val="00926F65"/>
    <w:rsid w:val="00927235"/>
    <w:rsid w:val="009273F7"/>
    <w:rsid w:val="009274AB"/>
    <w:rsid w:val="00927591"/>
    <w:rsid w:val="0092767B"/>
    <w:rsid w:val="009276A9"/>
    <w:rsid w:val="00927847"/>
    <w:rsid w:val="00927E7B"/>
    <w:rsid w:val="00927F51"/>
    <w:rsid w:val="0093008F"/>
    <w:rsid w:val="0093059C"/>
    <w:rsid w:val="00930820"/>
    <w:rsid w:val="009309E0"/>
    <w:rsid w:val="00930AA0"/>
    <w:rsid w:val="00930B33"/>
    <w:rsid w:val="00930B6B"/>
    <w:rsid w:val="00930D5B"/>
    <w:rsid w:val="0093130A"/>
    <w:rsid w:val="0093142F"/>
    <w:rsid w:val="009317B1"/>
    <w:rsid w:val="0093188B"/>
    <w:rsid w:val="00931B85"/>
    <w:rsid w:val="00931D2F"/>
    <w:rsid w:val="0093202E"/>
    <w:rsid w:val="0093212E"/>
    <w:rsid w:val="00932889"/>
    <w:rsid w:val="00932D61"/>
    <w:rsid w:val="00932F97"/>
    <w:rsid w:val="00933580"/>
    <w:rsid w:val="00933E5D"/>
    <w:rsid w:val="00933F45"/>
    <w:rsid w:val="009342AF"/>
    <w:rsid w:val="00934533"/>
    <w:rsid w:val="0093470B"/>
    <w:rsid w:val="009347F4"/>
    <w:rsid w:val="00934951"/>
    <w:rsid w:val="009355AC"/>
    <w:rsid w:val="009355C2"/>
    <w:rsid w:val="0093562F"/>
    <w:rsid w:val="00935786"/>
    <w:rsid w:val="009357AF"/>
    <w:rsid w:val="0093590A"/>
    <w:rsid w:val="009359E1"/>
    <w:rsid w:val="00935CBF"/>
    <w:rsid w:val="00935E2C"/>
    <w:rsid w:val="009361AA"/>
    <w:rsid w:val="0093632B"/>
    <w:rsid w:val="00936349"/>
    <w:rsid w:val="00936954"/>
    <w:rsid w:val="00936C37"/>
    <w:rsid w:val="00936C4C"/>
    <w:rsid w:val="00936D5D"/>
    <w:rsid w:val="00936E85"/>
    <w:rsid w:val="00937120"/>
    <w:rsid w:val="009375F8"/>
    <w:rsid w:val="00937B1A"/>
    <w:rsid w:val="00937F26"/>
    <w:rsid w:val="0094004E"/>
    <w:rsid w:val="00940F55"/>
    <w:rsid w:val="009412F9"/>
    <w:rsid w:val="0094144F"/>
    <w:rsid w:val="00941461"/>
    <w:rsid w:val="00941480"/>
    <w:rsid w:val="0094183B"/>
    <w:rsid w:val="00941E3F"/>
    <w:rsid w:val="00942496"/>
    <w:rsid w:val="00942C38"/>
    <w:rsid w:val="00943010"/>
    <w:rsid w:val="009430BD"/>
    <w:rsid w:val="00943144"/>
    <w:rsid w:val="009432CD"/>
    <w:rsid w:val="0094343E"/>
    <w:rsid w:val="0094366F"/>
    <w:rsid w:val="00943840"/>
    <w:rsid w:val="009443AE"/>
    <w:rsid w:val="0094456B"/>
    <w:rsid w:val="009445C8"/>
    <w:rsid w:val="009447CC"/>
    <w:rsid w:val="009448FB"/>
    <w:rsid w:val="00944AD0"/>
    <w:rsid w:val="00944D23"/>
    <w:rsid w:val="00944E8D"/>
    <w:rsid w:val="00944F49"/>
    <w:rsid w:val="00945204"/>
    <w:rsid w:val="00945428"/>
    <w:rsid w:val="00945679"/>
    <w:rsid w:val="00945879"/>
    <w:rsid w:val="00945938"/>
    <w:rsid w:val="00945C03"/>
    <w:rsid w:val="00945C5E"/>
    <w:rsid w:val="009463D8"/>
    <w:rsid w:val="009469F2"/>
    <w:rsid w:val="00946DF5"/>
    <w:rsid w:val="00947248"/>
    <w:rsid w:val="00947368"/>
    <w:rsid w:val="0094760F"/>
    <w:rsid w:val="00947927"/>
    <w:rsid w:val="00947A22"/>
    <w:rsid w:val="00947B7E"/>
    <w:rsid w:val="00947C14"/>
    <w:rsid w:val="00947D83"/>
    <w:rsid w:val="00947DBF"/>
    <w:rsid w:val="009500B0"/>
    <w:rsid w:val="009501B6"/>
    <w:rsid w:val="009503C4"/>
    <w:rsid w:val="009506FB"/>
    <w:rsid w:val="009508AF"/>
    <w:rsid w:val="009509B4"/>
    <w:rsid w:val="00950C14"/>
    <w:rsid w:val="00950C2C"/>
    <w:rsid w:val="00951248"/>
    <w:rsid w:val="009513BB"/>
    <w:rsid w:val="00951687"/>
    <w:rsid w:val="00951E6B"/>
    <w:rsid w:val="00951FA4"/>
    <w:rsid w:val="0095208D"/>
    <w:rsid w:val="00952806"/>
    <w:rsid w:val="009529A4"/>
    <w:rsid w:val="00952DD6"/>
    <w:rsid w:val="009534F0"/>
    <w:rsid w:val="0095411C"/>
    <w:rsid w:val="00954AE3"/>
    <w:rsid w:val="00954D17"/>
    <w:rsid w:val="00954D80"/>
    <w:rsid w:val="009550A1"/>
    <w:rsid w:val="00955203"/>
    <w:rsid w:val="00955430"/>
    <w:rsid w:val="009556EF"/>
    <w:rsid w:val="00955761"/>
    <w:rsid w:val="009558E9"/>
    <w:rsid w:val="00955939"/>
    <w:rsid w:val="00955C0C"/>
    <w:rsid w:val="0095611C"/>
    <w:rsid w:val="00956297"/>
    <w:rsid w:val="0095678C"/>
    <w:rsid w:val="0095680B"/>
    <w:rsid w:val="0095715D"/>
    <w:rsid w:val="00957324"/>
    <w:rsid w:val="00957779"/>
    <w:rsid w:val="00957D18"/>
    <w:rsid w:val="009601D1"/>
    <w:rsid w:val="009609BB"/>
    <w:rsid w:val="00960B5E"/>
    <w:rsid w:val="00960EDA"/>
    <w:rsid w:val="00960F95"/>
    <w:rsid w:val="009614F4"/>
    <w:rsid w:val="009616D2"/>
    <w:rsid w:val="00961745"/>
    <w:rsid w:val="0096188A"/>
    <w:rsid w:val="00961C31"/>
    <w:rsid w:val="00962336"/>
    <w:rsid w:val="009626A9"/>
    <w:rsid w:val="009626B5"/>
    <w:rsid w:val="009629E8"/>
    <w:rsid w:val="00962E6F"/>
    <w:rsid w:val="0096374A"/>
    <w:rsid w:val="00963B4E"/>
    <w:rsid w:val="00964041"/>
    <w:rsid w:val="0096410A"/>
    <w:rsid w:val="0096421C"/>
    <w:rsid w:val="00964231"/>
    <w:rsid w:val="009642E1"/>
    <w:rsid w:val="00964BA8"/>
    <w:rsid w:val="00964E1C"/>
    <w:rsid w:val="00964EC4"/>
    <w:rsid w:val="00965063"/>
    <w:rsid w:val="009655DA"/>
    <w:rsid w:val="0096585D"/>
    <w:rsid w:val="00965863"/>
    <w:rsid w:val="00965C69"/>
    <w:rsid w:val="00965FAC"/>
    <w:rsid w:val="009662DA"/>
    <w:rsid w:val="0096655A"/>
    <w:rsid w:val="0096657B"/>
    <w:rsid w:val="00966A71"/>
    <w:rsid w:val="00967133"/>
    <w:rsid w:val="00967824"/>
    <w:rsid w:val="009678A3"/>
    <w:rsid w:val="00967993"/>
    <w:rsid w:val="00967CFD"/>
    <w:rsid w:val="00967D9F"/>
    <w:rsid w:val="00967EC3"/>
    <w:rsid w:val="00970228"/>
    <w:rsid w:val="009709B6"/>
    <w:rsid w:val="009709EC"/>
    <w:rsid w:val="00970A86"/>
    <w:rsid w:val="00970F1A"/>
    <w:rsid w:val="009713F6"/>
    <w:rsid w:val="0097165C"/>
    <w:rsid w:val="0097184E"/>
    <w:rsid w:val="00971875"/>
    <w:rsid w:val="00971911"/>
    <w:rsid w:val="0097198E"/>
    <w:rsid w:val="00971C46"/>
    <w:rsid w:val="00971E4C"/>
    <w:rsid w:val="00971E65"/>
    <w:rsid w:val="00972032"/>
    <w:rsid w:val="00972069"/>
    <w:rsid w:val="0097278B"/>
    <w:rsid w:val="00972C58"/>
    <w:rsid w:val="00972C94"/>
    <w:rsid w:val="00972F4A"/>
    <w:rsid w:val="00972F5C"/>
    <w:rsid w:val="00973594"/>
    <w:rsid w:val="009736E6"/>
    <w:rsid w:val="00973FE9"/>
    <w:rsid w:val="00974104"/>
    <w:rsid w:val="0097469D"/>
    <w:rsid w:val="00974A22"/>
    <w:rsid w:val="00974C78"/>
    <w:rsid w:val="00974DE5"/>
    <w:rsid w:val="00974FC5"/>
    <w:rsid w:val="009750BF"/>
    <w:rsid w:val="0097513C"/>
    <w:rsid w:val="00975999"/>
    <w:rsid w:val="00975AC5"/>
    <w:rsid w:val="00976100"/>
    <w:rsid w:val="00976450"/>
    <w:rsid w:val="00976683"/>
    <w:rsid w:val="00976C04"/>
    <w:rsid w:val="00976ED1"/>
    <w:rsid w:val="009770AC"/>
    <w:rsid w:val="00977DC6"/>
    <w:rsid w:val="00980603"/>
    <w:rsid w:val="00980D38"/>
    <w:rsid w:val="009817F7"/>
    <w:rsid w:val="00981B9A"/>
    <w:rsid w:val="00982293"/>
    <w:rsid w:val="00982826"/>
    <w:rsid w:val="00982877"/>
    <w:rsid w:val="00982A1D"/>
    <w:rsid w:val="00982A31"/>
    <w:rsid w:val="00982B6A"/>
    <w:rsid w:val="00982D5F"/>
    <w:rsid w:val="00982E64"/>
    <w:rsid w:val="00982FAF"/>
    <w:rsid w:val="009831D9"/>
    <w:rsid w:val="00983214"/>
    <w:rsid w:val="0098336E"/>
    <w:rsid w:val="009834C7"/>
    <w:rsid w:val="009834EC"/>
    <w:rsid w:val="0098380E"/>
    <w:rsid w:val="00983D4C"/>
    <w:rsid w:val="00983DC9"/>
    <w:rsid w:val="009843FD"/>
    <w:rsid w:val="00984C87"/>
    <w:rsid w:val="00984F1D"/>
    <w:rsid w:val="009853CA"/>
    <w:rsid w:val="00985463"/>
    <w:rsid w:val="00985DFE"/>
    <w:rsid w:val="00985F55"/>
    <w:rsid w:val="009864B7"/>
    <w:rsid w:val="00986A5C"/>
    <w:rsid w:val="00986ADE"/>
    <w:rsid w:val="00986C57"/>
    <w:rsid w:val="00986C68"/>
    <w:rsid w:val="00986D00"/>
    <w:rsid w:val="009879F5"/>
    <w:rsid w:val="00987D71"/>
    <w:rsid w:val="009904D6"/>
    <w:rsid w:val="0099097B"/>
    <w:rsid w:val="009909C3"/>
    <w:rsid w:val="00991142"/>
    <w:rsid w:val="0099148B"/>
    <w:rsid w:val="009915E3"/>
    <w:rsid w:val="009916B0"/>
    <w:rsid w:val="00991917"/>
    <w:rsid w:val="00991DA9"/>
    <w:rsid w:val="00991F43"/>
    <w:rsid w:val="00992036"/>
    <w:rsid w:val="009924B2"/>
    <w:rsid w:val="009926E7"/>
    <w:rsid w:val="00992DCF"/>
    <w:rsid w:val="00993433"/>
    <w:rsid w:val="0099352D"/>
    <w:rsid w:val="0099355E"/>
    <w:rsid w:val="009941AD"/>
    <w:rsid w:val="00994322"/>
    <w:rsid w:val="0099460D"/>
    <w:rsid w:val="00995455"/>
    <w:rsid w:val="0099545C"/>
    <w:rsid w:val="00995616"/>
    <w:rsid w:val="009958AF"/>
    <w:rsid w:val="009958E4"/>
    <w:rsid w:val="00995947"/>
    <w:rsid w:val="00995BCE"/>
    <w:rsid w:val="00995C7F"/>
    <w:rsid w:val="00995DF0"/>
    <w:rsid w:val="00995F16"/>
    <w:rsid w:val="0099640F"/>
    <w:rsid w:val="009966DC"/>
    <w:rsid w:val="00996F6C"/>
    <w:rsid w:val="00997B8B"/>
    <w:rsid w:val="00997C3C"/>
    <w:rsid w:val="00997EEC"/>
    <w:rsid w:val="009A0249"/>
    <w:rsid w:val="009A02E5"/>
    <w:rsid w:val="009A042D"/>
    <w:rsid w:val="009A05AA"/>
    <w:rsid w:val="009A09A6"/>
    <w:rsid w:val="009A0CA2"/>
    <w:rsid w:val="009A14C2"/>
    <w:rsid w:val="009A16ED"/>
    <w:rsid w:val="009A1AC8"/>
    <w:rsid w:val="009A1F7A"/>
    <w:rsid w:val="009A1FC6"/>
    <w:rsid w:val="009A2304"/>
    <w:rsid w:val="009A2A60"/>
    <w:rsid w:val="009A2D3B"/>
    <w:rsid w:val="009A3854"/>
    <w:rsid w:val="009A3D26"/>
    <w:rsid w:val="009A403C"/>
    <w:rsid w:val="009A4286"/>
    <w:rsid w:val="009A492E"/>
    <w:rsid w:val="009A498D"/>
    <w:rsid w:val="009A4BAC"/>
    <w:rsid w:val="009A4E5E"/>
    <w:rsid w:val="009A4EF0"/>
    <w:rsid w:val="009A5388"/>
    <w:rsid w:val="009A5549"/>
    <w:rsid w:val="009A5589"/>
    <w:rsid w:val="009A568E"/>
    <w:rsid w:val="009A57EC"/>
    <w:rsid w:val="009A57FF"/>
    <w:rsid w:val="009A5979"/>
    <w:rsid w:val="009A5A01"/>
    <w:rsid w:val="009A5B92"/>
    <w:rsid w:val="009A5C8C"/>
    <w:rsid w:val="009A5E8D"/>
    <w:rsid w:val="009A5EF9"/>
    <w:rsid w:val="009A5F42"/>
    <w:rsid w:val="009A6159"/>
    <w:rsid w:val="009A6B35"/>
    <w:rsid w:val="009A7234"/>
    <w:rsid w:val="009A72C6"/>
    <w:rsid w:val="009A739D"/>
    <w:rsid w:val="009A757C"/>
    <w:rsid w:val="009A77BC"/>
    <w:rsid w:val="009A7A1A"/>
    <w:rsid w:val="009A7AF1"/>
    <w:rsid w:val="009A7B5B"/>
    <w:rsid w:val="009A7E91"/>
    <w:rsid w:val="009A7F8C"/>
    <w:rsid w:val="009B003F"/>
    <w:rsid w:val="009B00C2"/>
    <w:rsid w:val="009B0290"/>
    <w:rsid w:val="009B042E"/>
    <w:rsid w:val="009B0BF6"/>
    <w:rsid w:val="009B0C26"/>
    <w:rsid w:val="009B1471"/>
    <w:rsid w:val="009B15FA"/>
    <w:rsid w:val="009B166A"/>
    <w:rsid w:val="009B181C"/>
    <w:rsid w:val="009B184C"/>
    <w:rsid w:val="009B1B2A"/>
    <w:rsid w:val="009B1C08"/>
    <w:rsid w:val="009B2766"/>
    <w:rsid w:val="009B29D9"/>
    <w:rsid w:val="009B3057"/>
    <w:rsid w:val="009B396E"/>
    <w:rsid w:val="009B3F4C"/>
    <w:rsid w:val="009B434B"/>
    <w:rsid w:val="009B4365"/>
    <w:rsid w:val="009B4451"/>
    <w:rsid w:val="009B462F"/>
    <w:rsid w:val="009B4B24"/>
    <w:rsid w:val="009B51DF"/>
    <w:rsid w:val="009B5AC7"/>
    <w:rsid w:val="009B5BF2"/>
    <w:rsid w:val="009B5CA7"/>
    <w:rsid w:val="009B654A"/>
    <w:rsid w:val="009B6C3B"/>
    <w:rsid w:val="009B6C7A"/>
    <w:rsid w:val="009B6C83"/>
    <w:rsid w:val="009B7A22"/>
    <w:rsid w:val="009B7D96"/>
    <w:rsid w:val="009C0A4B"/>
    <w:rsid w:val="009C0CC3"/>
    <w:rsid w:val="009C0D0A"/>
    <w:rsid w:val="009C0D89"/>
    <w:rsid w:val="009C0E8A"/>
    <w:rsid w:val="009C153A"/>
    <w:rsid w:val="009C1626"/>
    <w:rsid w:val="009C169C"/>
    <w:rsid w:val="009C16D6"/>
    <w:rsid w:val="009C17B0"/>
    <w:rsid w:val="009C17CE"/>
    <w:rsid w:val="009C1858"/>
    <w:rsid w:val="009C1C40"/>
    <w:rsid w:val="009C20CF"/>
    <w:rsid w:val="009C21AC"/>
    <w:rsid w:val="009C25ED"/>
    <w:rsid w:val="009C2D50"/>
    <w:rsid w:val="009C3378"/>
    <w:rsid w:val="009C33CA"/>
    <w:rsid w:val="009C35B1"/>
    <w:rsid w:val="009C3AF2"/>
    <w:rsid w:val="009C3D4A"/>
    <w:rsid w:val="009C3D77"/>
    <w:rsid w:val="009C3EE9"/>
    <w:rsid w:val="009C45BB"/>
    <w:rsid w:val="009C4799"/>
    <w:rsid w:val="009C5BC9"/>
    <w:rsid w:val="009C5FDE"/>
    <w:rsid w:val="009C6444"/>
    <w:rsid w:val="009C6771"/>
    <w:rsid w:val="009C67D2"/>
    <w:rsid w:val="009C698B"/>
    <w:rsid w:val="009C6BB3"/>
    <w:rsid w:val="009C6D74"/>
    <w:rsid w:val="009C70B2"/>
    <w:rsid w:val="009C7E28"/>
    <w:rsid w:val="009D0218"/>
    <w:rsid w:val="009D03B4"/>
    <w:rsid w:val="009D0649"/>
    <w:rsid w:val="009D06A5"/>
    <w:rsid w:val="009D0AA7"/>
    <w:rsid w:val="009D0B95"/>
    <w:rsid w:val="009D0D35"/>
    <w:rsid w:val="009D177C"/>
    <w:rsid w:val="009D1EF2"/>
    <w:rsid w:val="009D24BB"/>
    <w:rsid w:val="009D2748"/>
    <w:rsid w:val="009D2DE9"/>
    <w:rsid w:val="009D2EBA"/>
    <w:rsid w:val="009D32F7"/>
    <w:rsid w:val="009D33EB"/>
    <w:rsid w:val="009D34F7"/>
    <w:rsid w:val="009D3A3D"/>
    <w:rsid w:val="009D3C36"/>
    <w:rsid w:val="009D3D23"/>
    <w:rsid w:val="009D3EFC"/>
    <w:rsid w:val="009D4352"/>
    <w:rsid w:val="009D4649"/>
    <w:rsid w:val="009D4666"/>
    <w:rsid w:val="009D48BB"/>
    <w:rsid w:val="009D48D5"/>
    <w:rsid w:val="009D4A83"/>
    <w:rsid w:val="009D4ED2"/>
    <w:rsid w:val="009D52A6"/>
    <w:rsid w:val="009D5947"/>
    <w:rsid w:val="009D597D"/>
    <w:rsid w:val="009D599D"/>
    <w:rsid w:val="009D5AC5"/>
    <w:rsid w:val="009D6238"/>
    <w:rsid w:val="009D62B0"/>
    <w:rsid w:val="009D649D"/>
    <w:rsid w:val="009D649F"/>
    <w:rsid w:val="009D6732"/>
    <w:rsid w:val="009D6874"/>
    <w:rsid w:val="009D6EED"/>
    <w:rsid w:val="009D72AE"/>
    <w:rsid w:val="009D72DF"/>
    <w:rsid w:val="009D7323"/>
    <w:rsid w:val="009D74AE"/>
    <w:rsid w:val="009D7831"/>
    <w:rsid w:val="009D7931"/>
    <w:rsid w:val="009D7B2C"/>
    <w:rsid w:val="009D7D24"/>
    <w:rsid w:val="009E0531"/>
    <w:rsid w:val="009E08FE"/>
    <w:rsid w:val="009E0A8A"/>
    <w:rsid w:val="009E1098"/>
    <w:rsid w:val="009E1199"/>
    <w:rsid w:val="009E1B4E"/>
    <w:rsid w:val="009E1C19"/>
    <w:rsid w:val="009E2B99"/>
    <w:rsid w:val="009E2E3A"/>
    <w:rsid w:val="009E308A"/>
    <w:rsid w:val="009E3258"/>
    <w:rsid w:val="009E3422"/>
    <w:rsid w:val="009E3B0C"/>
    <w:rsid w:val="009E3EDF"/>
    <w:rsid w:val="009E4236"/>
    <w:rsid w:val="009E4351"/>
    <w:rsid w:val="009E4388"/>
    <w:rsid w:val="009E4A02"/>
    <w:rsid w:val="009E4B5B"/>
    <w:rsid w:val="009E573A"/>
    <w:rsid w:val="009E5ADA"/>
    <w:rsid w:val="009E5CD6"/>
    <w:rsid w:val="009E5DFA"/>
    <w:rsid w:val="009E5F5C"/>
    <w:rsid w:val="009E665F"/>
    <w:rsid w:val="009E6AE2"/>
    <w:rsid w:val="009E7E02"/>
    <w:rsid w:val="009F0166"/>
    <w:rsid w:val="009F0276"/>
    <w:rsid w:val="009F0BE0"/>
    <w:rsid w:val="009F0CAD"/>
    <w:rsid w:val="009F0F1E"/>
    <w:rsid w:val="009F1488"/>
    <w:rsid w:val="009F1B50"/>
    <w:rsid w:val="009F1C34"/>
    <w:rsid w:val="009F2561"/>
    <w:rsid w:val="009F270A"/>
    <w:rsid w:val="009F2830"/>
    <w:rsid w:val="009F2AB1"/>
    <w:rsid w:val="009F2D56"/>
    <w:rsid w:val="009F2F91"/>
    <w:rsid w:val="009F2FD6"/>
    <w:rsid w:val="009F34FC"/>
    <w:rsid w:val="009F371C"/>
    <w:rsid w:val="009F3A54"/>
    <w:rsid w:val="009F3E0A"/>
    <w:rsid w:val="009F3E63"/>
    <w:rsid w:val="009F409D"/>
    <w:rsid w:val="009F42C6"/>
    <w:rsid w:val="009F4CF7"/>
    <w:rsid w:val="009F546E"/>
    <w:rsid w:val="009F58B7"/>
    <w:rsid w:val="009F58BD"/>
    <w:rsid w:val="009F5D04"/>
    <w:rsid w:val="009F6489"/>
    <w:rsid w:val="009F6686"/>
    <w:rsid w:val="009F6822"/>
    <w:rsid w:val="009F6DE6"/>
    <w:rsid w:val="009F6F69"/>
    <w:rsid w:val="009F74D2"/>
    <w:rsid w:val="009F7DAF"/>
    <w:rsid w:val="00A00227"/>
    <w:rsid w:val="00A0039E"/>
    <w:rsid w:val="00A004E7"/>
    <w:rsid w:val="00A01355"/>
    <w:rsid w:val="00A01365"/>
    <w:rsid w:val="00A0141C"/>
    <w:rsid w:val="00A015A9"/>
    <w:rsid w:val="00A0161C"/>
    <w:rsid w:val="00A01743"/>
    <w:rsid w:val="00A01CF2"/>
    <w:rsid w:val="00A01F0A"/>
    <w:rsid w:val="00A0245B"/>
    <w:rsid w:val="00A0276C"/>
    <w:rsid w:val="00A0293A"/>
    <w:rsid w:val="00A029D8"/>
    <w:rsid w:val="00A029ED"/>
    <w:rsid w:val="00A0303B"/>
    <w:rsid w:val="00A0308E"/>
    <w:rsid w:val="00A030A5"/>
    <w:rsid w:val="00A0311D"/>
    <w:rsid w:val="00A033D5"/>
    <w:rsid w:val="00A0380E"/>
    <w:rsid w:val="00A03882"/>
    <w:rsid w:val="00A03BD2"/>
    <w:rsid w:val="00A03F4E"/>
    <w:rsid w:val="00A041B0"/>
    <w:rsid w:val="00A0465D"/>
    <w:rsid w:val="00A046B9"/>
    <w:rsid w:val="00A04783"/>
    <w:rsid w:val="00A05381"/>
    <w:rsid w:val="00A0538D"/>
    <w:rsid w:val="00A05A01"/>
    <w:rsid w:val="00A06AA4"/>
    <w:rsid w:val="00A06EED"/>
    <w:rsid w:val="00A076CE"/>
    <w:rsid w:val="00A077BA"/>
    <w:rsid w:val="00A07AD7"/>
    <w:rsid w:val="00A101F7"/>
    <w:rsid w:val="00A10DB2"/>
    <w:rsid w:val="00A11448"/>
    <w:rsid w:val="00A11699"/>
    <w:rsid w:val="00A11DAB"/>
    <w:rsid w:val="00A11F34"/>
    <w:rsid w:val="00A123F5"/>
    <w:rsid w:val="00A12734"/>
    <w:rsid w:val="00A12796"/>
    <w:rsid w:val="00A12A87"/>
    <w:rsid w:val="00A12F1D"/>
    <w:rsid w:val="00A12F52"/>
    <w:rsid w:val="00A13193"/>
    <w:rsid w:val="00A132B5"/>
    <w:rsid w:val="00A13522"/>
    <w:rsid w:val="00A13618"/>
    <w:rsid w:val="00A13787"/>
    <w:rsid w:val="00A13D78"/>
    <w:rsid w:val="00A142EC"/>
    <w:rsid w:val="00A147BB"/>
    <w:rsid w:val="00A14958"/>
    <w:rsid w:val="00A14D68"/>
    <w:rsid w:val="00A14E1F"/>
    <w:rsid w:val="00A150E6"/>
    <w:rsid w:val="00A150FF"/>
    <w:rsid w:val="00A15C47"/>
    <w:rsid w:val="00A15ED3"/>
    <w:rsid w:val="00A16159"/>
    <w:rsid w:val="00A16572"/>
    <w:rsid w:val="00A165B1"/>
    <w:rsid w:val="00A16864"/>
    <w:rsid w:val="00A16F60"/>
    <w:rsid w:val="00A17640"/>
    <w:rsid w:val="00A17A1D"/>
    <w:rsid w:val="00A17C98"/>
    <w:rsid w:val="00A17D4B"/>
    <w:rsid w:val="00A17FF2"/>
    <w:rsid w:val="00A201D0"/>
    <w:rsid w:val="00A20372"/>
    <w:rsid w:val="00A20A81"/>
    <w:rsid w:val="00A20A82"/>
    <w:rsid w:val="00A20C1D"/>
    <w:rsid w:val="00A20E58"/>
    <w:rsid w:val="00A20ED1"/>
    <w:rsid w:val="00A211D3"/>
    <w:rsid w:val="00A21511"/>
    <w:rsid w:val="00A21597"/>
    <w:rsid w:val="00A2164E"/>
    <w:rsid w:val="00A218BE"/>
    <w:rsid w:val="00A218C5"/>
    <w:rsid w:val="00A21F1B"/>
    <w:rsid w:val="00A21FA3"/>
    <w:rsid w:val="00A22D69"/>
    <w:rsid w:val="00A230A9"/>
    <w:rsid w:val="00A23C5F"/>
    <w:rsid w:val="00A23CEB"/>
    <w:rsid w:val="00A24665"/>
    <w:rsid w:val="00A24A6C"/>
    <w:rsid w:val="00A24D5B"/>
    <w:rsid w:val="00A25089"/>
    <w:rsid w:val="00A2602A"/>
    <w:rsid w:val="00A26412"/>
    <w:rsid w:val="00A26775"/>
    <w:rsid w:val="00A26930"/>
    <w:rsid w:val="00A26A33"/>
    <w:rsid w:val="00A26EC2"/>
    <w:rsid w:val="00A2717F"/>
    <w:rsid w:val="00A279D7"/>
    <w:rsid w:val="00A27A81"/>
    <w:rsid w:val="00A27B79"/>
    <w:rsid w:val="00A27F45"/>
    <w:rsid w:val="00A3047E"/>
    <w:rsid w:val="00A30CE1"/>
    <w:rsid w:val="00A31C72"/>
    <w:rsid w:val="00A32DDB"/>
    <w:rsid w:val="00A330A5"/>
    <w:rsid w:val="00A333DB"/>
    <w:rsid w:val="00A33428"/>
    <w:rsid w:val="00A33A8B"/>
    <w:rsid w:val="00A33F67"/>
    <w:rsid w:val="00A34518"/>
    <w:rsid w:val="00A34619"/>
    <w:rsid w:val="00A3479F"/>
    <w:rsid w:val="00A34967"/>
    <w:rsid w:val="00A34E19"/>
    <w:rsid w:val="00A358F6"/>
    <w:rsid w:val="00A35EA3"/>
    <w:rsid w:val="00A370F8"/>
    <w:rsid w:val="00A37233"/>
    <w:rsid w:val="00A3737D"/>
    <w:rsid w:val="00A37397"/>
    <w:rsid w:val="00A37726"/>
    <w:rsid w:val="00A37B9E"/>
    <w:rsid w:val="00A40065"/>
    <w:rsid w:val="00A401DA"/>
    <w:rsid w:val="00A404FD"/>
    <w:rsid w:val="00A4062E"/>
    <w:rsid w:val="00A40734"/>
    <w:rsid w:val="00A40996"/>
    <w:rsid w:val="00A40AD3"/>
    <w:rsid w:val="00A40B26"/>
    <w:rsid w:val="00A412E0"/>
    <w:rsid w:val="00A41738"/>
    <w:rsid w:val="00A417D1"/>
    <w:rsid w:val="00A41ABF"/>
    <w:rsid w:val="00A42384"/>
    <w:rsid w:val="00A428D0"/>
    <w:rsid w:val="00A42BF0"/>
    <w:rsid w:val="00A42E38"/>
    <w:rsid w:val="00A431A8"/>
    <w:rsid w:val="00A433B8"/>
    <w:rsid w:val="00A435DF"/>
    <w:rsid w:val="00A43B45"/>
    <w:rsid w:val="00A43BA2"/>
    <w:rsid w:val="00A4426C"/>
    <w:rsid w:val="00A443F9"/>
    <w:rsid w:val="00A445AA"/>
    <w:rsid w:val="00A44676"/>
    <w:rsid w:val="00A45341"/>
    <w:rsid w:val="00A45553"/>
    <w:rsid w:val="00A459AC"/>
    <w:rsid w:val="00A45B72"/>
    <w:rsid w:val="00A45DD0"/>
    <w:rsid w:val="00A45E25"/>
    <w:rsid w:val="00A45E6A"/>
    <w:rsid w:val="00A461BF"/>
    <w:rsid w:val="00A46204"/>
    <w:rsid w:val="00A46521"/>
    <w:rsid w:val="00A46531"/>
    <w:rsid w:val="00A467D0"/>
    <w:rsid w:val="00A46893"/>
    <w:rsid w:val="00A46CB4"/>
    <w:rsid w:val="00A46EAC"/>
    <w:rsid w:val="00A47495"/>
    <w:rsid w:val="00A4781F"/>
    <w:rsid w:val="00A47B10"/>
    <w:rsid w:val="00A47D2E"/>
    <w:rsid w:val="00A47F95"/>
    <w:rsid w:val="00A500EF"/>
    <w:rsid w:val="00A5022D"/>
    <w:rsid w:val="00A50267"/>
    <w:rsid w:val="00A50636"/>
    <w:rsid w:val="00A506E0"/>
    <w:rsid w:val="00A5075A"/>
    <w:rsid w:val="00A50920"/>
    <w:rsid w:val="00A50B04"/>
    <w:rsid w:val="00A50B60"/>
    <w:rsid w:val="00A50C8B"/>
    <w:rsid w:val="00A518C7"/>
    <w:rsid w:val="00A51B0B"/>
    <w:rsid w:val="00A51C6B"/>
    <w:rsid w:val="00A51F5B"/>
    <w:rsid w:val="00A5203C"/>
    <w:rsid w:val="00A52347"/>
    <w:rsid w:val="00A523B2"/>
    <w:rsid w:val="00A52C3C"/>
    <w:rsid w:val="00A52DB7"/>
    <w:rsid w:val="00A52F85"/>
    <w:rsid w:val="00A5322E"/>
    <w:rsid w:val="00A539AD"/>
    <w:rsid w:val="00A539FC"/>
    <w:rsid w:val="00A53AC6"/>
    <w:rsid w:val="00A53C00"/>
    <w:rsid w:val="00A53FB5"/>
    <w:rsid w:val="00A5404E"/>
    <w:rsid w:val="00A540E4"/>
    <w:rsid w:val="00A54893"/>
    <w:rsid w:val="00A54995"/>
    <w:rsid w:val="00A549E4"/>
    <w:rsid w:val="00A54D30"/>
    <w:rsid w:val="00A54DB8"/>
    <w:rsid w:val="00A5540E"/>
    <w:rsid w:val="00A559A8"/>
    <w:rsid w:val="00A55A32"/>
    <w:rsid w:val="00A55D86"/>
    <w:rsid w:val="00A56311"/>
    <w:rsid w:val="00A56890"/>
    <w:rsid w:val="00A57148"/>
    <w:rsid w:val="00A572DB"/>
    <w:rsid w:val="00A57738"/>
    <w:rsid w:val="00A57973"/>
    <w:rsid w:val="00A57D94"/>
    <w:rsid w:val="00A57F15"/>
    <w:rsid w:val="00A60286"/>
    <w:rsid w:val="00A604F0"/>
    <w:rsid w:val="00A60A92"/>
    <w:rsid w:val="00A61625"/>
    <w:rsid w:val="00A6164D"/>
    <w:rsid w:val="00A61741"/>
    <w:rsid w:val="00A619A1"/>
    <w:rsid w:val="00A61A1B"/>
    <w:rsid w:val="00A61B04"/>
    <w:rsid w:val="00A622EF"/>
    <w:rsid w:val="00A62687"/>
    <w:rsid w:val="00A6268A"/>
    <w:rsid w:val="00A626E9"/>
    <w:rsid w:val="00A627D2"/>
    <w:rsid w:val="00A62BC9"/>
    <w:rsid w:val="00A630C6"/>
    <w:rsid w:val="00A63A3B"/>
    <w:rsid w:val="00A642DD"/>
    <w:rsid w:val="00A645D3"/>
    <w:rsid w:val="00A647C9"/>
    <w:rsid w:val="00A648D4"/>
    <w:rsid w:val="00A6496A"/>
    <w:rsid w:val="00A65140"/>
    <w:rsid w:val="00A652C1"/>
    <w:rsid w:val="00A65692"/>
    <w:rsid w:val="00A660D0"/>
    <w:rsid w:val="00A66379"/>
    <w:rsid w:val="00A66505"/>
    <w:rsid w:val="00A66548"/>
    <w:rsid w:val="00A66BFD"/>
    <w:rsid w:val="00A66F11"/>
    <w:rsid w:val="00A66F8E"/>
    <w:rsid w:val="00A670B4"/>
    <w:rsid w:val="00A6735B"/>
    <w:rsid w:val="00A6746C"/>
    <w:rsid w:val="00A674D2"/>
    <w:rsid w:val="00A67501"/>
    <w:rsid w:val="00A6768D"/>
    <w:rsid w:val="00A6769A"/>
    <w:rsid w:val="00A676E4"/>
    <w:rsid w:val="00A67887"/>
    <w:rsid w:val="00A678B5"/>
    <w:rsid w:val="00A67D60"/>
    <w:rsid w:val="00A70061"/>
    <w:rsid w:val="00A703F9"/>
    <w:rsid w:val="00A70430"/>
    <w:rsid w:val="00A7078D"/>
    <w:rsid w:val="00A707E4"/>
    <w:rsid w:val="00A7148D"/>
    <w:rsid w:val="00A71762"/>
    <w:rsid w:val="00A717D9"/>
    <w:rsid w:val="00A71BEB"/>
    <w:rsid w:val="00A71E94"/>
    <w:rsid w:val="00A72006"/>
    <w:rsid w:val="00A7230B"/>
    <w:rsid w:val="00A72520"/>
    <w:rsid w:val="00A729A9"/>
    <w:rsid w:val="00A72A73"/>
    <w:rsid w:val="00A72B3C"/>
    <w:rsid w:val="00A72EF1"/>
    <w:rsid w:val="00A72FE8"/>
    <w:rsid w:val="00A733A6"/>
    <w:rsid w:val="00A73B28"/>
    <w:rsid w:val="00A73FD2"/>
    <w:rsid w:val="00A7441E"/>
    <w:rsid w:val="00A746CE"/>
    <w:rsid w:val="00A7484D"/>
    <w:rsid w:val="00A748B2"/>
    <w:rsid w:val="00A749A0"/>
    <w:rsid w:val="00A751B1"/>
    <w:rsid w:val="00A754E7"/>
    <w:rsid w:val="00A7587C"/>
    <w:rsid w:val="00A758EF"/>
    <w:rsid w:val="00A759A2"/>
    <w:rsid w:val="00A75E5D"/>
    <w:rsid w:val="00A75FE8"/>
    <w:rsid w:val="00A76192"/>
    <w:rsid w:val="00A766D6"/>
    <w:rsid w:val="00A76AD1"/>
    <w:rsid w:val="00A76D12"/>
    <w:rsid w:val="00A7735C"/>
    <w:rsid w:val="00A77C5B"/>
    <w:rsid w:val="00A77E25"/>
    <w:rsid w:val="00A802C1"/>
    <w:rsid w:val="00A8038B"/>
    <w:rsid w:val="00A8053F"/>
    <w:rsid w:val="00A807CE"/>
    <w:rsid w:val="00A80B4F"/>
    <w:rsid w:val="00A8184A"/>
    <w:rsid w:val="00A81A6C"/>
    <w:rsid w:val="00A81CDB"/>
    <w:rsid w:val="00A81F49"/>
    <w:rsid w:val="00A82335"/>
    <w:rsid w:val="00A8235D"/>
    <w:rsid w:val="00A827F0"/>
    <w:rsid w:val="00A82884"/>
    <w:rsid w:val="00A82A9C"/>
    <w:rsid w:val="00A82C14"/>
    <w:rsid w:val="00A82C97"/>
    <w:rsid w:val="00A82D08"/>
    <w:rsid w:val="00A8324C"/>
    <w:rsid w:val="00A8330B"/>
    <w:rsid w:val="00A83692"/>
    <w:rsid w:val="00A83BDA"/>
    <w:rsid w:val="00A83DFF"/>
    <w:rsid w:val="00A83EE0"/>
    <w:rsid w:val="00A8400A"/>
    <w:rsid w:val="00A848D2"/>
    <w:rsid w:val="00A84C11"/>
    <w:rsid w:val="00A84E58"/>
    <w:rsid w:val="00A85355"/>
    <w:rsid w:val="00A853E0"/>
    <w:rsid w:val="00A85785"/>
    <w:rsid w:val="00A8597A"/>
    <w:rsid w:val="00A85A4E"/>
    <w:rsid w:val="00A85A54"/>
    <w:rsid w:val="00A85ABB"/>
    <w:rsid w:val="00A85AE3"/>
    <w:rsid w:val="00A85D70"/>
    <w:rsid w:val="00A85DA6"/>
    <w:rsid w:val="00A860DF"/>
    <w:rsid w:val="00A86B99"/>
    <w:rsid w:val="00A86E82"/>
    <w:rsid w:val="00A8702E"/>
    <w:rsid w:val="00A87083"/>
    <w:rsid w:val="00A87612"/>
    <w:rsid w:val="00A87A0C"/>
    <w:rsid w:val="00A90012"/>
    <w:rsid w:val="00A9018B"/>
    <w:rsid w:val="00A90261"/>
    <w:rsid w:val="00A90641"/>
    <w:rsid w:val="00A90988"/>
    <w:rsid w:val="00A90B60"/>
    <w:rsid w:val="00A90F66"/>
    <w:rsid w:val="00A9102B"/>
    <w:rsid w:val="00A91270"/>
    <w:rsid w:val="00A9168A"/>
    <w:rsid w:val="00A916DF"/>
    <w:rsid w:val="00A91A23"/>
    <w:rsid w:val="00A91F66"/>
    <w:rsid w:val="00A9266E"/>
    <w:rsid w:val="00A928D0"/>
    <w:rsid w:val="00A93105"/>
    <w:rsid w:val="00A937A0"/>
    <w:rsid w:val="00A939AF"/>
    <w:rsid w:val="00A93A46"/>
    <w:rsid w:val="00A93AAC"/>
    <w:rsid w:val="00A93C5D"/>
    <w:rsid w:val="00A93EC7"/>
    <w:rsid w:val="00A9407C"/>
    <w:rsid w:val="00A942F3"/>
    <w:rsid w:val="00A9458A"/>
    <w:rsid w:val="00A946A9"/>
    <w:rsid w:val="00A947FF"/>
    <w:rsid w:val="00A9490F"/>
    <w:rsid w:val="00A949BB"/>
    <w:rsid w:val="00A94D57"/>
    <w:rsid w:val="00A952F2"/>
    <w:rsid w:val="00A95B70"/>
    <w:rsid w:val="00A95FFB"/>
    <w:rsid w:val="00A9604A"/>
    <w:rsid w:val="00A96570"/>
    <w:rsid w:val="00A96598"/>
    <w:rsid w:val="00A9669A"/>
    <w:rsid w:val="00A96868"/>
    <w:rsid w:val="00A97144"/>
    <w:rsid w:val="00A9723F"/>
    <w:rsid w:val="00A97475"/>
    <w:rsid w:val="00A9764C"/>
    <w:rsid w:val="00A97CFA"/>
    <w:rsid w:val="00A97F2A"/>
    <w:rsid w:val="00AA02D4"/>
    <w:rsid w:val="00AA05E8"/>
    <w:rsid w:val="00AA0B9F"/>
    <w:rsid w:val="00AA0EF7"/>
    <w:rsid w:val="00AA113F"/>
    <w:rsid w:val="00AA1675"/>
    <w:rsid w:val="00AA186E"/>
    <w:rsid w:val="00AA1980"/>
    <w:rsid w:val="00AA1A15"/>
    <w:rsid w:val="00AA1E76"/>
    <w:rsid w:val="00AA1FA6"/>
    <w:rsid w:val="00AA1FE4"/>
    <w:rsid w:val="00AA2390"/>
    <w:rsid w:val="00AA24EE"/>
    <w:rsid w:val="00AA2ADA"/>
    <w:rsid w:val="00AA2E8C"/>
    <w:rsid w:val="00AA2E94"/>
    <w:rsid w:val="00AA2EEF"/>
    <w:rsid w:val="00AA2F30"/>
    <w:rsid w:val="00AA32F7"/>
    <w:rsid w:val="00AA331B"/>
    <w:rsid w:val="00AA3636"/>
    <w:rsid w:val="00AA419E"/>
    <w:rsid w:val="00AA4416"/>
    <w:rsid w:val="00AA46E7"/>
    <w:rsid w:val="00AA4792"/>
    <w:rsid w:val="00AA4957"/>
    <w:rsid w:val="00AA4C3F"/>
    <w:rsid w:val="00AA4F06"/>
    <w:rsid w:val="00AA541E"/>
    <w:rsid w:val="00AA5626"/>
    <w:rsid w:val="00AA562E"/>
    <w:rsid w:val="00AA5995"/>
    <w:rsid w:val="00AA5D7D"/>
    <w:rsid w:val="00AA6345"/>
    <w:rsid w:val="00AA637F"/>
    <w:rsid w:val="00AA6471"/>
    <w:rsid w:val="00AA6739"/>
    <w:rsid w:val="00AA6C6E"/>
    <w:rsid w:val="00AA7176"/>
    <w:rsid w:val="00AA743F"/>
    <w:rsid w:val="00AA7A52"/>
    <w:rsid w:val="00AA7B20"/>
    <w:rsid w:val="00AA7CD3"/>
    <w:rsid w:val="00AB01DD"/>
    <w:rsid w:val="00AB04FB"/>
    <w:rsid w:val="00AB09FE"/>
    <w:rsid w:val="00AB0DDE"/>
    <w:rsid w:val="00AB1957"/>
    <w:rsid w:val="00AB1A43"/>
    <w:rsid w:val="00AB1B11"/>
    <w:rsid w:val="00AB1D83"/>
    <w:rsid w:val="00AB1E41"/>
    <w:rsid w:val="00AB1F1A"/>
    <w:rsid w:val="00AB220F"/>
    <w:rsid w:val="00AB28A8"/>
    <w:rsid w:val="00AB3AEE"/>
    <w:rsid w:val="00AB3D5A"/>
    <w:rsid w:val="00AB40A7"/>
    <w:rsid w:val="00AB41AB"/>
    <w:rsid w:val="00AB4224"/>
    <w:rsid w:val="00AB4242"/>
    <w:rsid w:val="00AB46F1"/>
    <w:rsid w:val="00AB479E"/>
    <w:rsid w:val="00AB48D6"/>
    <w:rsid w:val="00AB5018"/>
    <w:rsid w:val="00AB5076"/>
    <w:rsid w:val="00AB50CE"/>
    <w:rsid w:val="00AB5A04"/>
    <w:rsid w:val="00AB5BE7"/>
    <w:rsid w:val="00AB5E82"/>
    <w:rsid w:val="00AB66E2"/>
    <w:rsid w:val="00AB6742"/>
    <w:rsid w:val="00AB69E0"/>
    <w:rsid w:val="00AB6A09"/>
    <w:rsid w:val="00AB6CFD"/>
    <w:rsid w:val="00AB6DC3"/>
    <w:rsid w:val="00AB7A9D"/>
    <w:rsid w:val="00AB7AC2"/>
    <w:rsid w:val="00AB7F3D"/>
    <w:rsid w:val="00AB7F84"/>
    <w:rsid w:val="00AB7FFC"/>
    <w:rsid w:val="00AC0049"/>
    <w:rsid w:val="00AC0592"/>
    <w:rsid w:val="00AC0ADA"/>
    <w:rsid w:val="00AC140C"/>
    <w:rsid w:val="00AC212B"/>
    <w:rsid w:val="00AC2152"/>
    <w:rsid w:val="00AC26A7"/>
    <w:rsid w:val="00AC26C3"/>
    <w:rsid w:val="00AC26E5"/>
    <w:rsid w:val="00AC27CE"/>
    <w:rsid w:val="00AC316F"/>
    <w:rsid w:val="00AC380D"/>
    <w:rsid w:val="00AC3D64"/>
    <w:rsid w:val="00AC3E7B"/>
    <w:rsid w:val="00AC3F3A"/>
    <w:rsid w:val="00AC3F69"/>
    <w:rsid w:val="00AC4237"/>
    <w:rsid w:val="00AC45C4"/>
    <w:rsid w:val="00AC470E"/>
    <w:rsid w:val="00AC4B72"/>
    <w:rsid w:val="00AC4BD9"/>
    <w:rsid w:val="00AC52CC"/>
    <w:rsid w:val="00AC59BD"/>
    <w:rsid w:val="00AC5C96"/>
    <w:rsid w:val="00AC5F23"/>
    <w:rsid w:val="00AC60C2"/>
    <w:rsid w:val="00AC624E"/>
    <w:rsid w:val="00AC639B"/>
    <w:rsid w:val="00AC63EF"/>
    <w:rsid w:val="00AC67E1"/>
    <w:rsid w:val="00AC6A18"/>
    <w:rsid w:val="00AC6A8B"/>
    <w:rsid w:val="00AC770F"/>
    <w:rsid w:val="00AD040D"/>
    <w:rsid w:val="00AD046B"/>
    <w:rsid w:val="00AD0512"/>
    <w:rsid w:val="00AD0A95"/>
    <w:rsid w:val="00AD0E8F"/>
    <w:rsid w:val="00AD1004"/>
    <w:rsid w:val="00AD126C"/>
    <w:rsid w:val="00AD1305"/>
    <w:rsid w:val="00AD1D9B"/>
    <w:rsid w:val="00AD2239"/>
    <w:rsid w:val="00AD248B"/>
    <w:rsid w:val="00AD2627"/>
    <w:rsid w:val="00AD28BD"/>
    <w:rsid w:val="00AD28E2"/>
    <w:rsid w:val="00AD2AFD"/>
    <w:rsid w:val="00AD2B49"/>
    <w:rsid w:val="00AD2B4D"/>
    <w:rsid w:val="00AD2DFE"/>
    <w:rsid w:val="00AD3823"/>
    <w:rsid w:val="00AD3B50"/>
    <w:rsid w:val="00AD409F"/>
    <w:rsid w:val="00AD43C8"/>
    <w:rsid w:val="00AD4650"/>
    <w:rsid w:val="00AD4A2F"/>
    <w:rsid w:val="00AD4C78"/>
    <w:rsid w:val="00AD5234"/>
    <w:rsid w:val="00AD5775"/>
    <w:rsid w:val="00AD5BCB"/>
    <w:rsid w:val="00AD5F70"/>
    <w:rsid w:val="00AD618D"/>
    <w:rsid w:val="00AD623C"/>
    <w:rsid w:val="00AD62B1"/>
    <w:rsid w:val="00AD69B5"/>
    <w:rsid w:val="00AD7618"/>
    <w:rsid w:val="00AD7ABD"/>
    <w:rsid w:val="00AE002A"/>
    <w:rsid w:val="00AE00AA"/>
    <w:rsid w:val="00AE07EC"/>
    <w:rsid w:val="00AE0904"/>
    <w:rsid w:val="00AE0BAE"/>
    <w:rsid w:val="00AE0EBB"/>
    <w:rsid w:val="00AE12D7"/>
    <w:rsid w:val="00AE1448"/>
    <w:rsid w:val="00AE14B0"/>
    <w:rsid w:val="00AE19FC"/>
    <w:rsid w:val="00AE1C4D"/>
    <w:rsid w:val="00AE1C6F"/>
    <w:rsid w:val="00AE1D34"/>
    <w:rsid w:val="00AE2006"/>
    <w:rsid w:val="00AE20F8"/>
    <w:rsid w:val="00AE2330"/>
    <w:rsid w:val="00AE23CD"/>
    <w:rsid w:val="00AE25D5"/>
    <w:rsid w:val="00AE25E2"/>
    <w:rsid w:val="00AE381E"/>
    <w:rsid w:val="00AE38F6"/>
    <w:rsid w:val="00AE3A76"/>
    <w:rsid w:val="00AE3CC2"/>
    <w:rsid w:val="00AE3FFE"/>
    <w:rsid w:val="00AE411E"/>
    <w:rsid w:val="00AE42E4"/>
    <w:rsid w:val="00AE438D"/>
    <w:rsid w:val="00AE43CD"/>
    <w:rsid w:val="00AE451F"/>
    <w:rsid w:val="00AE4931"/>
    <w:rsid w:val="00AE4968"/>
    <w:rsid w:val="00AE5424"/>
    <w:rsid w:val="00AE545F"/>
    <w:rsid w:val="00AE5983"/>
    <w:rsid w:val="00AE5A6F"/>
    <w:rsid w:val="00AE5B2F"/>
    <w:rsid w:val="00AE5B4D"/>
    <w:rsid w:val="00AE66F1"/>
    <w:rsid w:val="00AE6C5C"/>
    <w:rsid w:val="00AE7120"/>
    <w:rsid w:val="00AE7635"/>
    <w:rsid w:val="00AE7650"/>
    <w:rsid w:val="00AE7820"/>
    <w:rsid w:val="00AE7B02"/>
    <w:rsid w:val="00AE7C64"/>
    <w:rsid w:val="00AF0290"/>
    <w:rsid w:val="00AF05AF"/>
    <w:rsid w:val="00AF0AAC"/>
    <w:rsid w:val="00AF0CD5"/>
    <w:rsid w:val="00AF0EF4"/>
    <w:rsid w:val="00AF1464"/>
    <w:rsid w:val="00AF21A2"/>
    <w:rsid w:val="00AF23E2"/>
    <w:rsid w:val="00AF2AAF"/>
    <w:rsid w:val="00AF2D09"/>
    <w:rsid w:val="00AF2FBD"/>
    <w:rsid w:val="00AF3274"/>
    <w:rsid w:val="00AF3277"/>
    <w:rsid w:val="00AF34B9"/>
    <w:rsid w:val="00AF363A"/>
    <w:rsid w:val="00AF41FE"/>
    <w:rsid w:val="00AF4347"/>
    <w:rsid w:val="00AF47F7"/>
    <w:rsid w:val="00AF48B8"/>
    <w:rsid w:val="00AF5170"/>
    <w:rsid w:val="00AF51CC"/>
    <w:rsid w:val="00AF547D"/>
    <w:rsid w:val="00AF56BF"/>
    <w:rsid w:val="00AF5703"/>
    <w:rsid w:val="00AF57A2"/>
    <w:rsid w:val="00AF5A74"/>
    <w:rsid w:val="00AF5EF0"/>
    <w:rsid w:val="00AF6BE2"/>
    <w:rsid w:val="00AF6C1B"/>
    <w:rsid w:val="00AF7510"/>
    <w:rsid w:val="00AF7E92"/>
    <w:rsid w:val="00AF7F5F"/>
    <w:rsid w:val="00B00126"/>
    <w:rsid w:val="00B00267"/>
    <w:rsid w:val="00B003AF"/>
    <w:rsid w:val="00B0062F"/>
    <w:rsid w:val="00B00B18"/>
    <w:rsid w:val="00B00C76"/>
    <w:rsid w:val="00B00EFA"/>
    <w:rsid w:val="00B01047"/>
    <w:rsid w:val="00B012FB"/>
    <w:rsid w:val="00B013C6"/>
    <w:rsid w:val="00B013CF"/>
    <w:rsid w:val="00B01471"/>
    <w:rsid w:val="00B017E6"/>
    <w:rsid w:val="00B01AEE"/>
    <w:rsid w:val="00B01CA7"/>
    <w:rsid w:val="00B01E44"/>
    <w:rsid w:val="00B01F8D"/>
    <w:rsid w:val="00B0211A"/>
    <w:rsid w:val="00B0287E"/>
    <w:rsid w:val="00B02919"/>
    <w:rsid w:val="00B030C2"/>
    <w:rsid w:val="00B033C0"/>
    <w:rsid w:val="00B03461"/>
    <w:rsid w:val="00B034D5"/>
    <w:rsid w:val="00B03838"/>
    <w:rsid w:val="00B03A96"/>
    <w:rsid w:val="00B03B36"/>
    <w:rsid w:val="00B03E9E"/>
    <w:rsid w:val="00B042EB"/>
    <w:rsid w:val="00B04378"/>
    <w:rsid w:val="00B04886"/>
    <w:rsid w:val="00B048AE"/>
    <w:rsid w:val="00B048DD"/>
    <w:rsid w:val="00B05A0B"/>
    <w:rsid w:val="00B06963"/>
    <w:rsid w:val="00B06AD3"/>
    <w:rsid w:val="00B06B43"/>
    <w:rsid w:val="00B06C51"/>
    <w:rsid w:val="00B07516"/>
    <w:rsid w:val="00B10262"/>
    <w:rsid w:val="00B102F3"/>
    <w:rsid w:val="00B107D1"/>
    <w:rsid w:val="00B10A0E"/>
    <w:rsid w:val="00B11230"/>
    <w:rsid w:val="00B1177A"/>
    <w:rsid w:val="00B1181D"/>
    <w:rsid w:val="00B1196B"/>
    <w:rsid w:val="00B11EA4"/>
    <w:rsid w:val="00B11F8A"/>
    <w:rsid w:val="00B1218D"/>
    <w:rsid w:val="00B1219E"/>
    <w:rsid w:val="00B123EF"/>
    <w:rsid w:val="00B12E93"/>
    <w:rsid w:val="00B12FB6"/>
    <w:rsid w:val="00B130B3"/>
    <w:rsid w:val="00B134C2"/>
    <w:rsid w:val="00B1380D"/>
    <w:rsid w:val="00B13DA4"/>
    <w:rsid w:val="00B13E76"/>
    <w:rsid w:val="00B142AE"/>
    <w:rsid w:val="00B1441E"/>
    <w:rsid w:val="00B146D1"/>
    <w:rsid w:val="00B148FE"/>
    <w:rsid w:val="00B14DE3"/>
    <w:rsid w:val="00B14E66"/>
    <w:rsid w:val="00B15227"/>
    <w:rsid w:val="00B1582E"/>
    <w:rsid w:val="00B159E9"/>
    <w:rsid w:val="00B15A91"/>
    <w:rsid w:val="00B15A9D"/>
    <w:rsid w:val="00B15E25"/>
    <w:rsid w:val="00B15F3B"/>
    <w:rsid w:val="00B163C3"/>
    <w:rsid w:val="00B16E4E"/>
    <w:rsid w:val="00B17525"/>
    <w:rsid w:val="00B17649"/>
    <w:rsid w:val="00B177DF"/>
    <w:rsid w:val="00B1795F"/>
    <w:rsid w:val="00B17C70"/>
    <w:rsid w:val="00B17F7A"/>
    <w:rsid w:val="00B2093C"/>
    <w:rsid w:val="00B218E6"/>
    <w:rsid w:val="00B21DCC"/>
    <w:rsid w:val="00B22054"/>
    <w:rsid w:val="00B22DEE"/>
    <w:rsid w:val="00B23551"/>
    <w:rsid w:val="00B23AB3"/>
    <w:rsid w:val="00B23DA7"/>
    <w:rsid w:val="00B24134"/>
    <w:rsid w:val="00B24745"/>
    <w:rsid w:val="00B2478E"/>
    <w:rsid w:val="00B24BBB"/>
    <w:rsid w:val="00B24CA7"/>
    <w:rsid w:val="00B2502E"/>
    <w:rsid w:val="00B2536B"/>
    <w:rsid w:val="00B253D2"/>
    <w:rsid w:val="00B2541D"/>
    <w:rsid w:val="00B2571C"/>
    <w:rsid w:val="00B25D18"/>
    <w:rsid w:val="00B26203"/>
    <w:rsid w:val="00B266EA"/>
    <w:rsid w:val="00B26704"/>
    <w:rsid w:val="00B26FDB"/>
    <w:rsid w:val="00B27201"/>
    <w:rsid w:val="00B274DD"/>
    <w:rsid w:val="00B275D7"/>
    <w:rsid w:val="00B277F0"/>
    <w:rsid w:val="00B279F5"/>
    <w:rsid w:val="00B27AC6"/>
    <w:rsid w:val="00B27D7B"/>
    <w:rsid w:val="00B27D7D"/>
    <w:rsid w:val="00B27F09"/>
    <w:rsid w:val="00B301F3"/>
    <w:rsid w:val="00B30298"/>
    <w:rsid w:val="00B302D4"/>
    <w:rsid w:val="00B3031D"/>
    <w:rsid w:val="00B305D2"/>
    <w:rsid w:val="00B30B8A"/>
    <w:rsid w:val="00B30E17"/>
    <w:rsid w:val="00B31097"/>
    <w:rsid w:val="00B311CD"/>
    <w:rsid w:val="00B31391"/>
    <w:rsid w:val="00B313C4"/>
    <w:rsid w:val="00B319ED"/>
    <w:rsid w:val="00B31A56"/>
    <w:rsid w:val="00B31FBB"/>
    <w:rsid w:val="00B320DC"/>
    <w:rsid w:val="00B32790"/>
    <w:rsid w:val="00B3288A"/>
    <w:rsid w:val="00B32D27"/>
    <w:rsid w:val="00B32D37"/>
    <w:rsid w:val="00B33547"/>
    <w:rsid w:val="00B33FBD"/>
    <w:rsid w:val="00B33FF0"/>
    <w:rsid w:val="00B3446C"/>
    <w:rsid w:val="00B34B98"/>
    <w:rsid w:val="00B34D82"/>
    <w:rsid w:val="00B34EA0"/>
    <w:rsid w:val="00B3502C"/>
    <w:rsid w:val="00B35233"/>
    <w:rsid w:val="00B3525C"/>
    <w:rsid w:val="00B3529A"/>
    <w:rsid w:val="00B354CB"/>
    <w:rsid w:val="00B35552"/>
    <w:rsid w:val="00B35998"/>
    <w:rsid w:val="00B36562"/>
    <w:rsid w:val="00B3670F"/>
    <w:rsid w:val="00B36910"/>
    <w:rsid w:val="00B36C7E"/>
    <w:rsid w:val="00B3749B"/>
    <w:rsid w:val="00B379C0"/>
    <w:rsid w:val="00B401C2"/>
    <w:rsid w:val="00B407C0"/>
    <w:rsid w:val="00B40830"/>
    <w:rsid w:val="00B40DEE"/>
    <w:rsid w:val="00B40E52"/>
    <w:rsid w:val="00B41299"/>
    <w:rsid w:val="00B41766"/>
    <w:rsid w:val="00B41996"/>
    <w:rsid w:val="00B41F68"/>
    <w:rsid w:val="00B4258F"/>
    <w:rsid w:val="00B428F2"/>
    <w:rsid w:val="00B42A3F"/>
    <w:rsid w:val="00B43279"/>
    <w:rsid w:val="00B436D4"/>
    <w:rsid w:val="00B437C8"/>
    <w:rsid w:val="00B43D27"/>
    <w:rsid w:val="00B43EC2"/>
    <w:rsid w:val="00B440E7"/>
    <w:rsid w:val="00B4452B"/>
    <w:rsid w:val="00B44BB6"/>
    <w:rsid w:val="00B44C51"/>
    <w:rsid w:val="00B44F75"/>
    <w:rsid w:val="00B453BC"/>
    <w:rsid w:val="00B45698"/>
    <w:rsid w:val="00B45A4F"/>
    <w:rsid w:val="00B45ABA"/>
    <w:rsid w:val="00B45B5E"/>
    <w:rsid w:val="00B460B5"/>
    <w:rsid w:val="00B46726"/>
    <w:rsid w:val="00B467BB"/>
    <w:rsid w:val="00B469BF"/>
    <w:rsid w:val="00B46BDE"/>
    <w:rsid w:val="00B473CC"/>
    <w:rsid w:val="00B478CD"/>
    <w:rsid w:val="00B479A7"/>
    <w:rsid w:val="00B47B25"/>
    <w:rsid w:val="00B47B2E"/>
    <w:rsid w:val="00B47BDF"/>
    <w:rsid w:val="00B5004E"/>
    <w:rsid w:val="00B50917"/>
    <w:rsid w:val="00B50BE6"/>
    <w:rsid w:val="00B51151"/>
    <w:rsid w:val="00B511A3"/>
    <w:rsid w:val="00B51494"/>
    <w:rsid w:val="00B515C2"/>
    <w:rsid w:val="00B5164C"/>
    <w:rsid w:val="00B518C3"/>
    <w:rsid w:val="00B51FED"/>
    <w:rsid w:val="00B522F5"/>
    <w:rsid w:val="00B52390"/>
    <w:rsid w:val="00B5259B"/>
    <w:rsid w:val="00B5271E"/>
    <w:rsid w:val="00B527F9"/>
    <w:rsid w:val="00B529AC"/>
    <w:rsid w:val="00B52BC7"/>
    <w:rsid w:val="00B52CEE"/>
    <w:rsid w:val="00B52DC9"/>
    <w:rsid w:val="00B52F4E"/>
    <w:rsid w:val="00B53535"/>
    <w:rsid w:val="00B53724"/>
    <w:rsid w:val="00B53759"/>
    <w:rsid w:val="00B54812"/>
    <w:rsid w:val="00B54839"/>
    <w:rsid w:val="00B54C91"/>
    <w:rsid w:val="00B55091"/>
    <w:rsid w:val="00B5548C"/>
    <w:rsid w:val="00B554D2"/>
    <w:rsid w:val="00B5554E"/>
    <w:rsid w:val="00B55A0C"/>
    <w:rsid w:val="00B55B44"/>
    <w:rsid w:val="00B55E9E"/>
    <w:rsid w:val="00B5665E"/>
    <w:rsid w:val="00B56A4C"/>
    <w:rsid w:val="00B56B45"/>
    <w:rsid w:val="00B5789C"/>
    <w:rsid w:val="00B578A3"/>
    <w:rsid w:val="00B57E96"/>
    <w:rsid w:val="00B608E0"/>
    <w:rsid w:val="00B60B90"/>
    <w:rsid w:val="00B60BD4"/>
    <w:rsid w:val="00B60C1B"/>
    <w:rsid w:val="00B60E33"/>
    <w:rsid w:val="00B60F59"/>
    <w:rsid w:val="00B610E6"/>
    <w:rsid w:val="00B613E6"/>
    <w:rsid w:val="00B61583"/>
    <w:rsid w:val="00B615C1"/>
    <w:rsid w:val="00B61A45"/>
    <w:rsid w:val="00B62496"/>
    <w:rsid w:val="00B62737"/>
    <w:rsid w:val="00B6276E"/>
    <w:rsid w:val="00B63945"/>
    <w:rsid w:val="00B6397C"/>
    <w:rsid w:val="00B63982"/>
    <w:rsid w:val="00B63E77"/>
    <w:rsid w:val="00B64658"/>
    <w:rsid w:val="00B64DB9"/>
    <w:rsid w:val="00B64F43"/>
    <w:rsid w:val="00B650C5"/>
    <w:rsid w:val="00B65399"/>
    <w:rsid w:val="00B65837"/>
    <w:rsid w:val="00B6588A"/>
    <w:rsid w:val="00B658F9"/>
    <w:rsid w:val="00B65933"/>
    <w:rsid w:val="00B659D4"/>
    <w:rsid w:val="00B65CA7"/>
    <w:rsid w:val="00B66ACC"/>
    <w:rsid w:val="00B67510"/>
    <w:rsid w:val="00B67D8D"/>
    <w:rsid w:val="00B700D0"/>
    <w:rsid w:val="00B7025B"/>
    <w:rsid w:val="00B70277"/>
    <w:rsid w:val="00B703A4"/>
    <w:rsid w:val="00B703B8"/>
    <w:rsid w:val="00B70C05"/>
    <w:rsid w:val="00B70ED3"/>
    <w:rsid w:val="00B70F8D"/>
    <w:rsid w:val="00B71016"/>
    <w:rsid w:val="00B71201"/>
    <w:rsid w:val="00B71722"/>
    <w:rsid w:val="00B71832"/>
    <w:rsid w:val="00B7276F"/>
    <w:rsid w:val="00B72DB6"/>
    <w:rsid w:val="00B72F54"/>
    <w:rsid w:val="00B73690"/>
    <w:rsid w:val="00B736CF"/>
    <w:rsid w:val="00B7375D"/>
    <w:rsid w:val="00B7388B"/>
    <w:rsid w:val="00B73C1E"/>
    <w:rsid w:val="00B74327"/>
    <w:rsid w:val="00B7437F"/>
    <w:rsid w:val="00B745AD"/>
    <w:rsid w:val="00B74BE6"/>
    <w:rsid w:val="00B74CD0"/>
    <w:rsid w:val="00B74FCE"/>
    <w:rsid w:val="00B753AC"/>
    <w:rsid w:val="00B75722"/>
    <w:rsid w:val="00B757CB"/>
    <w:rsid w:val="00B76916"/>
    <w:rsid w:val="00B771BD"/>
    <w:rsid w:val="00B771FB"/>
    <w:rsid w:val="00B772F2"/>
    <w:rsid w:val="00B77B6C"/>
    <w:rsid w:val="00B77CA3"/>
    <w:rsid w:val="00B77D2E"/>
    <w:rsid w:val="00B77FE8"/>
    <w:rsid w:val="00B80345"/>
    <w:rsid w:val="00B80712"/>
    <w:rsid w:val="00B807D6"/>
    <w:rsid w:val="00B80A05"/>
    <w:rsid w:val="00B80B69"/>
    <w:rsid w:val="00B80D62"/>
    <w:rsid w:val="00B80DCF"/>
    <w:rsid w:val="00B80FF0"/>
    <w:rsid w:val="00B818B2"/>
    <w:rsid w:val="00B81D69"/>
    <w:rsid w:val="00B8220A"/>
    <w:rsid w:val="00B82225"/>
    <w:rsid w:val="00B82EC6"/>
    <w:rsid w:val="00B830E5"/>
    <w:rsid w:val="00B83132"/>
    <w:rsid w:val="00B83707"/>
    <w:rsid w:val="00B83909"/>
    <w:rsid w:val="00B83913"/>
    <w:rsid w:val="00B83B61"/>
    <w:rsid w:val="00B83E02"/>
    <w:rsid w:val="00B83F54"/>
    <w:rsid w:val="00B83F93"/>
    <w:rsid w:val="00B84307"/>
    <w:rsid w:val="00B848BA"/>
    <w:rsid w:val="00B84BDC"/>
    <w:rsid w:val="00B84F0E"/>
    <w:rsid w:val="00B850C8"/>
    <w:rsid w:val="00B85203"/>
    <w:rsid w:val="00B852B7"/>
    <w:rsid w:val="00B859B8"/>
    <w:rsid w:val="00B860F5"/>
    <w:rsid w:val="00B8628A"/>
    <w:rsid w:val="00B86900"/>
    <w:rsid w:val="00B86B1D"/>
    <w:rsid w:val="00B86B69"/>
    <w:rsid w:val="00B86CE6"/>
    <w:rsid w:val="00B87108"/>
    <w:rsid w:val="00B87279"/>
    <w:rsid w:val="00B8741C"/>
    <w:rsid w:val="00B8789F"/>
    <w:rsid w:val="00B8798C"/>
    <w:rsid w:val="00B87B8C"/>
    <w:rsid w:val="00B901CA"/>
    <w:rsid w:val="00B90BF4"/>
    <w:rsid w:val="00B9107B"/>
    <w:rsid w:val="00B9115A"/>
    <w:rsid w:val="00B912F1"/>
    <w:rsid w:val="00B916BA"/>
    <w:rsid w:val="00B91CB2"/>
    <w:rsid w:val="00B92007"/>
    <w:rsid w:val="00B9239E"/>
    <w:rsid w:val="00B924AC"/>
    <w:rsid w:val="00B92AB5"/>
    <w:rsid w:val="00B92E01"/>
    <w:rsid w:val="00B93980"/>
    <w:rsid w:val="00B93986"/>
    <w:rsid w:val="00B93B77"/>
    <w:rsid w:val="00B93C15"/>
    <w:rsid w:val="00B93D8A"/>
    <w:rsid w:val="00B93E04"/>
    <w:rsid w:val="00B93F1B"/>
    <w:rsid w:val="00B942FF"/>
    <w:rsid w:val="00B945A8"/>
    <w:rsid w:val="00B9482B"/>
    <w:rsid w:val="00B94C96"/>
    <w:rsid w:val="00B95D1D"/>
    <w:rsid w:val="00B962D9"/>
    <w:rsid w:val="00B967F8"/>
    <w:rsid w:val="00B96A91"/>
    <w:rsid w:val="00B96B27"/>
    <w:rsid w:val="00B9738A"/>
    <w:rsid w:val="00B973B9"/>
    <w:rsid w:val="00B97603"/>
    <w:rsid w:val="00B97696"/>
    <w:rsid w:val="00B97AD3"/>
    <w:rsid w:val="00B97C62"/>
    <w:rsid w:val="00B97D9B"/>
    <w:rsid w:val="00BA000F"/>
    <w:rsid w:val="00BA0133"/>
    <w:rsid w:val="00BA04F2"/>
    <w:rsid w:val="00BA0971"/>
    <w:rsid w:val="00BA1021"/>
    <w:rsid w:val="00BA1245"/>
    <w:rsid w:val="00BA1339"/>
    <w:rsid w:val="00BA158A"/>
    <w:rsid w:val="00BA2073"/>
    <w:rsid w:val="00BA27BE"/>
    <w:rsid w:val="00BA28ED"/>
    <w:rsid w:val="00BA2D09"/>
    <w:rsid w:val="00BA31E9"/>
    <w:rsid w:val="00BA3224"/>
    <w:rsid w:val="00BA339E"/>
    <w:rsid w:val="00BA34DB"/>
    <w:rsid w:val="00BA437F"/>
    <w:rsid w:val="00BA4387"/>
    <w:rsid w:val="00BA43EE"/>
    <w:rsid w:val="00BA4919"/>
    <w:rsid w:val="00BA4AEF"/>
    <w:rsid w:val="00BA4BA2"/>
    <w:rsid w:val="00BA4CF6"/>
    <w:rsid w:val="00BA52BA"/>
    <w:rsid w:val="00BA53A3"/>
    <w:rsid w:val="00BA5D06"/>
    <w:rsid w:val="00BA5E04"/>
    <w:rsid w:val="00BA5E5C"/>
    <w:rsid w:val="00BA5EF4"/>
    <w:rsid w:val="00BA63B3"/>
    <w:rsid w:val="00BA681D"/>
    <w:rsid w:val="00BA6895"/>
    <w:rsid w:val="00BA6B80"/>
    <w:rsid w:val="00BA7156"/>
    <w:rsid w:val="00BA728B"/>
    <w:rsid w:val="00BA76DB"/>
    <w:rsid w:val="00BA7811"/>
    <w:rsid w:val="00BA7D9D"/>
    <w:rsid w:val="00BB0A3F"/>
    <w:rsid w:val="00BB0D9B"/>
    <w:rsid w:val="00BB1222"/>
    <w:rsid w:val="00BB1453"/>
    <w:rsid w:val="00BB1763"/>
    <w:rsid w:val="00BB180B"/>
    <w:rsid w:val="00BB186F"/>
    <w:rsid w:val="00BB1E9D"/>
    <w:rsid w:val="00BB256A"/>
    <w:rsid w:val="00BB29AB"/>
    <w:rsid w:val="00BB2AAC"/>
    <w:rsid w:val="00BB2C6A"/>
    <w:rsid w:val="00BB2F44"/>
    <w:rsid w:val="00BB4097"/>
    <w:rsid w:val="00BB4557"/>
    <w:rsid w:val="00BB4A0B"/>
    <w:rsid w:val="00BB4A9F"/>
    <w:rsid w:val="00BB4D4A"/>
    <w:rsid w:val="00BB528D"/>
    <w:rsid w:val="00BB5328"/>
    <w:rsid w:val="00BB565E"/>
    <w:rsid w:val="00BB56A1"/>
    <w:rsid w:val="00BB5778"/>
    <w:rsid w:val="00BB5AC3"/>
    <w:rsid w:val="00BB5D1D"/>
    <w:rsid w:val="00BB5FE5"/>
    <w:rsid w:val="00BB6110"/>
    <w:rsid w:val="00BB64D2"/>
    <w:rsid w:val="00BB6AB2"/>
    <w:rsid w:val="00BB6D1F"/>
    <w:rsid w:val="00BB7ADC"/>
    <w:rsid w:val="00BB7CB7"/>
    <w:rsid w:val="00BC011A"/>
    <w:rsid w:val="00BC02CD"/>
    <w:rsid w:val="00BC0445"/>
    <w:rsid w:val="00BC05AB"/>
    <w:rsid w:val="00BC0A22"/>
    <w:rsid w:val="00BC0AA7"/>
    <w:rsid w:val="00BC0C77"/>
    <w:rsid w:val="00BC0D92"/>
    <w:rsid w:val="00BC0F26"/>
    <w:rsid w:val="00BC0FB4"/>
    <w:rsid w:val="00BC1414"/>
    <w:rsid w:val="00BC16BC"/>
    <w:rsid w:val="00BC17B0"/>
    <w:rsid w:val="00BC1AFC"/>
    <w:rsid w:val="00BC1BC4"/>
    <w:rsid w:val="00BC1DEC"/>
    <w:rsid w:val="00BC202D"/>
    <w:rsid w:val="00BC203B"/>
    <w:rsid w:val="00BC2F9A"/>
    <w:rsid w:val="00BC32DF"/>
    <w:rsid w:val="00BC33CB"/>
    <w:rsid w:val="00BC3408"/>
    <w:rsid w:val="00BC353A"/>
    <w:rsid w:val="00BC3564"/>
    <w:rsid w:val="00BC36A9"/>
    <w:rsid w:val="00BC3A1B"/>
    <w:rsid w:val="00BC3D31"/>
    <w:rsid w:val="00BC3D9F"/>
    <w:rsid w:val="00BC42EA"/>
    <w:rsid w:val="00BC4450"/>
    <w:rsid w:val="00BC45FE"/>
    <w:rsid w:val="00BC4660"/>
    <w:rsid w:val="00BC4805"/>
    <w:rsid w:val="00BC4D51"/>
    <w:rsid w:val="00BC4D82"/>
    <w:rsid w:val="00BC594D"/>
    <w:rsid w:val="00BC5B02"/>
    <w:rsid w:val="00BC5E5C"/>
    <w:rsid w:val="00BC611A"/>
    <w:rsid w:val="00BC61FB"/>
    <w:rsid w:val="00BC66F5"/>
    <w:rsid w:val="00BC7031"/>
    <w:rsid w:val="00BC72A9"/>
    <w:rsid w:val="00BC732F"/>
    <w:rsid w:val="00BC743A"/>
    <w:rsid w:val="00BC7756"/>
    <w:rsid w:val="00BC7D34"/>
    <w:rsid w:val="00BC7E4E"/>
    <w:rsid w:val="00BC7FC5"/>
    <w:rsid w:val="00BD0201"/>
    <w:rsid w:val="00BD0238"/>
    <w:rsid w:val="00BD093F"/>
    <w:rsid w:val="00BD0B81"/>
    <w:rsid w:val="00BD1059"/>
    <w:rsid w:val="00BD1121"/>
    <w:rsid w:val="00BD1D1E"/>
    <w:rsid w:val="00BD2134"/>
    <w:rsid w:val="00BD246E"/>
    <w:rsid w:val="00BD27B0"/>
    <w:rsid w:val="00BD291C"/>
    <w:rsid w:val="00BD330D"/>
    <w:rsid w:val="00BD353C"/>
    <w:rsid w:val="00BD35B7"/>
    <w:rsid w:val="00BD3BB2"/>
    <w:rsid w:val="00BD4296"/>
    <w:rsid w:val="00BD42C2"/>
    <w:rsid w:val="00BD468C"/>
    <w:rsid w:val="00BD46AB"/>
    <w:rsid w:val="00BD4790"/>
    <w:rsid w:val="00BD483F"/>
    <w:rsid w:val="00BD4B88"/>
    <w:rsid w:val="00BD4D4F"/>
    <w:rsid w:val="00BD5162"/>
    <w:rsid w:val="00BD57B9"/>
    <w:rsid w:val="00BD5824"/>
    <w:rsid w:val="00BD5A9C"/>
    <w:rsid w:val="00BD6244"/>
    <w:rsid w:val="00BD65A5"/>
    <w:rsid w:val="00BD6A5B"/>
    <w:rsid w:val="00BD6A9E"/>
    <w:rsid w:val="00BD6BA0"/>
    <w:rsid w:val="00BD6D71"/>
    <w:rsid w:val="00BD6F84"/>
    <w:rsid w:val="00BD7057"/>
    <w:rsid w:val="00BD754D"/>
    <w:rsid w:val="00BD7612"/>
    <w:rsid w:val="00BD7A37"/>
    <w:rsid w:val="00BD7BA7"/>
    <w:rsid w:val="00BE00F5"/>
    <w:rsid w:val="00BE0AE6"/>
    <w:rsid w:val="00BE1130"/>
    <w:rsid w:val="00BE113A"/>
    <w:rsid w:val="00BE1276"/>
    <w:rsid w:val="00BE137B"/>
    <w:rsid w:val="00BE15A3"/>
    <w:rsid w:val="00BE15D1"/>
    <w:rsid w:val="00BE1991"/>
    <w:rsid w:val="00BE1C0D"/>
    <w:rsid w:val="00BE21C1"/>
    <w:rsid w:val="00BE23FB"/>
    <w:rsid w:val="00BE259C"/>
    <w:rsid w:val="00BE27C7"/>
    <w:rsid w:val="00BE2B24"/>
    <w:rsid w:val="00BE2DA2"/>
    <w:rsid w:val="00BE30D5"/>
    <w:rsid w:val="00BE326D"/>
    <w:rsid w:val="00BE3986"/>
    <w:rsid w:val="00BE3D5F"/>
    <w:rsid w:val="00BE3F0B"/>
    <w:rsid w:val="00BE4218"/>
    <w:rsid w:val="00BE4440"/>
    <w:rsid w:val="00BE4873"/>
    <w:rsid w:val="00BE4986"/>
    <w:rsid w:val="00BE4DA6"/>
    <w:rsid w:val="00BE4E26"/>
    <w:rsid w:val="00BE4E2E"/>
    <w:rsid w:val="00BE5054"/>
    <w:rsid w:val="00BE5883"/>
    <w:rsid w:val="00BE5906"/>
    <w:rsid w:val="00BE5BD2"/>
    <w:rsid w:val="00BE5F5C"/>
    <w:rsid w:val="00BE6170"/>
    <w:rsid w:val="00BE65B1"/>
    <w:rsid w:val="00BE6E8E"/>
    <w:rsid w:val="00BE7178"/>
    <w:rsid w:val="00BE750F"/>
    <w:rsid w:val="00BE7546"/>
    <w:rsid w:val="00BE770B"/>
    <w:rsid w:val="00BE78EF"/>
    <w:rsid w:val="00BE7A4E"/>
    <w:rsid w:val="00BE7E8B"/>
    <w:rsid w:val="00BF0663"/>
    <w:rsid w:val="00BF0D3B"/>
    <w:rsid w:val="00BF0E2B"/>
    <w:rsid w:val="00BF12EC"/>
    <w:rsid w:val="00BF1615"/>
    <w:rsid w:val="00BF197D"/>
    <w:rsid w:val="00BF1D6A"/>
    <w:rsid w:val="00BF1E2B"/>
    <w:rsid w:val="00BF1F52"/>
    <w:rsid w:val="00BF22FA"/>
    <w:rsid w:val="00BF2483"/>
    <w:rsid w:val="00BF27DB"/>
    <w:rsid w:val="00BF27F4"/>
    <w:rsid w:val="00BF2ABE"/>
    <w:rsid w:val="00BF2D85"/>
    <w:rsid w:val="00BF39B5"/>
    <w:rsid w:val="00BF3C12"/>
    <w:rsid w:val="00BF3C87"/>
    <w:rsid w:val="00BF4281"/>
    <w:rsid w:val="00BF4292"/>
    <w:rsid w:val="00BF436B"/>
    <w:rsid w:val="00BF4D14"/>
    <w:rsid w:val="00BF5524"/>
    <w:rsid w:val="00BF58F0"/>
    <w:rsid w:val="00BF58FC"/>
    <w:rsid w:val="00BF5AB2"/>
    <w:rsid w:val="00BF5E0B"/>
    <w:rsid w:val="00BF5E5C"/>
    <w:rsid w:val="00BF644B"/>
    <w:rsid w:val="00BF6561"/>
    <w:rsid w:val="00BF65BD"/>
    <w:rsid w:val="00BF689E"/>
    <w:rsid w:val="00BF69D2"/>
    <w:rsid w:val="00BF6A4B"/>
    <w:rsid w:val="00BF6C43"/>
    <w:rsid w:val="00BF73A9"/>
    <w:rsid w:val="00BF763B"/>
    <w:rsid w:val="00BF794A"/>
    <w:rsid w:val="00BF7BC3"/>
    <w:rsid w:val="00BF7CB4"/>
    <w:rsid w:val="00BF7D48"/>
    <w:rsid w:val="00BF7EF7"/>
    <w:rsid w:val="00BF7F4E"/>
    <w:rsid w:val="00C00616"/>
    <w:rsid w:val="00C00B81"/>
    <w:rsid w:val="00C0123E"/>
    <w:rsid w:val="00C012CD"/>
    <w:rsid w:val="00C016A6"/>
    <w:rsid w:val="00C019B1"/>
    <w:rsid w:val="00C019CA"/>
    <w:rsid w:val="00C01A45"/>
    <w:rsid w:val="00C01DB8"/>
    <w:rsid w:val="00C01F9A"/>
    <w:rsid w:val="00C02226"/>
    <w:rsid w:val="00C0272A"/>
    <w:rsid w:val="00C02E90"/>
    <w:rsid w:val="00C03015"/>
    <w:rsid w:val="00C030DC"/>
    <w:rsid w:val="00C0392A"/>
    <w:rsid w:val="00C03D9A"/>
    <w:rsid w:val="00C04198"/>
    <w:rsid w:val="00C045E6"/>
    <w:rsid w:val="00C0499B"/>
    <w:rsid w:val="00C04BA3"/>
    <w:rsid w:val="00C04E3A"/>
    <w:rsid w:val="00C05C85"/>
    <w:rsid w:val="00C0628B"/>
    <w:rsid w:val="00C06554"/>
    <w:rsid w:val="00C0662C"/>
    <w:rsid w:val="00C06697"/>
    <w:rsid w:val="00C066CE"/>
    <w:rsid w:val="00C069F7"/>
    <w:rsid w:val="00C06C36"/>
    <w:rsid w:val="00C06C6A"/>
    <w:rsid w:val="00C07297"/>
    <w:rsid w:val="00C07303"/>
    <w:rsid w:val="00C074EB"/>
    <w:rsid w:val="00C07693"/>
    <w:rsid w:val="00C07ACC"/>
    <w:rsid w:val="00C1003D"/>
    <w:rsid w:val="00C100C8"/>
    <w:rsid w:val="00C10C27"/>
    <w:rsid w:val="00C10C36"/>
    <w:rsid w:val="00C11B84"/>
    <w:rsid w:val="00C11BC3"/>
    <w:rsid w:val="00C11D81"/>
    <w:rsid w:val="00C122FE"/>
    <w:rsid w:val="00C126EE"/>
    <w:rsid w:val="00C128E8"/>
    <w:rsid w:val="00C1296A"/>
    <w:rsid w:val="00C129A7"/>
    <w:rsid w:val="00C12A69"/>
    <w:rsid w:val="00C135C1"/>
    <w:rsid w:val="00C13C09"/>
    <w:rsid w:val="00C13F70"/>
    <w:rsid w:val="00C146B9"/>
    <w:rsid w:val="00C14724"/>
    <w:rsid w:val="00C14729"/>
    <w:rsid w:val="00C149E2"/>
    <w:rsid w:val="00C14EF8"/>
    <w:rsid w:val="00C156F7"/>
    <w:rsid w:val="00C1595A"/>
    <w:rsid w:val="00C15CCB"/>
    <w:rsid w:val="00C15DCB"/>
    <w:rsid w:val="00C15F79"/>
    <w:rsid w:val="00C160A6"/>
    <w:rsid w:val="00C16303"/>
    <w:rsid w:val="00C16346"/>
    <w:rsid w:val="00C16D20"/>
    <w:rsid w:val="00C17065"/>
    <w:rsid w:val="00C17279"/>
    <w:rsid w:val="00C172E5"/>
    <w:rsid w:val="00C17645"/>
    <w:rsid w:val="00C17A8A"/>
    <w:rsid w:val="00C17AEA"/>
    <w:rsid w:val="00C202AA"/>
    <w:rsid w:val="00C20828"/>
    <w:rsid w:val="00C20C49"/>
    <w:rsid w:val="00C20D08"/>
    <w:rsid w:val="00C213F4"/>
    <w:rsid w:val="00C21A37"/>
    <w:rsid w:val="00C21B28"/>
    <w:rsid w:val="00C21B40"/>
    <w:rsid w:val="00C221F0"/>
    <w:rsid w:val="00C224A7"/>
    <w:rsid w:val="00C224ED"/>
    <w:rsid w:val="00C2256D"/>
    <w:rsid w:val="00C225AC"/>
    <w:rsid w:val="00C2273B"/>
    <w:rsid w:val="00C22935"/>
    <w:rsid w:val="00C22B5F"/>
    <w:rsid w:val="00C22C84"/>
    <w:rsid w:val="00C235FD"/>
    <w:rsid w:val="00C238D2"/>
    <w:rsid w:val="00C23CFB"/>
    <w:rsid w:val="00C24377"/>
    <w:rsid w:val="00C243DA"/>
    <w:rsid w:val="00C24477"/>
    <w:rsid w:val="00C24727"/>
    <w:rsid w:val="00C247B1"/>
    <w:rsid w:val="00C248DF"/>
    <w:rsid w:val="00C24CE5"/>
    <w:rsid w:val="00C24DDD"/>
    <w:rsid w:val="00C24EE7"/>
    <w:rsid w:val="00C25027"/>
    <w:rsid w:val="00C254A0"/>
    <w:rsid w:val="00C255E4"/>
    <w:rsid w:val="00C256CA"/>
    <w:rsid w:val="00C2596F"/>
    <w:rsid w:val="00C25AEC"/>
    <w:rsid w:val="00C25B95"/>
    <w:rsid w:val="00C25D0B"/>
    <w:rsid w:val="00C26021"/>
    <w:rsid w:val="00C266F8"/>
    <w:rsid w:val="00C26FA7"/>
    <w:rsid w:val="00C27A7D"/>
    <w:rsid w:val="00C27BB8"/>
    <w:rsid w:val="00C27F3B"/>
    <w:rsid w:val="00C30034"/>
    <w:rsid w:val="00C300D5"/>
    <w:rsid w:val="00C30750"/>
    <w:rsid w:val="00C307B3"/>
    <w:rsid w:val="00C30985"/>
    <w:rsid w:val="00C30BC4"/>
    <w:rsid w:val="00C30DC4"/>
    <w:rsid w:val="00C3184F"/>
    <w:rsid w:val="00C318CE"/>
    <w:rsid w:val="00C31C59"/>
    <w:rsid w:val="00C31E82"/>
    <w:rsid w:val="00C32170"/>
    <w:rsid w:val="00C3220C"/>
    <w:rsid w:val="00C32629"/>
    <w:rsid w:val="00C32A7E"/>
    <w:rsid w:val="00C33111"/>
    <w:rsid w:val="00C33214"/>
    <w:rsid w:val="00C333C9"/>
    <w:rsid w:val="00C333FF"/>
    <w:rsid w:val="00C3352B"/>
    <w:rsid w:val="00C336B0"/>
    <w:rsid w:val="00C339C0"/>
    <w:rsid w:val="00C33F6A"/>
    <w:rsid w:val="00C34007"/>
    <w:rsid w:val="00C34472"/>
    <w:rsid w:val="00C34602"/>
    <w:rsid w:val="00C3492B"/>
    <w:rsid w:val="00C34CF4"/>
    <w:rsid w:val="00C35093"/>
    <w:rsid w:val="00C35265"/>
    <w:rsid w:val="00C35839"/>
    <w:rsid w:val="00C35A14"/>
    <w:rsid w:val="00C35A7E"/>
    <w:rsid w:val="00C35F68"/>
    <w:rsid w:val="00C361AC"/>
    <w:rsid w:val="00C365F5"/>
    <w:rsid w:val="00C36692"/>
    <w:rsid w:val="00C3674D"/>
    <w:rsid w:val="00C36788"/>
    <w:rsid w:val="00C36C60"/>
    <w:rsid w:val="00C36EED"/>
    <w:rsid w:val="00C36FC5"/>
    <w:rsid w:val="00C37079"/>
    <w:rsid w:val="00C370B4"/>
    <w:rsid w:val="00C37194"/>
    <w:rsid w:val="00C371BF"/>
    <w:rsid w:val="00C37730"/>
    <w:rsid w:val="00C37A6F"/>
    <w:rsid w:val="00C37F77"/>
    <w:rsid w:val="00C37FBA"/>
    <w:rsid w:val="00C37FF3"/>
    <w:rsid w:val="00C4065C"/>
    <w:rsid w:val="00C40706"/>
    <w:rsid w:val="00C407D1"/>
    <w:rsid w:val="00C40AAC"/>
    <w:rsid w:val="00C40C16"/>
    <w:rsid w:val="00C40D5D"/>
    <w:rsid w:val="00C415AC"/>
    <w:rsid w:val="00C4181D"/>
    <w:rsid w:val="00C418C8"/>
    <w:rsid w:val="00C41912"/>
    <w:rsid w:val="00C41EEB"/>
    <w:rsid w:val="00C4226F"/>
    <w:rsid w:val="00C4231A"/>
    <w:rsid w:val="00C427D0"/>
    <w:rsid w:val="00C42853"/>
    <w:rsid w:val="00C42BA8"/>
    <w:rsid w:val="00C42EDD"/>
    <w:rsid w:val="00C434EA"/>
    <w:rsid w:val="00C4381D"/>
    <w:rsid w:val="00C439D2"/>
    <w:rsid w:val="00C440DB"/>
    <w:rsid w:val="00C4435B"/>
    <w:rsid w:val="00C447CC"/>
    <w:rsid w:val="00C452EB"/>
    <w:rsid w:val="00C45478"/>
    <w:rsid w:val="00C454D3"/>
    <w:rsid w:val="00C457C3"/>
    <w:rsid w:val="00C457D9"/>
    <w:rsid w:val="00C45A0E"/>
    <w:rsid w:val="00C45C21"/>
    <w:rsid w:val="00C46B69"/>
    <w:rsid w:val="00C478CC"/>
    <w:rsid w:val="00C478F0"/>
    <w:rsid w:val="00C478FA"/>
    <w:rsid w:val="00C47AC8"/>
    <w:rsid w:val="00C47B67"/>
    <w:rsid w:val="00C47E0B"/>
    <w:rsid w:val="00C508D4"/>
    <w:rsid w:val="00C50D7C"/>
    <w:rsid w:val="00C51127"/>
    <w:rsid w:val="00C5179F"/>
    <w:rsid w:val="00C5186E"/>
    <w:rsid w:val="00C51C94"/>
    <w:rsid w:val="00C52537"/>
    <w:rsid w:val="00C529E3"/>
    <w:rsid w:val="00C534D8"/>
    <w:rsid w:val="00C53813"/>
    <w:rsid w:val="00C53A16"/>
    <w:rsid w:val="00C53CF2"/>
    <w:rsid w:val="00C53DFB"/>
    <w:rsid w:val="00C53F80"/>
    <w:rsid w:val="00C540A9"/>
    <w:rsid w:val="00C544E2"/>
    <w:rsid w:val="00C5458E"/>
    <w:rsid w:val="00C54880"/>
    <w:rsid w:val="00C5489C"/>
    <w:rsid w:val="00C54E2A"/>
    <w:rsid w:val="00C54F77"/>
    <w:rsid w:val="00C55443"/>
    <w:rsid w:val="00C55935"/>
    <w:rsid w:val="00C55F80"/>
    <w:rsid w:val="00C563B9"/>
    <w:rsid w:val="00C566F1"/>
    <w:rsid w:val="00C56E58"/>
    <w:rsid w:val="00C56FA3"/>
    <w:rsid w:val="00C57C72"/>
    <w:rsid w:val="00C57CA5"/>
    <w:rsid w:val="00C60568"/>
    <w:rsid w:val="00C60BDE"/>
    <w:rsid w:val="00C60F12"/>
    <w:rsid w:val="00C60F14"/>
    <w:rsid w:val="00C6161E"/>
    <w:rsid w:val="00C61BAA"/>
    <w:rsid w:val="00C6223C"/>
    <w:rsid w:val="00C624D4"/>
    <w:rsid w:val="00C62BC1"/>
    <w:rsid w:val="00C62F9F"/>
    <w:rsid w:val="00C63182"/>
    <w:rsid w:val="00C6321F"/>
    <w:rsid w:val="00C63440"/>
    <w:rsid w:val="00C63811"/>
    <w:rsid w:val="00C6392C"/>
    <w:rsid w:val="00C6405D"/>
    <w:rsid w:val="00C642F2"/>
    <w:rsid w:val="00C6435E"/>
    <w:rsid w:val="00C6488F"/>
    <w:rsid w:val="00C64E67"/>
    <w:rsid w:val="00C65504"/>
    <w:rsid w:val="00C6576B"/>
    <w:rsid w:val="00C65819"/>
    <w:rsid w:val="00C65A01"/>
    <w:rsid w:val="00C660A0"/>
    <w:rsid w:val="00C66117"/>
    <w:rsid w:val="00C66A2F"/>
    <w:rsid w:val="00C66D6D"/>
    <w:rsid w:val="00C6778B"/>
    <w:rsid w:val="00C67806"/>
    <w:rsid w:val="00C705DD"/>
    <w:rsid w:val="00C7075B"/>
    <w:rsid w:val="00C707AC"/>
    <w:rsid w:val="00C7087E"/>
    <w:rsid w:val="00C70A25"/>
    <w:rsid w:val="00C70BC5"/>
    <w:rsid w:val="00C70F75"/>
    <w:rsid w:val="00C70FA3"/>
    <w:rsid w:val="00C70FAE"/>
    <w:rsid w:val="00C713AD"/>
    <w:rsid w:val="00C717A1"/>
    <w:rsid w:val="00C71890"/>
    <w:rsid w:val="00C718AD"/>
    <w:rsid w:val="00C71E19"/>
    <w:rsid w:val="00C71FE0"/>
    <w:rsid w:val="00C72030"/>
    <w:rsid w:val="00C72238"/>
    <w:rsid w:val="00C725AD"/>
    <w:rsid w:val="00C7291A"/>
    <w:rsid w:val="00C729BC"/>
    <w:rsid w:val="00C72B91"/>
    <w:rsid w:val="00C72F4E"/>
    <w:rsid w:val="00C73071"/>
    <w:rsid w:val="00C7378F"/>
    <w:rsid w:val="00C7396E"/>
    <w:rsid w:val="00C739F2"/>
    <w:rsid w:val="00C73DBB"/>
    <w:rsid w:val="00C73FA6"/>
    <w:rsid w:val="00C741F6"/>
    <w:rsid w:val="00C74349"/>
    <w:rsid w:val="00C74EBE"/>
    <w:rsid w:val="00C7533E"/>
    <w:rsid w:val="00C75668"/>
    <w:rsid w:val="00C7596F"/>
    <w:rsid w:val="00C75CA9"/>
    <w:rsid w:val="00C761CE"/>
    <w:rsid w:val="00C762E0"/>
    <w:rsid w:val="00C765C1"/>
    <w:rsid w:val="00C76802"/>
    <w:rsid w:val="00C76806"/>
    <w:rsid w:val="00C76897"/>
    <w:rsid w:val="00C774D9"/>
    <w:rsid w:val="00C77937"/>
    <w:rsid w:val="00C77EF8"/>
    <w:rsid w:val="00C77F44"/>
    <w:rsid w:val="00C80643"/>
    <w:rsid w:val="00C80724"/>
    <w:rsid w:val="00C80734"/>
    <w:rsid w:val="00C807A6"/>
    <w:rsid w:val="00C807AE"/>
    <w:rsid w:val="00C813C4"/>
    <w:rsid w:val="00C8155A"/>
    <w:rsid w:val="00C81788"/>
    <w:rsid w:val="00C8231D"/>
    <w:rsid w:val="00C82568"/>
    <w:rsid w:val="00C82768"/>
    <w:rsid w:val="00C82911"/>
    <w:rsid w:val="00C834B7"/>
    <w:rsid w:val="00C8377A"/>
    <w:rsid w:val="00C83DEB"/>
    <w:rsid w:val="00C843C7"/>
    <w:rsid w:val="00C852E8"/>
    <w:rsid w:val="00C853C2"/>
    <w:rsid w:val="00C85C1E"/>
    <w:rsid w:val="00C85C48"/>
    <w:rsid w:val="00C8611A"/>
    <w:rsid w:val="00C862CD"/>
    <w:rsid w:val="00C86302"/>
    <w:rsid w:val="00C86861"/>
    <w:rsid w:val="00C86A88"/>
    <w:rsid w:val="00C86B54"/>
    <w:rsid w:val="00C86D95"/>
    <w:rsid w:val="00C870AF"/>
    <w:rsid w:val="00C87C16"/>
    <w:rsid w:val="00C87F03"/>
    <w:rsid w:val="00C909E7"/>
    <w:rsid w:val="00C90BBA"/>
    <w:rsid w:val="00C90EBC"/>
    <w:rsid w:val="00C90F9C"/>
    <w:rsid w:val="00C90FD6"/>
    <w:rsid w:val="00C9106B"/>
    <w:rsid w:val="00C91184"/>
    <w:rsid w:val="00C9191A"/>
    <w:rsid w:val="00C91C87"/>
    <w:rsid w:val="00C91D49"/>
    <w:rsid w:val="00C92D54"/>
    <w:rsid w:val="00C92DAF"/>
    <w:rsid w:val="00C93043"/>
    <w:rsid w:val="00C9313C"/>
    <w:rsid w:val="00C93326"/>
    <w:rsid w:val="00C9382B"/>
    <w:rsid w:val="00C93B96"/>
    <w:rsid w:val="00C94127"/>
    <w:rsid w:val="00C942BD"/>
    <w:rsid w:val="00C9452E"/>
    <w:rsid w:val="00C94FEB"/>
    <w:rsid w:val="00C95D18"/>
    <w:rsid w:val="00C965D8"/>
    <w:rsid w:val="00C96632"/>
    <w:rsid w:val="00C96651"/>
    <w:rsid w:val="00C967A3"/>
    <w:rsid w:val="00C967D8"/>
    <w:rsid w:val="00C9694B"/>
    <w:rsid w:val="00C96C20"/>
    <w:rsid w:val="00C97877"/>
    <w:rsid w:val="00C97D24"/>
    <w:rsid w:val="00C97E57"/>
    <w:rsid w:val="00C97F7C"/>
    <w:rsid w:val="00CA012A"/>
    <w:rsid w:val="00CA01A7"/>
    <w:rsid w:val="00CA024B"/>
    <w:rsid w:val="00CA0649"/>
    <w:rsid w:val="00CA078D"/>
    <w:rsid w:val="00CA0933"/>
    <w:rsid w:val="00CA099C"/>
    <w:rsid w:val="00CA09A4"/>
    <w:rsid w:val="00CA0C2A"/>
    <w:rsid w:val="00CA0C3C"/>
    <w:rsid w:val="00CA0DB4"/>
    <w:rsid w:val="00CA154E"/>
    <w:rsid w:val="00CA17E1"/>
    <w:rsid w:val="00CA194F"/>
    <w:rsid w:val="00CA1C4E"/>
    <w:rsid w:val="00CA1DB4"/>
    <w:rsid w:val="00CA1E35"/>
    <w:rsid w:val="00CA21B2"/>
    <w:rsid w:val="00CA21BE"/>
    <w:rsid w:val="00CA221A"/>
    <w:rsid w:val="00CA2324"/>
    <w:rsid w:val="00CA23B5"/>
    <w:rsid w:val="00CA2614"/>
    <w:rsid w:val="00CA2790"/>
    <w:rsid w:val="00CA299D"/>
    <w:rsid w:val="00CA2AC0"/>
    <w:rsid w:val="00CA43A8"/>
    <w:rsid w:val="00CA4745"/>
    <w:rsid w:val="00CA4A3D"/>
    <w:rsid w:val="00CA4B06"/>
    <w:rsid w:val="00CA4E74"/>
    <w:rsid w:val="00CA5D10"/>
    <w:rsid w:val="00CA5DDD"/>
    <w:rsid w:val="00CA68D8"/>
    <w:rsid w:val="00CA69CD"/>
    <w:rsid w:val="00CA7679"/>
    <w:rsid w:val="00CA78D4"/>
    <w:rsid w:val="00CA7DC0"/>
    <w:rsid w:val="00CA7EDF"/>
    <w:rsid w:val="00CA7EE1"/>
    <w:rsid w:val="00CB00AE"/>
    <w:rsid w:val="00CB0272"/>
    <w:rsid w:val="00CB0394"/>
    <w:rsid w:val="00CB0CEC"/>
    <w:rsid w:val="00CB116F"/>
    <w:rsid w:val="00CB146C"/>
    <w:rsid w:val="00CB156D"/>
    <w:rsid w:val="00CB1911"/>
    <w:rsid w:val="00CB1E21"/>
    <w:rsid w:val="00CB22AE"/>
    <w:rsid w:val="00CB25EF"/>
    <w:rsid w:val="00CB2E86"/>
    <w:rsid w:val="00CB32C1"/>
    <w:rsid w:val="00CB341E"/>
    <w:rsid w:val="00CB3A78"/>
    <w:rsid w:val="00CB3C90"/>
    <w:rsid w:val="00CB3EF3"/>
    <w:rsid w:val="00CB41E6"/>
    <w:rsid w:val="00CB441A"/>
    <w:rsid w:val="00CB454D"/>
    <w:rsid w:val="00CB4E0A"/>
    <w:rsid w:val="00CB534B"/>
    <w:rsid w:val="00CB5703"/>
    <w:rsid w:val="00CB57DB"/>
    <w:rsid w:val="00CB57FA"/>
    <w:rsid w:val="00CB5D0A"/>
    <w:rsid w:val="00CB5D5E"/>
    <w:rsid w:val="00CB5D75"/>
    <w:rsid w:val="00CB5FFC"/>
    <w:rsid w:val="00CB65F5"/>
    <w:rsid w:val="00CB6622"/>
    <w:rsid w:val="00CB663D"/>
    <w:rsid w:val="00CB6827"/>
    <w:rsid w:val="00CB6D65"/>
    <w:rsid w:val="00CB7012"/>
    <w:rsid w:val="00CB7521"/>
    <w:rsid w:val="00CB7654"/>
    <w:rsid w:val="00CB766B"/>
    <w:rsid w:val="00CB76CD"/>
    <w:rsid w:val="00CB7F88"/>
    <w:rsid w:val="00CC0253"/>
    <w:rsid w:val="00CC06EE"/>
    <w:rsid w:val="00CC0F4D"/>
    <w:rsid w:val="00CC1433"/>
    <w:rsid w:val="00CC1871"/>
    <w:rsid w:val="00CC1994"/>
    <w:rsid w:val="00CC1F44"/>
    <w:rsid w:val="00CC2754"/>
    <w:rsid w:val="00CC297E"/>
    <w:rsid w:val="00CC2AB8"/>
    <w:rsid w:val="00CC30B0"/>
    <w:rsid w:val="00CC49E1"/>
    <w:rsid w:val="00CC4A3B"/>
    <w:rsid w:val="00CC4B07"/>
    <w:rsid w:val="00CC505C"/>
    <w:rsid w:val="00CC5631"/>
    <w:rsid w:val="00CC5920"/>
    <w:rsid w:val="00CC5B89"/>
    <w:rsid w:val="00CC5CFF"/>
    <w:rsid w:val="00CC5D14"/>
    <w:rsid w:val="00CC62BB"/>
    <w:rsid w:val="00CC695F"/>
    <w:rsid w:val="00CC696F"/>
    <w:rsid w:val="00CC6997"/>
    <w:rsid w:val="00CC6AF7"/>
    <w:rsid w:val="00CC6B19"/>
    <w:rsid w:val="00CC739B"/>
    <w:rsid w:val="00CC7524"/>
    <w:rsid w:val="00CC76F9"/>
    <w:rsid w:val="00CC7768"/>
    <w:rsid w:val="00CC7AC3"/>
    <w:rsid w:val="00CC7C45"/>
    <w:rsid w:val="00CC7DF8"/>
    <w:rsid w:val="00CC7E09"/>
    <w:rsid w:val="00CC7E43"/>
    <w:rsid w:val="00CC7FB9"/>
    <w:rsid w:val="00CD0018"/>
    <w:rsid w:val="00CD00C2"/>
    <w:rsid w:val="00CD0420"/>
    <w:rsid w:val="00CD0424"/>
    <w:rsid w:val="00CD04C8"/>
    <w:rsid w:val="00CD0520"/>
    <w:rsid w:val="00CD0A96"/>
    <w:rsid w:val="00CD122D"/>
    <w:rsid w:val="00CD154D"/>
    <w:rsid w:val="00CD1F5D"/>
    <w:rsid w:val="00CD2077"/>
    <w:rsid w:val="00CD249D"/>
    <w:rsid w:val="00CD259B"/>
    <w:rsid w:val="00CD26D9"/>
    <w:rsid w:val="00CD297D"/>
    <w:rsid w:val="00CD3A8A"/>
    <w:rsid w:val="00CD3C9F"/>
    <w:rsid w:val="00CD3E4E"/>
    <w:rsid w:val="00CD3FE6"/>
    <w:rsid w:val="00CD4099"/>
    <w:rsid w:val="00CD4132"/>
    <w:rsid w:val="00CD4417"/>
    <w:rsid w:val="00CD46BE"/>
    <w:rsid w:val="00CD4BDF"/>
    <w:rsid w:val="00CD4FDD"/>
    <w:rsid w:val="00CD542B"/>
    <w:rsid w:val="00CD5642"/>
    <w:rsid w:val="00CD56F0"/>
    <w:rsid w:val="00CD6039"/>
    <w:rsid w:val="00CD667E"/>
    <w:rsid w:val="00CD692D"/>
    <w:rsid w:val="00CD6EEC"/>
    <w:rsid w:val="00CD6FBF"/>
    <w:rsid w:val="00CD7611"/>
    <w:rsid w:val="00CD79B8"/>
    <w:rsid w:val="00CD7B5E"/>
    <w:rsid w:val="00CD7B73"/>
    <w:rsid w:val="00CD7C05"/>
    <w:rsid w:val="00CE0512"/>
    <w:rsid w:val="00CE0781"/>
    <w:rsid w:val="00CE0A09"/>
    <w:rsid w:val="00CE0AA4"/>
    <w:rsid w:val="00CE13D0"/>
    <w:rsid w:val="00CE17E8"/>
    <w:rsid w:val="00CE18A5"/>
    <w:rsid w:val="00CE1916"/>
    <w:rsid w:val="00CE1A60"/>
    <w:rsid w:val="00CE1DA7"/>
    <w:rsid w:val="00CE2100"/>
    <w:rsid w:val="00CE23AF"/>
    <w:rsid w:val="00CE251B"/>
    <w:rsid w:val="00CE2874"/>
    <w:rsid w:val="00CE2EC4"/>
    <w:rsid w:val="00CE3404"/>
    <w:rsid w:val="00CE397E"/>
    <w:rsid w:val="00CE3A78"/>
    <w:rsid w:val="00CE466C"/>
    <w:rsid w:val="00CE4730"/>
    <w:rsid w:val="00CE4A1E"/>
    <w:rsid w:val="00CE4A22"/>
    <w:rsid w:val="00CE4C30"/>
    <w:rsid w:val="00CE4E08"/>
    <w:rsid w:val="00CE4E47"/>
    <w:rsid w:val="00CE5305"/>
    <w:rsid w:val="00CE531B"/>
    <w:rsid w:val="00CE56CA"/>
    <w:rsid w:val="00CE5764"/>
    <w:rsid w:val="00CE5827"/>
    <w:rsid w:val="00CE5902"/>
    <w:rsid w:val="00CE5E12"/>
    <w:rsid w:val="00CE5FFD"/>
    <w:rsid w:val="00CE627A"/>
    <w:rsid w:val="00CE6464"/>
    <w:rsid w:val="00CE669F"/>
    <w:rsid w:val="00CE6E22"/>
    <w:rsid w:val="00CE6EE9"/>
    <w:rsid w:val="00CE78BB"/>
    <w:rsid w:val="00CE7C52"/>
    <w:rsid w:val="00CE7DC0"/>
    <w:rsid w:val="00CF00BA"/>
    <w:rsid w:val="00CF03AF"/>
    <w:rsid w:val="00CF05BF"/>
    <w:rsid w:val="00CF06CF"/>
    <w:rsid w:val="00CF0A6B"/>
    <w:rsid w:val="00CF0DA8"/>
    <w:rsid w:val="00CF0DDE"/>
    <w:rsid w:val="00CF0E3B"/>
    <w:rsid w:val="00CF1020"/>
    <w:rsid w:val="00CF1266"/>
    <w:rsid w:val="00CF131C"/>
    <w:rsid w:val="00CF18B9"/>
    <w:rsid w:val="00CF1A1B"/>
    <w:rsid w:val="00CF1AF7"/>
    <w:rsid w:val="00CF1B5C"/>
    <w:rsid w:val="00CF1C48"/>
    <w:rsid w:val="00CF228B"/>
    <w:rsid w:val="00CF263E"/>
    <w:rsid w:val="00CF27A7"/>
    <w:rsid w:val="00CF2FA7"/>
    <w:rsid w:val="00CF307B"/>
    <w:rsid w:val="00CF3271"/>
    <w:rsid w:val="00CF3492"/>
    <w:rsid w:val="00CF370B"/>
    <w:rsid w:val="00CF3A97"/>
    <w:rsid w:val="00CF4596"/>
    <w:rsid w:val="00CF467D"/>
    <w:rsid w:val="00CF4CB6"/>
    <w:rsid w:val="00CF4E6A"/>
    <w:rsid w:val="00CF5089"/>
    <w:rsid w:val="00CF5938"/>
    <w:rsid w:val="00CF5A21"/>
    <w:rsid w:val="00CF5AF4"/>
    <w:rsid w:val="00CF653E"/>
    <w:rsid w:val="00CF6BDC"/>
    <w:rsid w:val="00CF6D96"/>
    <w:rsid w:val="00CF6E63"/>
    <w:rsid w:val="00CF6EE8"/>
    <w:rsid w:val="00CF6F96"/>
    <w:rsid w:val="00CF6FBB"/>
    <w:rsid w:val="00CF728F"/>
    <w:rsid w:val="00CF7856"/>
    <w:rsid w:val="00CF794E"/>
    <w:rsid w:val="00CF7A1A"/>
    <w:rsid w:val="00CF7C52"/>
    <w:rsid w:val="00CF7CB3"/>
    <w:rsid w:val="00CF7FEA"/>
    <w:rsid w:val="00D0022E"/>
    <w:rsid w:val="00D00250"/>
    <w:rsid w:val="00D00668"/>
    <w:rsid w:val="00D013D2"/>
    <w:rsid w:val="00D01614"/>
    <w:rsid w:val="00D0169D"/>
    <w:rsid w:val="00D01BC0"/>
    <w:rsid w:val="00D01E20"/>
    <w:rsid w:val="00D023EE"/>
    <w:rsid w:val="00D024B0"/>
    <w:rsid w:val="00D0256A"/>
    <w:rsid w:val="00D02671"/>
    <w:rsid w:val="00D027FF"/>
    <w:rsid w:val="00D02819"/>
    <w:rsid w:val="00D02B52"/>
    <w:rsid w:val="00D02E4D"/>
    <w:rsid w:val="00D02E74"/>
    <w:rsid w:val="00D0337E"/>
    <w:rsid w:val="00D03BF5"/>
    <w:rsid w:val="00D04432"/>
    <w:rsid w:val="00D046E0"/>
    <w:rsid w:val="00D04851"/>
    <w:rsid w:val="00D04973"/>
    <w:rsid w:val="00D04B2A"/>
    <w:rsid w:val="00D052FE"/>
    <w:rsid w:val="00D05662"/>
    <w:rsid w:val="00D05840"/>
    <w:rsid w:val="00D05C57"/>
    <w:rsid w:val="00D06D8A"/>
    <w:rsid w:val="00D06EB7"/>
    <w:rsid w:val="00D07077"/>
    <w:rsid w:val="00D07420"/>
    <w:rsid w:val="00D075F9"/>
    <w:rsid w:val="00D07EE7"/>
    <w:rsid w:val="00D07EF9"/>
    <w:rsid w:val="00D10834"/>
    <w:rsid w:val="00D10CE0"/>
    <w:rsid w:val="00D118A1"/>
    <w:rsid w:val="00D11F80"/>
    <w:rsid w:val="00D12530"/>
    <w:rsid w:val="00D12635"/>
    <w:rsid w:val="00D127C6"/>
    <w:rsid w:val="00D1291D"/>
    <w:rsid w:val="00D12AE6"/>
    <w:rsid w:val="00D12E47"/>
    <w:rsid w:val="00D1307A"/>
    <w:rsid w:val="00D13484"/>
    <w:rsid w:val="00D134F5"/>
    <w:rsid w:val="00D13594"/>
    <w:rsid w:val="00D1363A"/>
    <w:rsid w:val="00D136C8"/>
    <w:rsid w:val="00D13876"/>
    <w:rsid w:val="00D1415B"/>
    <w:rsid w:val="00D14181"/>
    <w:rsid w:val="00D141FF"/>
    <w:rsid w:val="00D147BF"/>
    <w:rsid w:val="00D147C8"/>
    <w:rsid w:val="00D14D69"/>
    <w:rsid w:val="00D14D7E"/>
    <w:rsid w:val="00D14DA6"/>
    <w:rsid w:val="00D14FE2"/>
    <w:rsid w:val="00D15745"/>
    <w:rsid w:val="00D15984"/>
    <w:rsid w:val="00D15B06"/>
    <w:rsid w:val="00D15DFB"/>
    <w:rsid w:val="00D15E72"/>
    <w:rsid w:val="00D15EAE"/>
    <w:rsid w:val="00D1604F"/>
    <w:rsid w:val="00D16189"/>
    <w:rsid w:val="00D1622E"/>
    <w:rsid w:val="00D16E8B"/>
    <w:rsid w:val="00D174D8"/>
    <w:rsid w:val="00D17769"/>
    <w:rsid w:val="00D17CBE"/>
    <w:rsid w:val="00D17E05"/>
    <w:rsid w:val="00D20108"/>
    <w:rsid w:val="00D201D2"/>
    <w:rsid w:val="00D201F3"/>
    <w:rsid w:val="00D20666"/>
    <w:rsid w:val="00D20B75"/>
    <w:rsid w:val="00D21649"/>
    <w:rsid w:val="00D21A0F"/>
    <w:rsid w:val="00D21A1B"/>
    <w:rsid w:val="00D21C54"/>
    <w:rsid w:val="00D21D68"/>
    <w:rsid w:val="00D21EB7"/>
    <w:rsid w:val="00D22127"/>
    <w:rsid w:val="00D22257"/>
    <w:rsid w:val="00D2232B"/>
    <w:rsid w:val="00D2257A"/>
    <w:rsid w:val="00D22E23"/>
    <w:rsid w:val="00D230D1"/>
    <w:rsid w:val="00D233DB"/>
    <w:rsid w:val="00D2359F"/>
    <w:rsid w:val="00D2471B"/>
    <w:rsid w:val="00D24EC0"/>
    <w:rsid w:val="00D25037"/>
    <w:rsid w:val="00D250F2"/>
    <w:rsid w:val="00D2539E"/>
    <w:rsid w:val="00D25804"/>
    <w:rsid w:val="00D25B8F"/>
    <w:rsid w:val="00D25C49"/>
    <w:rsid w:val="00D25EA7"/>
    <w:rsid w:val="00D2629B"/>
    <w:rsid w:val="00D26B76"/>
    <w:rsid w:val="00D2729D"/>
    <w:rsid w:val="00D2760D"/>
    <w:rsid w:val="00D2760F"/>
    <w:rsid w:val="00D2779D"/>
    <w:rsid w:val="00D30350"/>
    <w:rsid w:val="00D30478"/>
    <w:rsid w:val="00D309CD"/>
    <w:rsid w:val="00D30A88"/>
    <w:rsid w:val="00D30C2A"/>
    <w:rsid w:val="00D30EC4"/>
    <w:rsid w:val="00D3105B"/>
    <w:rsid w:val="00D3134C"/>
    <w:rsid w:val="00D3172D"/>
    <w:rsid w:val="00D3179E"/>
    <w:rsid w:val="00D317F4"/>
    <w:rsid w:val="00D31817"/>
    <w:rsid w:val="00D3193A"/>
    <w:rsid w:val="00D31D28"/>
    <w:rsid w:val="00D31F50"/>
    <w:rsid w:val="00D3200D"/>
    <w:rsid w:val="00D3215B"/>
    <w:rsid w:val="00D3223B"/>
    <w:rsid w:val="00D3224A"/>
    <w:rsid w:val="00D32332"/>
    <w:rsid w:val="00D32502"/>
    <w:rsid w:val="00D331EF"/>
    <w:rsid w:val="00D3355A"/>
    <w:rsid w:val="00D336FD"/>
    <w:rsid w:val="00D33CDF"/>
    <w:rsid w:val="00D33F62"/>
    <w:rsid w:val="00D35583"/>
    <w:rsid w:val="00D35BC7"/>
    <w:rsid w:val="00D3622A"/>
    <w:rsid w:val="00D36311"/>
    <w:rsid w:val="00D36869"/>
    <w:rsid w:val="00D36C8E"/>
    <w:rsid w:val="00D36D1C"/>
    <w:rsid w:val="00D3700D"/>
    <w:rsid w:val="00D37132"/>
    <w:rsid w:val="00D37749"/>
    <w:rsid w:val="00D3775B"/>
    <w:rsid w:val="00D3787C"/>
    <w:rsid w:val="00D37B53"/>
    <w:rsid w:val="00D37DD9"/>
    <w:rsid w:val="00D37EC7"/>
    <w:rsid w:val="00D40619"/>
    <w:rsid w:val="00D40832"/>
    <w:rsid w:val="00D40A26"/>
    <w:rsid w:val="00D40DB9"/>
    <w:rsid w:val="00D40F40"/>
    <w:rsid w:val="00D415AD"/>
    <w:rsid w:val="00D4165E"/>
    <w:rsid w:val="00D4169A"/>
    <w:rsid w:val="00D416FD"/>
    <w:rsid w:val="00D417CC"/>
    <w:rsid w:val="00D41ACA"/>
    <w:rsid w:val="00D41AF2"/>
    <w:rsid w:val="00D41DD8"/>
    <w:rsid w:val="00D41F38"/>
    <w:rsid w:val="00D41F41"/>
    <w:rsid w:val="00D4241A"/>
    <w:rsid w:val="00D427A6"/>
    <w:rsid w:val="00D4289B"/>
    <w:rsid w:val="00D42A5E"/>
    <w:rsid w:val="00D42CBD"/>
    <w:rsid w:val="00D4314F"/>
    <w:rsid w:val="00D4321F"/>
    <w:rsid w:val="00D4326F"/>
    <w:rsid w:val="00D43F97"/>
    <w:rsid w:val="00D43FA0"/>
    <w:rsid w:val="00D449C8"/>
    <w:rsid w:val="00D44FE9"/>
    <w:rsid w:val="00D45251"/>
    <w:rsid w:val="00D45345"/>
    <w:rsid w:val="00D45447"/>
    <w:rsid w:val="00D458E0"/>
    <w:rsid w:val="00D45949"/>
    <w:rsid w:val="00D45C81"/>
    <w:rsid w:val="00D45CA3"/>
    <w:rsid w:val="00D45E39"/>
    <w:rsid w:val="00D46998"/>
    <w:rsid w:val="00D46EA6"/>
    <w:rsid w:val="00D470FA"/>
    <w:rsid w:val="00D50702"/>
    <w:rsid w:val="00D5097F"/>
    <w:rsid w:val="00D50981"/>
    <w:rsid w:val="00D50CBB"/>
    <w:rsid w:val="00D5135C"/>
    <w:rsid w:val="00D514B4"/>
    <w:rsid w:val="00D5162A"/>
    <w:rsid w:val="00D51642"/>
    <w:rsid w:val="00D51BF6"/>
    <w:rsid w:val="00D51C2B"/>
    <w:rsid w:val="00D51E8B"/>
    <w:rsid w:val="00D525D8"/>
    <w:rsid w:val="00D525F0"/>
    <w:rsid w:val="00D52A8B"/>
    <w:rsid w:val="00D52D23"/>
    <w:rsid w:val="00D52E19"/>
    <w:rsid w:val="00D52E53"/>
    <w:rsid w:val="00D534AC"/>
    <w:rsid w:val="00D53640"/>
    <w:rsid w:val="00D53659"/>
    <w:rsid w:val="00D53829"/>
    <w:rsid w:val="00D53A9B"/>
    <w:rsid w:val="00D53AFB"/>
    <w:rsid w:val="00D53CF1"/>
    <w:rsid w:val="00D53DDB"/>
    <w:rsid w:val="00D53EED"/>
    <w:rsid w:val="00D542D4"/>
    <w:rsid w:val="00D547C9"/>
    <w:rsid w:val="00D5483A"/>
    <w:rsid w:val="00D549AB"/>
    <w:rsid w:val="00D54CDA"/>
    <w:rsid w:val="00D54EB1"/>
    <w:rsid w:val="00D54EDE"/>
    <w:rsid w:val="00D5503D"/>
    <w:rsid w:val="00D55BA7"/>
    <w:rsid w:val="00D55BFA"/>
    <w:rsid w:val="00D56560"/>
    <w:rsid w:val="00D56C91"/>
    <w:rsid w:val="00D574E6"/>
    <w:rsid w:val="00D57515"/>
    <w:rsid w:val="00D57601"/>
    <w:rsid w:val="00D5781A"/>
    <w:rsid w:val="00D578E3"/>
    <w:rsid w:val="00D57C07"/>
    <w:rsid w:val="00D57FAB"/>
    <w:rsid w:val="00D601A8"/>
    <w:rsid w:val="00D60283"/>
    <w:rsid w:val="00D609DE"/>
    <w:rsid w:val="00D60B48"/>
    <w:rsid w:val="00D60EB5"/>
    <w:rsid w:val="00D611F8"/>
    <w:rsid w:val="00D61556"/>
    <w:rsid w:val="00D6157B"/>
    <w:rsid w:val="00D61C4C"/>
    <w:rsid w:val="00D61CCA"/>
    <w:rsid w:val="00D6218B"/>
    <w:rsid w:val="00D63809"/>
    <w:rsid w:val="00D63C5F"/>
    <w:rsid w:val="00D64595"/>
    <w:rsid w:val="00D648DF"/>
    <w:rsid w:val="00D64AB1"/>
    <w:rsid w:val="00D64C31"/>
    <w:rsid w:val="00D64E51"/>
    <w:rsid w:val="00D653A6"/>
    <w:rsid w:val="00D6592E"/>
    <w:rsid w:val="00D65ECD"/>
    <w:rsid w:val="00D65ED1"/>
    <w:rsid w:val="00D662B7"/>
    <w:rsid w:val="00D6656D"/>
    <w:rsid w:val="00D666D1"/>
    <w:rsid w:val="00D66ABA"/>
    <w:rsid w:val="00D66CA8"/>
    <w:rsid w:val="00D6706E"/>
    <w:rsid w:val="00D676DC"/>
    <w:rsid w:val="00D676FB"/>
    <w:rsid w:val="00D67726"/>
    <w:rsid w:val="00D67B32"/>
    <w:rsid w:val="00D67C31"/>
    <w:rsid w:val="00D7023C"/>
    <w:rsid w:val="00D70A4D"/>
    <w:rsid w:val="00D71065"/>
    <w:rsid w:val="00D7148F"/>
    <w:rsid w:val="00D717AC"/>
    <w:rsid w:val="00D71B32"/>
    <w:rsid w:val="00D71B82"/>
    <w:rsid w:val="00D71FBA"/>
    <w:rsid w:val="00D72025"/>
    <w:rsid w:val="00D726E5"/>
    <w:rsid w:val="00D73216"/>
    <w:rsid w:val="00D73651"/>
    <w:rsid w:val="00D737F9"/>
    <w:rsid w:val="00D7385C"/>
    <w:rsid w:val="00D738A9"/>
    <w:rsid w:val="00D73AD9"/>
    <w:rsid w:val="00D73F62"/>
    <w:rsid w:val="00D741F2"/>
    <w:rsid w:val="00D7447C"/>
    <w:rsid w:val="00D745C4"/>
    <w:rsid w:val="00D74CA3"/>
    <w:rsid w:val="00D7534F"/>
    <w:rsid w:val="00D75B7C"/>
    <w:rsid w:val="00D75D62"/>
    <w:rsid w:val="00D76719"/>
    <w:rsid w:val="00D76ABB"/>
    <w:rsid w:val="00D76D42"/>
    <w:rsid w:val="00D76D98"/>
    <w:rsid w:val="00D7716E"/>
    <w:rsid w:val="00D77413"/>
    <w:rsid w:val="00D77995"/>
    <w:rsid w:val="00D77E54"/>
    <w:rsid w:val="00D8028B"/>
    <w:rsid w:val="00D8033C"/>
    <w:rsid w:val="00D80AA4"/>
    <w:rsid w:val="00D8145F"/>
    <w:rsid w:val="00D817B0"/>
    <w:rsid w:val="00D8189B"/>
    <w:rsid w:val="00D81F5A"/>
    <w:rsid w:val="00D81FF1"/>
    <w:rsid w:val="00D821D9"/>
    <w:rsid w:val="00D82235"/>
    <w:rsid w:val="00D82278"/>
    <w:rsid w:val="00D824D3"/>
    <w:rsid w:val="00D82A79"/>
    <w:rsid w:val="00D82A85"/>
    <w:rsid w:val="00D83880"/>
    <w:rsid w:val="00D8391F"/>
    <w:rsid w:val="00D83A40"/>
    <w:rsid w:val="00D83BE4"/>
    <w:rsid w:val="00D848A1"/>
    <w:rsid w:val="00D848CE"/>
    <w:rsid w:val="00D84BE3"/>
    <w:rsid w:val="00D84BEE"/>
    <w:rsid w:val="00D84EB2"/>
    <w:rsid w:val="00D8511A"/>
    <w:rsid w:val="00D854FC"/>
    <w:rsid w:val="00D85A9D"/>
    <w:rsid w:val="00D860E9"/>
    <w:rsid w:val="00D86114"/>
    <w:rsid w:val="00D861A3"/>
    <w:rsid w:val="00D8653B"/>
    <w:rsid w:val="00D86764"/>
    <w:rsid w:val="00D86911"/>
    <w:rsid w:val="00D86B4B"/>
    <w:rsid w:val="00D86E07"/>
    <w:rsid w:val="00D8740E"/>
    <w:rsid w:val="00D879D6"/>
    <w:rsid w:val="00D87AF6"/>
    <w:rsid w:val="00D87B65"/>
    <w:rsid w:val="00D87D22"/>
    <w:rsid w:val="00D9092A"/>
    <w:rsid w:val="00D91244"/>
    <w:rsid w:val="00D9145C"/>
    <w:rsid w:val="00D91480"/>
    <w:rsid w:val="00D91691"/>
    <w:rsid w:val="00D917B8"/>
    <w:rsid w:val="00D91917"/>
    <w:rsid w:val="00D91F3F"/>
    <w:rsid w:val="00D92151"/>
    <w:rsid w:val="00D928FC"/>
    <w:rsid w:val="00D92AE3"/>
    <w:rsid w:val="00D92E08"/>
    <w:rsid w:val="00D92F12"/>
    <w:rsid w:val="00D92F1D"/>
    <w:rsid w:val="00D92F4F"/>
    <w:rsid w:val="00D93011"/>
    <w:rsid w:val="00D931C3"/>
    <w:rsid w:val="00D932B4"/>
    <w:rsid w:val="00D93522"/>
    <w:rsid w:val="00D9420A"/>
    <w:rsid w:val="00D9437B"/>
    <w:rsid w:val="00D94787"/>
    <w:rsid w:val="00D94792"/>
    <w:rsid w:val="00D94A3A"/>
    <w:rsid w:val="00D94B5D"/>
    <w:rsid w:val="00D94B77"/>
    <w:rsid w:val="00D950C2"/>
    <w:rsid w:val="00D9532A"/>
    <w:rsid w:val="00D959C5"/>
    <w:rsid w:val="00D95FB2"/>
    <w:rsid w:val="00D96B6C"/>
    <w:rsid w:val="00D96C19"/>
    <w:rsid w:val="00D96ECF"/>
    <w:rsid w:val="00D979CF"/>
    <w:rsid w:val="00DA0005"/>
    <w:rsid w:val="00DA0449"/>
    <w:rsid w:val="00DA0B10"/>
    <w:rsid w:val="00DA0CF8"/>
    <w:rsid w:val="00DA0DD8"/>
    <w:rsid w:val="00DA11B3"/>
    <w:rsid w:val="00DA11BC"/>
    <w:rsid w:val="00DA1382"/>
    <w:rsid w:val="00DA1854"/>
    <w:rsid w:val="00DA1DA9"/>
    <w:rsid w:val="00DA214A"/>
    <w:rsid w:val="00DA2622"/>
    <w:rsid w:val="00DA2895"/>
    <w:rsid w:val="00DA2CF9"/>
    <w:rsid w:val="00DA2D26"/>
    <w:rsid w:val="00DA2D8E"/>
    <w:rsid w:val="00DA2EAE"/>
    <w:rsid w:val="00DA32DB"/>
    <w:rsid w:val="00DA34DA"/>
    <w:rsid w:val="00DA35C7"/>
    <w:rsid w:val="00DA381F"/>
    <w:rsid w:val="00DA38F0"/>
    <w:rsid w:val="00DA3AB5"/>
    <w:rsid w:val="00DA3B79"/>
    <w:rsid w:val="00DA3BEC"/>
    <w:rsid w:val="00DA3EA5"/>
    <w:rsid w:val="00DA404F"/>
    <w:rsid w:val="00DA4390"/>
    <w:rsid w:val="00DA479C"/>
    <w:rsid w:val="00DA48F5"/>
    <w:rsid w:val="00DA4AA6"/>
    <w:rsid w:val="00DA4BAD"/>
    <w:rsid w:val="00DA4C03"/>
    <w:rsid w:val="00DA4DC4"/>
    <w:rsid w:val="00DA4F0B"/>
    <w:rsid w:val="00DA5912"/>
    <w:rsid w:val="00DA5FC8"/>
    <w:rsid w:val="00DA605E"/>
    <w:rsid w:val="00DA620A"/>
    <w:rsid w:val="00DA67F0"/>
    <w:rsid w:val="00DA6DCD"/>
    <w:rsid w:val="00DA6FB0"/>
    <w:rsid w:val="00DA7309"/>
    <w:rsid w:val="00DA77BE"/>
    <w:rsid w:val="00DA7BFA"/>
    <w:rsid w:val="00DA7DAB"/>
    <w:rsid w:val="00DA7E9B"/>
    <w:rsid w:val="00DA7F78"/>
    <w:rsid w:val="00DB0226"/>
    <w:rsid w:val="00DB06FD"/>
    <w:rsid w:val="00DB0804"/>
    <w:rsid w:val="00DB08B9"/>
    <w:rsid w:val="00DB0F49"/>
    <w:rsid w:val="00DB1268"/>
    <w:rsid w:val="00DB1286"/>
    <w:rsid w:val="00DB13CB"/>
    <w:rsid w:val="00DB1520"/>
    <w:rsid w:val="00DB18AD"/>
    <w:rsid w:val="00DB1CF0"/>
    <w:rsid w:val="00DB1D5A"/>
    <w:rsid w:val="00DB212D"/>
    <w:rsid w:val="00DB2461"/>
    <w:rsid w:val="00DB26E4"/>
    <w:rsid w:val="00DB2D59"/>
    <w:rsid w:val="00DB3A81"/>
    <w:rsid w:val="00DB3EF3"/>
    <w:rsid w:val="00DB3FB8"/>
    <w:rsid w:val="00DB43AC"/>
    <w:rsid w:val="00DB452E"/>
    <w:rsid w:val="00DB455C"/>
    <w:rsid w:val="00DB4B00"/>
    <w:rsid w:val="00DB4B98"/>
    <w:rsid w:val="00DB4CB0"/>
    <w:rsid w:val="00DB52F1"/>
    <w:rsid w:val="00DB5618"/>
    <w:rsid w:val="00DB5898"/>
    <w:rsid w:val="00DB59B7"/>
    <w:rsid w:val="00DB59DE"/>
    <w:rsid w:val="00DB5B40"/>
    <w:rsid w:val="00DB5CAF"/>
    <w:rsid w:val="00DB620C"/>
    <w:rsid w:val="00DB6549"/>
    <w:rsid w:val="00DB664E"/>
    <w:rsid w:val="00DB6881"/>
    <w:rsid w:val="00DB6C60"/>
    <w:rsid w:val="00DB739F"/>
    <w:rsid w:val="00DB7454"/>
    <w:rsid w:val="00DB7730"/>
    <w:rsid w:val="00DB7874"/>
    <w:rsid w:val="00DB7E53"/>
    <w:rsid w:val="00DC03DE"/>
    <w:rsid w:val="00DC04A7"/>
    <w:rsid w:val="00DC0862"/>
    <w:rsid w:val="00DC0992"/>
    <w:rsid w:val="00DC0BFF"/>
    <w:rsid w:val="00DC0E09"/>
    <w:rsid w:val="00DC10A0"/>
    <w:rsid w:val="00DC12C8"/>
    <w:rsid w:val="00DC1908"/>
    <w:rsid w:val="00DC1B3F"/>
    <w:rsid w:val="00DC20A7"/>
    <w:rsid w:val="00DC2213"/>
    <w:rsid w:val="00DC23FA"/>
    <w:rsid w:val="00DC2416"/>
    <w:rsid w:val="00DC26B6"/>
    <w:rsid w:val="00DC279D"/>
    <w:rsid w:val="00DC2F6A"/>
    <w:rsid w:val="00DC3056"/>
    <w:rsid w:val="00DC3786"/>
    <w:rsid w:val="00DC3AA5"/>
    <w:rsid w:val="00DC3E18"/>
    <w:rsid w:val="00DC3EE5"/>
    <w:rsid w:val="00DC3F73"/>
    <w:rsid w:val="00DC40D4"/>
    <w:rsid w:val="00DC40E5"/>
    <w:rsid w:val="00DC4398"/>
    <w:rsid w:val="00DC4764"/>
    <w:rsid w:val="00DC4F36"/>
    <w:rsid w:val="00DC5345"/>
    <w:rsid w:val="00DC5961"/>
    <w:rsid w:val="00DC5EE3"/>
    <w:rsid w:val="00DC5F8E"/>
    <w:rsid w:val="00DC6272"/>
    <w:rsid w:val="00DC6C27"/>
    <w:rsid w:val="00DC7250"/>
    <w:rsid w:val="00DC7310"/>
    <w:rsid w:val="00DC73AF"/>
    <w:rsid w:val="00DC79E8"/>
    <w:rsid w:val="00DD00D1"/>
    <w:rsid w:val="00DD05FB"/>
    <w:rsid w:val="00DD0839"/>
    <w:rsid w:val="00DD0A9A"/>
    <w:rsid w:val="00DD0D35"/>
    <w:rsid w:val="00DD0D89"/>
    <w:rsid w:val="00DD0F82"/>
    <w:rsid w:val="00DD1328"/>
    <w:rsid w:val="00DD1329"/>
    <w:rsid w:val="00DD1D6F"/>
    <w:rsid w:val="00DD2230"/>
    <w:rsid w:val="00DD24E9"/>
    <w:rsid w:val="00DD2BCE"/>
    <w:rsid w:val="00DD2C2D"/>
    <w:rsid w:val="00DD3446"/>
    <w:rsid w:val="00DD3728"/>
    <w:rsid w:val="00DD3A0A"/>
    <w:rsid w:val="00DD3D66"/>
    <w:rsid w:val="00DD41D0"/>
    <w:rsid w:val="00DD4216"/>
    <w:rsid w:val="00DD4301"/>
    <w:rsid w:val="00DD51A5"/>
    <w:rsid w:val="00DD51C8"/>
    <w:rsid w:val="00DD5700"/>
    <w:rsid w:val="00DD5A97"/>
    <w:rsid w:val="00DD5D9F"/>
    <w:rsid w:val="00DD63F9"/>
    <w:rsid w:val="00DD651E"/>
    <w:rsid w:val="00DD65F0"/>
    <w:rsid w:val="00DD6781"/>
    <w:rsid w:val="00DD6BC6"/>
    <w:rsid w:val="00DD6ED5"/>
    <w:rsid w:val="00DD6FC2"/>
    <w:rsid w:val="00DD71D7"/>
    <w:rsid w:val="00DD722C"/>
    <w:rsid w:val="00DD7A6F"/>
    <w:rsid w:val="00DD7BDE"/>
    <w:rsid w:val="00DE0380"/>
    <w:rsid w:val="00DE03CE"/>
    <w:rsid w:val="00DE06E5"/>
    <w:rsid w:val="00DE0882"/>
    <w:rsid w:val="00DE0A48"/>
    <w:rsid w:val="00DE0B9E"/>
    <w:rsid w:val="00DE0C82"/>
    <w:rsid w:val="00DE1102"/>
    <w:rsid w:val="00DE1250"/>
    <w:rsid w:val="00DE137E"/>
    <w:rsid w:val="00DE1A67"/>
    <w:rsid w:val="00DE1D73"/>
    <w:rsid w:val="00DE2370"/>
    <w:rsid w:val="00DE23DE"/>
    <w:rsid w:val="00DE2824"/>
    <w:rsid w:val="00DE295B"/>
    <w:rsid w:val="00DE2A8B"/>
    <w:rsid w:val="00DE3132"/>
    <w:rsid w:val="00DE3456"/>
    <w:rsid w:val="00DE4061"/>
    <w:rsid w:val="00DE464F"/>
    <w:rsid w:val="00DE4AC6"/>
    <w:rsid w:val="00DE4B00"/>
    <w:rsid w:val="00DE4C55"/>
    <w:rsid w:val="00DE4EF1"/>
    <w:rsid w:val="00DE4FBF"/>
    <w:rsid w:val="00DE50A6"/>
    <w:rsid w:val="00DE5380"/>
    <w:rsid w:val="00DE54F0"/>
    <w:rsid w:val="00DE6233"/>
    <w:rsid w:val="00DE6249"/>
    <w:rsid w:val="00DE628B"/>
    <w:rsid w:val="00DE63A1"/>
    <w:rsid w:val="00DE6644"/>
    <w:rsid w:val="00DE6F71"/>
    <w:rsid w:val="00DE782D"/>
    <w:rsid w:val="00DE79CC"/>
    <w:rsid w:val="00DE79D2"/>
    <w:rsid w:val="00DE7A70"/>
    <w:rsid w:val="00DE7D9C"/>
    <w:rsid w:val="00DF08FB"/>
    <w:rsid w:val="00DF0C52"/>
    <w:rsid w:val="00DF0D42"/>
    <w:rsid w:val="00DF0E1B"/>
    <w:rsid w:val="00DF0FC3"/>
    <w:rsid w:val="00DF132A"/>
    <w:rsid w:val="00DF1531"/>
    <w:rsid w:val="00DF16B8"/>
    <w:rsid w:val="00DF1A99"/>
    <w:rsid w:val="00DF1FCE"/>
    <w:rsid w:val="00DF20F1"/>
    <w:rsid w:val="00DF2648"/>
    <w:rsid w:val="00DF2708"/>
    <w:rsid w:val="00DF2AE7"/>
    <w:rsid w:val="00DF2B29"/>
    <w:rsid w:val="00DF2FDC"/>
    <w:rsid w:val="00DF3304"/>
    <w:rsid w:val="00DF36CA"/>
    <w:rsid w:val="00DF3B1A"/>
    <w:rsid w:val="00DF3B8D"/>
    <w:rsid w:val="00DF3E2C"/>
    <w:rsid w:val="00DF44E0"/>
    <w:rsid w:val="00DF4E36"/>
    <w:rsid w:val="00DF5043"/>
    <w:rsid w:val="00DF50A9"/>
    <w:rsid w:val="00DF58F5"/>
    <w:rsid w:val="00DF5A12"/>
    <w:rsid w:val="00DF5C85"/>
    <w:rsid w:val="00DF63DE"/>
    <w:rsid w:val="00DF6416"/>
    <w:rsid w:val="00DF6605"/>
    <w:rsid w:val="00DF68E2"/>
    <w:rsid w:val="00DF6ADD"/>
    <w:rsid w:val="00DF6B3F"/>
    <w:rsid w:val="00DF6F3A"/>
    <w:rsid w:val="00DF74D3"/>
    <w:rsid w:val="00DF7947"/>
    <w:rsid w:val="00DF794D"/>
    <w:rsid w:val="00DF7D7E"/>
    <w:rsid w:val="00E00F4C"/>
    <w:rsid w:val="00E01394"/>
    <w:rsid w:val="00E01480"/>
    <w:rsid w:val="00E015C7"/>
    <w:rsid w:val="00E01648"/>
    <w:rsid w:val="00E0168A"/>
    <w:rsid w:val="00E016A3"/>
    <w:rsid w:val="00E017F0"/>
    <w:rsid w:val="00E01822"/>
    <w:rsid w:val="00E0191C"/>
    <w:rsid w:val="00E01BBC"/>
    <w:rsid w:val="00E02004"/>
    <w:rsid w:val="00E02774"/>
    <w:rsid w:val="00E02966"/>
    <w:rsid w:val="00E02B7A"/>
    <w:rsid w:val="00E02C11"/>
    <w:rsid w:val="00E03655"/>
    <w:rsid w:val="00E03D64"/>
    <w:rsid w:val="00E03F23"/>
    <w:rsid w:val="00E04049"/>
    <w:rsid w:val="00E04572"/>
    <w:rsid w:val="00E05300"/>
    <w:rsid w:val="00E05605"/>
    <w:rsid w:val="00E05674"/>
    <w:rsid w:val="00E05C94"/>
    <w:rsid w:val="00E05EED"/>
    <w:rsid w:val="00E06062"/>
    <w:rsid w:val="00E061FE"/>
    <w:rsid w:val="00E06734"/>
    <w:rsid w:val="00E06C76"/>
    <w:rsid w:val="00E07323"/>
    <w:rsid w:val="00E07355"/>
    <w:rsid w:val="00E07DCE"/>
    <w:rsid w:val="00E10200"/>
    <w:rsid w:val="00E10458"/>
    <w:rsid w:val="00E109C0"/>
    <w:rsid w:val="00E10EE8"/>
    <w:rsid w:val="00E11755"/>
    <w:rsid w:val="00E1182C"/>
    <w:rsid w:val="00E11845"/>
    <w:rsid w:val="00E118EC"/>
    <w:rsid w:val="00E11BC2"/>
    <w:rsid w:val="00E11C50"/>
    <w:rsid w:val="00E12544"/>
    <w:rsid w:val="00E129B5"/>
    <w:rsid w:val="00E136B9"/>
    <w:rsid w:val="00E13A1B"/>
    <w:rsid w:val="00E13B3B"/>
    <w:rsid w:val="00E13C09"/>
    <w:rsid w:val="00E13EE6"/>
    <w:rsid w:val="00E15226"/>
    <w:rsid w:val="00E1574E"/>
    <w:rsid w:val="00E15D34"/>
    <w:rsid w:val="00E15F74"/>
    <w:rsid w:val="00E16793"/>
    <w:rsid w:val="00E175C0"/>
    <w:rsid w:val="00E17887"/>
    <w:rsid w:val="00E17C78"/>
    <w:rsid w:val="00E17E05"/>
    <w:rsid w:val="00E2067D"/>
    <w:rsid w:val="00E20883"/>
    <w:rsid w:val="00E20EAB"/>
    <w:rsid w:val="00E20EBB"/>
    <w:rsid w:val="00E21807"/>
    <w:rsid w:val="00E21859"/>
    <w:rsid w:val="00E2185F"/>
    <w:rsid w:val="00E21AE4"/>
    <w:rsid w:val="00E223BF"/>
    <w:rsid w:val="00E22571"/>
    <w:rsid w:val="00E226F2"/>
    <w:rsid w:val="00E229BC"/>
    <w:rsid w:val="00E22A25"/>
    <w:rsid w:val="00E22BFD"/>
    <w:rsid w:val="00E2329D"/>
    <w:rsid w:val="00E23704"/>
    <w:rsid w:val="00E24003"/>
    <w:rsid w:val="00E24463"/>
    <w:rsid w:val="00E2477B"/>
    <w:rsid w:val="00E2494F"/>
    <w:rsid w:val="00E249D5"/>
    <w:rsid w:val="00E25483"/>
    <w:rsid w:val="00E25576"/>
    <w:rsid w:val="00E263A4"/>
    <w:rsid w:val="00E263FA"/>
    <w:rsid w:val="00E26492"/>
    <w:rsid w:val="00E26968"/>
    <w:rsid w:val="00E26CDF"/>
    <w:rsid w:val="00E27154"/>
    <w:rsid w:val="00E27187"/>
    <w:rsid w:val="00E271C9"/>
    <w:rsid w:val="00E272A3"/>
    <w:rsid w:val="00E27388"/>
    <w:rsid w:val="00E27585"/>
    <w:rsid w:val="00E27784"/>
    <w:rsid w:val="00E304B3"/>
    <w:rsid w:val="00E309B7"/>
    <w:rsid w:val="00E30E03"/>
    <w:rsid w:val="00E30E0E"/>
    <w:rsid w:val="00E30FB3"/>
    <w:rsid w:val="00E3104D"/>
    <w:rsid w:val="00E31193"/>
    <w:rsid w:val="00E311CA"/>
    <w:rsid w:val="00E31287"/>
    <w:rsid w:val="00E31561"/>
    <w:rsid w:val="00E31AB4"/>
    <w:rsid w:val="00E31DD5"/>
    <w:rsid w:val="00E31F03"/>
    <w:rsid w:val="00E31F7D"/>
    <w:rsid w:val="00E31F95"/>
    <w:rsid w:val="00E31FEC"/>
    <w:rsid w:val="00E32728"/>
    <w:rsid w:val="00E32847"/>
    <w:rsid w:val="00E32ACC"/>
    <w:rsid w:val="00E32C6D"/>
    <w:rsid w:val="00E339C0"/>
    <w:rsid w:val="00E33BF3"/>
    <w:rsid w:val="00E33CFA"/>
    <w:rsid w:val="00E33D5B"/>
    <w:rsid w:val="00E33DBB"/>
    <w:rsid w:val="00E344EC"/>
    <w:rsid w:val="00E3487B"/>
    <w:rsid w:val="00E348C2"/>
    <w:rsid w:val="00E348D3"/>
    <w:rsid w:val="00E34AFE"/>
    <w:rsid w:val="00E34E43"/>
    <w:rsid w:val="00E35002"/>
    <w:rsid w:val="00E35790"/>
    <w:rsid w:val="00E35B2C"/>
    <w:rsid w:val="00E35DCC"/>
    <w:rsid w:val="00E36753"/>
    <w:rsid w:val="00E367F1"/>
    <w:rsid w:val="00E36970"/>
    <w:rsid w:val="00E369C6"/>
    <w:rsid w:val="00E36A63"/>
    <w:rsid w:val="00E36C2C"/>
    <w:rsid w:val="00E36E79"/>
    <w:rsid w:val="00E3700B"/>
    <w:rsid w:val="00E371F9"/>
    <w:rsid w:val="00E400C0"/>
    <w:rsid w:val="00E400FC"/>
    <w:rsid w:val="00E401B4"/>
    <w:rsid w:val="00E4034E"/>
    <w:rsid w:val="00E40968"/>
    <w:rsid w:val="00E41563"/>
    <w:rsid w:val="00E417F4"/>
    <w:rsid w:val="00E41D26"/>
    <w:rsid w:val="00E41D64"/>
    <w:rsid w:val="00E41F8E"/>
    <w:rsid w:val="00E42192"/>
    <w:rsid w:val="00E4224F"/>
    <w:rsid w:val="00E42626"/>
    <w:rsid w:val="00E42ABF"/>
    <w:rsid w:val="00E42C04"/>
    <w:rsid w:val="00E42D80"/>
    <w:rsid w:val="00E4377C"/>
    <w:rsid w:val="00E43B6D"/>
    <w:rsid w:val="00E443DB"/>
    <w:rsid w:val="00E44C26"/>
    <w:rsid w:val="00E44E48"/>
    <w:rsid w:val="00E455BC"/>
    <w:rsid w:val="00E4564E"/>
    <w:rsid w:val="00E45772"/>
    <w:rsid w:val="00E45A99"/>
    <w:rsid w:val="00E45B92"/>
    <w:rsid w:val="00E461D5"/>
    <w:rsid w:val="00E4666B"/>
    <w:rsid w:val="00E46905"/>
    <w:rsid w:val="00E46ACA"/>
    <w:rsid w:val="00E46C0F"/>
    <w:rsid w:val="00E46E52"/>
    <w:rsid w:val="00E46E65"/>
    <w:rsid w:val="00E4701B"/>
    <w:rsid w:val="00E47275"/>
    <w:rsid w:val="00E473C4"/>
    <w:rsid w:val="00E47557"/>
    <w:rsid w:val="00E47611"/>
    <w:rsid w:val="00E4776E"/>
    <w:rsid w:val="00E477A6"/>
    <w:rsid w:val="00E479C3"/>
    <w:rsid w:val="00E47B7B"/>
    <w:rsid w:val="00E5013F"/>
    <w:rsid w:val="00E503A1"/>
    <w:rsid w:val="00E50580"/>
    <w:rsid w:val="00E509B2"/>
    <w:rsid w:val="00E50BD6"/>
    <w:rsid w:val="00E50C95"/>
    <w:rsid w:val="00E511B4"/>
    <w:rsid w:val="00E514C8"/>
    <w:rsid w:val="00E51616"/>
    <w:rsid w:val="00E5180E"/>
    <w:rsid w:val="00E521D2"/>
    <w:rsid w:val="00E523F0"/>
    <w:rsid w:val="00E52BC5"/>
    <w:rsid w:val="00E534D0"/>
    <w:rsid w:val="00E534F7"/>
    <w:rsid w:val="00E53673"/>
    <w:rsid w:val="00E536A9"/>
    <w:rsid w:val="00E53817"/>
    <w:rsid w:val="00E53B27"/>
    <w:rsid w:val="00E542F2"/>
    <w:rsid w:val="00E54DE1"/>
    <w:rsid w:val="00E55026"/>
    <w:rsid w:val="00E5531B"/>
    <w:rsid w:val="00E558FC"/>
    <w:rsid w:val="00E55B72"/>
    <w:rsid w:val="00E55E63"/>
    <w:rsid w:val="00E561C4"/>
    <w:rsid w:val="00E56E2E"/>
    <w:rsid w:val="00E56EFD"/>
    <w:rsid w:val="00E57612"/>
    <w:rsid w:val="00E5770A"/>
    <w:rsid w:val="00E577FC"/>
    <w:rsid w:val="00E57897"/>
    <w:rsid w:val="00E57CE7"/>
    <w:rsid w:val="00E57EF8"/>
    <w:rsid w:val="00E57FE4"/>
    <w:rsid w:val="00E60188"/>
    <w:rsid w:val="00E6083B"/>
    <w:rsid w:val="00E6086E"/>
    <w:rsid w:val="00E6088C"/>
    <w:rsid w:val="00E60A47"/>
    <w:rsid w:val="00E60D86"/>
    <w:rsid w:val="00E60E83"/>
    <w:rsid w:val="00E60EA5"/>
    <w:rsid w:val="00E615BC"/>
    <w:rsid w:val="00E616CF"/>
    <w:rsid w:val="00E621E5"/>
    <w:rsid w:val="00E62210"/>
    <w:rsid w:val="00E626C8"/>
    <w:rsid w:val="00E626F3"/>
    <w:rsid w:val="00E63773"/>
    <w:rsid w:val="00E63951"/>
    <w:rsid w:val="00E639EB"/>
    <w:rsid w:val="00E63A58"/>
    <w:rsid w:val="00E63E69"/>
    <w:rsid w:val="00E64042"/>
    <w:rsid w:val="00E64076"/>
    <w:rsid w:val="00E6419F"/>
    <w:rsid w:val="00E64236"/>
    <w:rsid w:val="00E64AC7"/>
    <w:rsid w:val="00E64C11"/>
    <w:rsid w:val="00E64C1D"/>
    <w:rsid w:val="00E64D95"/>
    <w:rsid w:val="00E651F4"/>
    <w:rsid w:val="00E65240"/>
    <w:rsid w:val="00E65395"/>
    <w:rsid w:val="00E654EB"/>
    <w:rsid w:val="00E65777"/>
    <w:rsid w:val="00E65784"/>
    <w:rsid w:val="00E657E5"/>
    <w:rsid w:val="00E65A62"/>
    <w:rsid w:val="00E65F06"/>
    <w:rsid w:val="00E66121"/>
    <w:rsid w:val="00E6696C"/>
    <w:rsid w:val="00E66A43"/>
    <w:rsid w:val="00E66AB0"/>
    <w:rsid w:val="00E66FF3"/>
    <w:rsid w:val="00E6702B"/>
    <w:rsid w:val="00E672AE"/>
    <w:rsid w:val="00E67699"/>
    <w:rsid w:val="00E676B2"/>
    <w:rsid w:val="00E6789B"/>
    <w:rsid w:val="00E67A42"/>
    <w:rsid w:val="00E67B81"/>
    <w:rsid w:val="00E67C92"/>
    <w:rsid w:val="00E67D19"/>
    <w:rsid w:val="00E67FDC"/>
    <w:rsid w:val="00E7017C"/>
    <w:rsid w:val="00E70208"/>
    <w:rsid w:val="00E702A3"/>
    <w:rsid w:val="00E7034A"/>
    <w:rsid w:val="00E70608"/>
    <w:rsid w:val="00E707C5"/>
    <w:rsid w:val="00E70F93"/>
    <w:rsid w:val="00E712BC"/>
    <w:rsid w:val="00E717A1"/>
    <w:rsid w:val="00E718AB"/>
    <w:rsid w:val="00E718C0"/>
    <w:rsid w:val="00E71A0E"/>
    <w:rsid w:val="00E71CA4"/>
    <w:rsid w:val="00E725CA"/>
    <w:rsid w:val="00E7284E"/>
    <w:rsid w:val="00E72A8F"/>
    <w:rsid w:val="00E7313A"/>
    <w:rsid w:val="00E736EB"/>
    <w:rsid w:val="00E73718"/>
    <w:rsid w:val="00E73878"/>
    <w:rsid w:val="00E7461F"/>
    <w:rsid w:val="00E74852"/>
    <w:rsid w:val="00E74BA3"/>
    <w:rsid w:val="00E74BF8"/>
    <w:rsid w:val="00E74CE7"/>
    <w:rsid w:val="00E75991"/>
    <w:rsid w:val="00E75AB4"/>
    <w:rsid w:val="00E75AEB"/>
    <w:rsid w:val="00E75C06"/>
    <w:rsid w:val="00E75C53"/>
    <w:rsid w:val="00E75F42"/>
    <w:rsid w:val="00E7615F"/>
    <w:rsid w:val="00E762E4"/>
    <w:rsid w:val="00E773A9"/>
    <w:rsid w:val="00E77440"/>
    <w:rsid w:val="00E778A0"/>
    <w:rsid w:val="00E77D21"/>
    <w:rsid w:val="00E80278"/>
    <w:rsid w:val="00E803B5"/>
    <w:rsid w:val="00E805E5"/>
    <w:rsid w:val="00E806A6"/>
    <w:rsid w:val="00E8097F"/>
    <w:rsid w:val="00E80A2B"/>
    <w:rsid w:val="00E80B84"/>
    <w:rsid w:val="00E80D77"/>
    <w:rsid w:val="00E80E9A"/>
    <w:rsid w:val="00E81792"/>
    <w:rsid w:val="00E817E6"/>
    <w:rsid w:val="00E819B9"/>
    <w:rsid w:val="00E82175"/>
    <w:rsid w:val="00E8249D"/>
    <w:rsid w:val="00E825DD"/>
    <w:rsid w:val="00E82C8C"/>
    <w:rsid w:val="00E83235"/>
    <w:rsid w:val="00E8361C"/>
    <w:rsid w:val="00E83BFB"/>
    <w:rsid w:val="00E84147"/>
    <w:rsid w:val="00E843B0"/>
    <w:rsid w:val="00E843ED"/>
    <w:rsid w:val="00E848E2"/>
    <w:rsid w:val="00E84914"/>
    <w:rsid w:val="00E849AC"/>
    <w:rsid w:val="00E84C42"/>
    <w:rsid w:val="00E85267"/>
    <w:rsid w:val="00E8539B"/>
    <w:rsid w:val="00E8556B"/>
    <w:rsid w:val="00E8570C"/>
    <w:rsid w:val="00E857F2"/>
    <w:rsid w:val="00E85ADA"/>
    <w:rsid w:val="00E85EAA"/>
    <w:rsid w:val="00E86058"/>
    <w:rsid w:val="00E86172"/>
    <w:rsid w:val="00E866E7"/>
    <w:rsid w:val="00E867D8"/>
    <w:rsid w:val="00E86DDC"/>
    <w:rsid w:val="00E873B6"/>
    <w:rsid w:val="00E87C45"/>
    <w:rsid w:val="00E9016A"/>
    <w:rsid w:val="00E90200"/>
    <w:rsid w:val="00E9051F"/>
    <w:rsid w:val="00E90652"/>
    <w:rsid w:val="00E9092D"/>
    <w:rsid w:val="00E90A11"/>
    <w:rsid w:val="00E91A4A"/>
    <w:rsid w:val="00E91D98"/>
    <w:rsid w:val="00E91EBE"/>
    <w:rsid w:val="00E91EC8"/>
    <w:rsid w:val="00E92581"/>
    <w:rsid w:val="00E92D59"/>
    <w:rsid w:val="00E92D86"/>
    <w:rsid w:val="00E92EE7"/>
    <w:rsid w:val="00E934DA"/>
    <w:rsid w:val="00E93B0A"/>
    <w:rsid w:val="00E94090"/>
    <w:rsid w:val="00E940E8"/>
    <w:rsid w:val="00E94968"/>
    <w:rsid w:val="00E94BFA"/>
    <w:rsid w:val="00E9513F"/>
    <w:rsid w:val="00E95909"/>
    <w:rsid w:val="00E9598E"/>
    <w:rsid w:val="00E95BD1"/>
    <w:rsid w:val="00E95DB0"/>
    <w:rsid w:val="00E9636D"/>
    <w:rsid w:val="00E96726"/>
    <w:rsid w:val="00E969DD"/>
    <w:rsid w:val="00E96C61"/>
    <w:rsid w:val="00E9704E"/>
    <w:rsid w:val="00E9726C"/>
    <w:rsid w:val="00E97388"/>
    <w:rsid w:val="00E976C7"/>
    <w:rsid w:val="00E9779E"/>
    <w:rsid w:val="00EA0718"/>
    <w:rsid w:val="00EA13BA"/>
    <w:rsid w:val="00EA166D"/>
    <w:rsid w:val="00EA231B"/>
    <w:rsid w:val="00EA2367"/>
    <w:rsid w:val="00EA2763"/>
    <w:rsid w:val="00EA290E"/>
    <w:rsid w:val="00EA2C53"/>
    <w:rsid w:val="00EA2E96"/>
    <w:rsid w:val="00EA2FA4"/>
    <w:rsid w:val="00EA3314"/>
    <w:rsid w:val="00EA338E"/>
    <w:rsid w:val="00EA3660"/>
    <w:rsid w:val="00EA37D2"/>
    <w:rsid w:val="00EA3B57"/>
    <w:rsid w:val="00EA3C2C"/>
    <w:rsid w:val="00EA3EDF"/>
    <w:rsid w:val="00EA4367"/>
    <w:rsid w:val="00EA43B8"/>
    <w:rsid w:val="00EA4512"/>
    <w:rsid w:val="00EA48AC"/>
    <w:rsid w:val="00EA4BD0"/>
    <w:rsid w:val="00EA4EB1"/>
    <w:rsid w:val="00EA538B"/>
    <w:rsid w:val="00EA594C"/>
    <w:rsid w:val="00EA596E"/>
    <w:rsid w:val="00EA59B6"/>
    <w:rsid w:val="00EA5B2F"/>
    <w:rsid w:val="00EA5C09"/>
    <w:rsid w:val="00EA60F9"/>
    <w:rsid w:val="00EA631B"/>
    <w:rsid w:val="00EA6846"/>
    <w:rsid w:val="00EA684C"/>
    <w:rsid w:val="00EA69D0"/>
    <w:rsid w:val="00EA6BAF"/>
    <w:rsid w:val="00EA6BB6"/>
    <w:rsid w:val="00EA77AA"/>
    <w:rsid w:val="00EA7856"/>
    <w:rsid w:val="00EA7952"/>
    <w:rsid w:val="00EA7A04"/>
    <w:rsid w:val="00EA7BAB"/>
    <w:rsid w:val="00EB011B"/>
    <w:rsid w:val="00EB0BDC"/>
    <w:rsid w:val="00EB0DB6"/>
    <w:rsid w:val="00EB1053"/>
    <w:rsid w:val="00EB1AED"/>
    <w:rsid w:val="00EB209A"/>
    <w:rsid w:val="00EB21A2"/>
    <w:rsid w:val="00EB2323"/>
    <w:rsid w:val="00EB257E"/>
    <w:rsid w:val="00EB26BE"/>
    <w:rsid w:val="00EB2A95"/>
    <w:rsid w:val="00EB309B"/>
    <w:rsid w:val="00EB33AE"/>
    <w:rsid w:val="00EB353B"/>
    <w:rsid w:val="00EB38AB"/>
    <w:rsid w:val="00EB38EB"/>
    <w:rsid w:val="00EB43D7"/>
    <w:rsid w:val="00EB4727"/>
    <w:rsid w:val="00EB47F8"/>
    <w:rsid w:val="00EB4928"/>
    <w:rsid w:val="00EB4BDD"/>
    <w:rsid w:val="00EB509E"/>
    <w:rsid w:val="00EB56E4"/>
    <w:rsid w:val="00EB59CE"/>
    <w:rsid w:val="00EB5BF3"/>
    <w:rsid w:val="00EB5CE4"/>
    <w:rsid w:val="00EB5D18"/>
    <w:rsid w:val="00EB5E90"/>
    <w:rsid w:val="00EB61E9"/>
    <w:rsid w:val="00EB6346"/>
    <w:rsid w:val="00EB6361"/>
    <w:rsid w:val="00EB6445"/>
    <w:rsid w:val="00EB67EA"/>
    <w:rsid w:val="00EB6803"/>
    <w:rsid w:val="00EB6BB6"/>
    <w:rsid w:val="00EB6CAF"/>
    <w:rsid w:val="00EB6E6C"/>
    <w:rsid w:val="00EB6ECC"/>
    <w:rsid w:val="00EB7171"/>
    <w:rsid w:val="00EB73BE"/>
    <w:rsid w:val="00EB7580"/>
    <w:rsid w:val="00EB7D24"/>
    <w:rsid w:val="00EB7D86"/>
    <w:rsid w:val="00EB7F59"/>
    <w:rsid w:val="00EC06BE"/>
    <w:rsid w:val="00EC087A"/>
    <w:rsid w:val="00EC11DF"/>
    <w:rsid w:val="00EC16A2"/>
    <w:rsid w:val="00EC1C78"/>
    <w:rsid w:val="00EC1EE5"/>
    <w:rsid w:val="00EC2450"/>
    <w:rsid w:val="00EC303C"/>
    <w:rsid w:val="00EC36F6"/>
    <w:rsid w:val="00EC38B2"/>
    <w:rsid w:val="00EC3E13"/>
    <w:rsid w:val="00EC424A"/>
    <w:rsid w:val="00EC46D2"/>
    <w:rsid w:val="00EC4FFB"/>
    <w:rsid w:val="00EC5128"/>
    <w:rsid w:val="00EC5311"/>
    <w:rsid w:val="00EC532A"/>
    <w:rsid w:val="00EC5561"/>
    <w:rsid w:val="00EC5581"/>
    <w:rsid w:val="00EC574B"/>
    <w:rsid w:val="00EC58D2"/>
    <w:rsid w:val="00EC5CD2"/>
    <w:rsid w:val="00EC5F85"/>
    <w:rsid w:val="00EC62D5"/>
    <w:rsid w:val="00EC6326"/>
    <w:rsid w:val="00EC63EF"/>
    <w:rsid w:val="00EC652D"/>
    <w:rsid w:val="00EC65B7"/>
    <w:rsid w:val="00EC65BE"/>
    <w:rsid w:val="00EC6730"/>
    <w:rsid w:val="00EC6E76"/>
    <w:rsid w:val="00EC6FE0"/>
    <w:rsid w:val="00EC7611"/>
    <w:rsid w:val="00EC7A88"/>
    <w:rsid w:val="00EC7DBC"/>
    <w:rsid w:val="00ED023B"/>
    <w:rsid w:val="00ED03EF"/>
    <w:rsid w:val="00ED04C7"/>
    <w:rsid w:val="00ED069C"/>
    <w:rsid w:val="00ED0747"/>
    <w:rsid w:val="00ED0ED1"/>
    <w:rsid w:val="00ED11F5"/>
    <w:rsid w:val="00ED1518"/>
    <w:rsid w:val="00ED1616"/>
    <w:rsid w:val="00ED194A"/>
    <w:rsid w:val="00ED1BE0"/>
    <w:rsid w:val="00ED1C2B"/>
    <w:rsid w:val="00ED1D4E"/>
    <w:rsid w:val="00ED26A7"/>
    <w:rsid w:val="00ED2D50"/>
    <w:rsid w:val="00ED3170"/>
    <w:rsid w:val="00ED33B9"/>
    <w:rsid w:val="00ED33C8"/>
    <w:rsid w:val="00ED3824"/>
    <w:rsid w:val="00ED3A4E"/>
    <w:rsid w:val="00ED3DCB"/>
    <w:rsid w:val="00ED49E5"/>
    <w:rsid w:val="00ED4F06"/>
    <w:rsid w:val="00ED502A"/>
    <w:rsid w:val="00ED5154"/>
    <w:rsid w:val="00ED51DF"/>
    <w:rsid w:val="00ED5665"/>
    <w:rsid w:val="00ED5AA7"/>
    <w:rsid w:val="00ED5B98"/>
    <w:rsid w:val="00ED5E24"/>
    <w:rsid w:val="00ED61B8"/>
    <w:rsid w:val="00ED6454"/>
    <w:rsid w:val="00ED6559"/>
    <w:rsid w:val="00ED6B74"/>
    <w:rsid w:val="00ED6C5E"/>
    <w:rsid w:val="00ED7122"/>
    <w:rsid w:val="00ED7360"/>
    <w:rsid w:val="00ED752A"/>
    <w:rsid w:val="00ED7A6A"/>
    <w:rsid w:val="00ED7B17"/>
    <w:rsid w:val="00ED7DAD"/>
    <w:rsid w:val="00EE01FF"/>
    <w:rsid w:val="00EE05F8"/>
    <w:rsid w:val="00EE0802"/>
    <w:rsid w:val="00EE0872"/>
    <w:rsid w:val="00EE0E59"/>
    <w:rsid w:val="00EE0E5B"/>
    <w:rsid w:val="00EE212A"/>
    <w:rsid w:val="00EE24D0"/>
    <w:rsid w:val="00EE287C"/>
    <w:rsid w:val="00EE293E"/>
    <w:rsid w:val="00EE29C8"/>
    <w:rsid w:val="00EE2AC6"/>
    <w:rsid w:val="00EE2C58"/>
    <w:rsid w:val="00EE2EE9"/>
    <w:rsid w:val="00EE2FA0"/>
    <w:rsid w:val="00EE43F6"/>
    <w:rsid w:val="00EE456D"/>
    <w:rsid w:val="00EE46B5"/>
    <w:rsid w:val="00EE4C7C"/>
    <w:rsid w:val="00EE4D32"/>
    <w:rsid w:val="00EE4DC1"/>
    <w:rsid w:val="00EE4EDC"/>
    <w:rsid w:val="00EE4F42"/>
    <w:rsid w:val="00EE51FF"/>
    <w:rsid w:val="00EE54AB"/>
    <w:rsid w:val="00EE54DB"/>
    <w:rsid w:val="00EE58BF"/>
    <w:rsid w:val="00EE5DBA"/>
    <w:rsid w:val="00EE6CFF"/>
    <w:rsid w:val="00EE6F92"/>
    <w:rsid w:val="00EE72CD"/>
    <w:rsid w:val="00EE767D"/>
    <w:rsid w:val="00EE7707"/>
    <w:rsid w:val="00EE7936"/>
    <w:rsid w:val="00EE798D"/>
    <w:rsid w:val="00EE7E3A"/>
    <w:rsid w:val="00EE7EE7"/>
    <w:rsid w:val="00EE7F4F"/>
    <w:rsid w:val="00EF02EB"/>
    <w:rsid w:val="00EF04A6"/>
    <w:rsid w:val="00EF0B53"/>
    <w:rsid w:val="00EF0E50"/>
    <w:rsid w:val="00EF1114"/>
    <w:rsid w:val="00EF11C2"/>
    <w:rsid w:val="00EF153B"/>
    <w:rsid w:val="00EF16A0"/>
    <w:rsid w:val="00EF1D39"/>
    <w:rsid w:val="00EF1E61"/>
    <w:rsid w:val="00EF1EF5"/>
    <w:rsid w:val="00EF1FAB"/>
    <w:rsid w:val="00EF20F7"/>
    <w:rsid w:val="00EF2128"/>
    <w:rsid w:val="00EF21B8"/>
    <w:rsid w:val="00EF22EB"/>
    <w:rsid w:val="00EF27DA"/>
    <w:rsid w:val="00EF2C0E"/>
    <w:rsid w:val="00EF318B"/>
    <w:rsid w:val="00EF347E"/>
    <w:rsid w:val="00EF3985"/>
    <w:rsid w:val="00EF3B34"/>
    <w:rsid w:val="00EF3D27"/>
    <w:rsid w:val="00EF3E5E"/>
    <w:rsid w:val="00EF3EB5"/>
    <w:rsid w:val="00EF3F6E"/>
    <w:rsid w:val="00EF4423"/>
    <w:rsid w:val="00EF465F"/>
    <w:rsid w:val="00EF469F"/>
    <w:rsid w:val="00EF4799"/>
    <w:rsid w:val="00EF47A3"/>
    <w:rsid w:val="00EF47A9"/>
    <w:rsid w:val="00EF4998"/>
    <w:rsid w:val="00EF49F5"/>
    <w:rsid w:val="00EF4FCD"/>
    <w:rsid w:val="00EF508D"/>
    <w:rsid w:val="00EF53F0"/>
    <w:rsid w:val="00EF58E1"/>
    <w:rsid w:val="00EF5986"/>
    <w:rsid w:val="00EF5AE6"/>
    <w:rsid w:val="00EF5BFA"/>
    <w:rsid w:val="00EF5CA1"/>
    <w:rsid w:val="00EF5D88"/>
    <w:rsid w:val="00EF5EF1"/>
    <w:rsid w:val="00EF62A3"/>
    <w:rsid w:val="00EF67FC"/>
    <w:rsid w:val="00EF6812"/>
    <w:rsid w:val="00EF68C9"/>
    <w:rsid w:val="00EF695E"/>
    <w:rsid w:val="00EF699A"/>
    <w:rsid w:val="00EF69F8"/>
    <w:rsid w:val="00EF6D0D"/>
    <w:rsid w:val="00EF6D14"/>
    <w:rsid w:val="00EF6D59"/>
    <w:rsid w:val="00EF6F86"/>
    <w:rsid w:val="00EF731E"/>
    <w:rsid w:val="00EF7836"/>
    <w:rsid w:val="00EF7903"/>
    <w:rsid w:val="00EF7D57"/>
    <w:rsid w:val="00F0002E"/>
    <w:rsid w:val="00F00159"/>
    <w:rsid w:val="00F00674"/>
    <w:rsid w:val="00F00688"/>
    <w:rsid w:val="00F007BE"/>
    <w:rsid w:val="00F00D45"/>
    <w:rsid w:val="00F00EC5"/>
    <w:rsid w:val="00F015F9"/>
    <w:rsid w:val="00F0160B"/>
    <w:rsid w:val="00F01628"/>
    <w:rsid w:val="00F0179F"/>
    <w:rsid w:val="00F01A0C"/>
    <w:rsid w:val="00F01C87"/>
    <w:rsid w:val="00F0225C"/>
    <w:rsid w:val="00F02282"/>
    <w:rsid w:val="00F0246F"/>
    <w:rsid w:val="00F025A0"/>
    <w:rsid w:val="00F029A1"/>
    <w:rsid w:val="00F02D84"/>
    <w:rsid w:val="00F033E2"/>
    <w:rsid w:val="00F0379F"/>
    <w:rsid w:val="00F037DA"/>
    <w:rsid w:val="00F03975"/>
    <w:rsid w:val="00F03B02"/>
    <w:rsid w:val="00F03DCC"/>
    <w:rsid w:val="00F04107"/>
    <w:rsid w:val="00F04B5B"/>
    <w:rsid w:val="00F04DEC"/>
    <w:rsid w:val="00F04E23"/>
    <w:rsid w:val="00F04E9F"/>
    <w:rsid w:val="00F050BF"/>
    <w:rsid w:val="00F0543F"/>
    <w:rsid w:val="00F05C06"/>
    <w:rsid w:val="00F05EFA"/>
    <w:rsid w:val="00F05FBA"/>
    <w:rsid w:val="00F0600C"/>
    <w:rsid w:val="00F06B05"/>
    <w:rsid w:val="00F06F1A"/>
    <w:rsid w:val="00F075E7"/>
    <w:rsid w:val="00F075F3"/>
    <w:rsid w:val="00F0770E"/>
    <w:rsid w:val="00F07BA4"/>
    <w:rsid w:val="00F104FD"/>
    <w:rsid w:val="00F10F73"/>
    <w:rsid w:val="00F10F96"/>
    <w:rsid w:val="00F110E6"/>
    <w:rsid w:val="00F112F2"/>
    <w:rsid w:val="00F117E8"/>
    <w:rsid w:val="00F11970"/>
    <w:rsid w:val="00F11B0E"/>
    <w:rsid w:val="00F1206A"/>
    <w:rsid w:val="00F12646"/>
    <w:rsid w:val="00F128B0"/>
    <w:rsid w:val="00F12AB6"/>
    <w:rsid w:val="00F12C0B"/>
    <w:rsid w:val="00F12CAC"/>
    <w:rsid w:val="00F139C4"/>
    <w:rsid w:val="00F13FE6"/>
    <w:rsid w:val="00F144C9"/>
    <w:rsid w:val="00F14507"/>
    <w:rsid w:val="00F14884"/>
    <w:rsid w:val="00F1493C"/>
    <w:rsid w:val="00F15207"/>
    <w:rsid w:val="00F154AD"/>
    <w:rsid w:val="00F1586E"/>
    <w:rsid w:val="00F15C9E"/>
    <w:rsid w:val="00F161FB"/>
    <w:rsid w:val="00F1634A"/>
    <w:rsid w:val="00F16948"/>
    <w:rsid w:val="00F169EA"/>
    <w:rsid w:val="00F16AA2"/>
    <w:rsid w:val="00F16D53"/>
    <w:rsid w:val="00F16EB6"/>
    <w:rsid w:val="00F16FAF"/>
    <w:rsid w:val="00F17047"/>
    <w:rsid w:val="00F17868"/>
    <w:rsid w:val="00F1791C"/>
    <w:rsid w:val="00F17D5B"/>
    <w:rsid w:val="00F20388"/>
    <w:rsid w:val="00F209ED"/>
    <w:rsid w:val="00F2103C"/>
    <w:rsid w:val="00F2114D"/>
    <w:rsid w:val="00F21206"/>
    <w:rsid w:val="00F21288"/>
    <w:rsid w:val="00F21609"/>
    <w:rsid w:val="00F223C8"/>
    <w:rsid w:val="00F223D2"/>
    <w:rsid w:val="00F22479"/>
    <w:rsid w:val="00F2296C"/>
    <w:rsid w:val="00F233C9"/>
    <w:rsid w:val="00F23419"/>
    <w:rsid w:val="00F23A63"/>
    <w:rsid w:val="00F23BFF"/>
    <w:rsid w:val="00F23C8F"/>
    <w:rsid w:val="00F246A6"/>
    <w:rsid w:val="00F2523C"/>
    <w:rsid w:val="00F2533B"/>
    <w:rsid w:val="00F25476"/>
    <w:rsid w:val="00F25B5C"/>
    <w:rsid w:val="00F25F6E"/>
    <w:rsid w:val="00F26117"/>
    <w:rsid w:val="00F26228"/>
    <w:rsid w:val="00F2662E"/>
    <w:rsid w:val="00F2677C"/>
    <w:rsid w:val="00F26B7D"/>
    <w:rsid w:val="00F26BC5"/>
    <w:rsid w:val="00F27827"/>
    <w:rsid w:val="00F27C58"/>
    <w:rsid w:val="00F27CD9"/>
    <w:rsid w:val="00F27D16"/>
    <w:rsid w:val="00F27D2A"/>
    <w:rsid w:val="00F300FD"/>
    <w:rsid w:val="00F303FE"/>
    <w:rsid w:val="00F30469"/>
    <w:rsid w:val="00F306DE"/>
    <w:rsid w:val="00F307E7"/>
    <w:rsid w:val="00F30A40"/>
    <w:rsid w:val="00F30F33"/>
    <w:rsid w:val="00F3101E"/>
    <w:rsid w:val="00F31546"/>
    <w:rsid w:val="00F316D5"/>
    <w:rsid w:val="00F31B51"/>
    <w:rsid w:val="00F31B94"/>
    <w:rsid w:val="00F31BAE"/>
    <w:rsid w:val="00F31D0C"/>
    <w:rsid w:val="00F31DBF"/>
    <w:rsid w:val="00F321A7"/>
    <w:rsid w:val="00F33698"/>
    <w:rsid w:val="00F336C5"/>
    <w:rsid w:val="00F34318"/>
    <w:rsid w:val="00F349C6"/>
    <w:rsid w:val="00F34AE2"/>
    <w:rsid w:val="00F34F18"/>
    <w:rsid w:val="00F35575"/>
    <w:rsid w:val="00F35807"/>
    <w:rsid w:val="00F35918"/>
    <w:rsid w:val="00F35B35"/>
    <w:rsid w:val="00F35BB7"/>
    <w:rsid w:val="00F35C0D"/>
    <w:rsid w:val="00F362CB"/>
    <w:rsid w:val="00F36399"/>
    <w:rsid w:val="00F3644F"/>
    <w:rsid w:val="00F36668"/>
    <w:rsid w:val="00F36D84"/>
    <w:rsid w:val="00F36EBA"/>
    <w:rsid w:val="00F36FC4"/>
    <w:rsid w:val="00F37058"/>
    <w:rsid w:val="00F3711D"/>
    <w:rsid w:val="00F37955"/>
    <w:rsid w:val="00F37CE5"/>
    <w:rsid w:val="00F37DC4"/>
    <w:rsid w:val="00F37EA7"/>
    <w:rsid w:val="00F37ED9"/>
    <w:rsid w:val="00F40498"/>
    <w:rsid w:val="00F40532"/>
    <w:rsid w:val="00F40EC9"/>
    <w:rsid w:val="00F4168A"/>
    <w:rsid w:val="00F41854"/>
    <w:rsid w:val="00F4193A"/>
    <w:rsid w:val="00F41AD0"/>
    <w:rsid w:val="00F421C7"/>
    <w:rsid w:val="00F4241F"/>
    <w:rsid w:val="00F4279B"/>
    <w:rsid w:val="00F42A79"/>
    <w:rsid w:val="00F42CF1"/>
    <w:rsid w:val="00F4307E"/>
    <w:rsid w:val="00F436E3"/>
    <w:rsid w:val="00F442FF"/>
    <w:rsid w:val="00F44350"/>
    <w:rsid w:val="00F443A2"/>
    <w:rsid w:val="00F445BF"/>
    <w:rsid w:val="00F4477D"/>
    <w:rsid w:val="00F447F5"/>
    <w:rsid w:val="00F453E3"/>
    <w:rsid w:val="00F45898"/>
    <w:rsid w:val="00F459B4"/>
    <w:rsid w:val="00F45A8F"/>
    <w:rsid w:val="00F45FAF"/>
    <w:rsid w:val="00F46267"/>
    <w:rsid w:val="00F468DA"/>
    <w:rsid w:val="00F469E7"/>
    <w:rsid w:val="00F46EA0"/>
    <w:rsid w:val="00F47144"/>
    <w:rsid w:val="00F47810"/>
    <w:rsid w:val="00F505D3"/>
    <w:rsid w:val="00F50F9B"/>
    <w:rsid w:val="00F5130D"/>
    <w:rsid w:val="00F515DE"/>
    <w:rsid w:val="00F51703"/>
    <w:rsid w:val="00F51796"/>
    <w:rsid w:val="00F51C3B"/>
    <w:rsid w:val="00F51DC9"/>
    <w:rsid w:val="00F52720"/>
    <w:rsid w:val="00F52744"/>
    <w:rsid w:val="00F52A98"/>
    <w:rsid w:val="00F52B4A"/>
    <w:rsid w:val="00F5354D"/>
    <w:rsid w:val="00F5360B"/>
    <w:rsid w:val="00F538A7"/>
    <w:rsid w:val="00F53A22"/>
    <w:rsid w:val="00F53E68"/>
    <w:rsid w:val="00F53E70"/>
    <w:rsid w:val="00F53EDB"/>
    <w:rsid w:val="00F54EAE"/>
    <w:rsid w:val="00F55284"/>
    <w:rsid w:val="00F55556"/>
    <w:rsid w:val="00F55826"/>
    <w:rsid w:val="00F558EC"/>
    <w:rsid w:val="00F56997"/>
    <w:rsid w:val="00F569CB"/>
    <w:rsid w:val="00F56C0B"/>
    <w:rsid w:val="00F56C8D"/>
    <w:rsid w:val="00F56CB0"/>
    <w:rsid w:val="00F56CD6"/>
    <w:rsid w:val="00F56CF7"/>
    <w:rsid w:val="00F57154"/>
    <w:rsid w:val="00F573AE"/>
    <w:rsid w:val="00F57565"/>
    <w:rsid w:val="00F57585"/>
    <w:rsid w:val="00F5776A"/>
    <w:rsid w:val="00F57939"/>
    <w:rsid w:val="00F57CA1"/>
    <w:rsid w:val="00F57CB4"/>
    <w:rsid w:val="00F57D32"/>
    <w:rsid w:val="00F57D63"/>
    <w:rsid w:val="00F57E88"/>
    <w:rsid w:val="00F57F3A"/>
    <w:rsid w:val="00F57FFB"/>
    <w:rsid w:val="00F60027"/>
    <w:rsid w:val="00F60ABE"/>
    <w:rsid w:val="00F60C69"/>
    <w:rsid w:val="00F60C7F"/>
    <w:rsid w:val="00F60CCB"/>
    <w:rsid w:val="00F60FE3"/>
    <w:rsid w:val="00F6126D"/>
    <w:rsid w:val="00F613EA"/>
    <w:rsid w:val="00F61421"/>
    <w:rsid w:val="00F619ED"/>
    <w:rsid w:val="00F62183"/>
    <w:rsid w:val="00F624C3"/>
    <w:rsid w:val="00F62860"/>
    <w:rsid w:val="00F62CAC"/>
    <w:rsid w:val="00F63FD6"/>
    <w:rsid w:val="00F64347"/>
    <w:rsid w:val="00F6442D"/>
    <w:rsid w:val="00F6474A"/>
    <w:rsid w:val="00F65020"/>
    <w:rsid w:val="00F65181"/>
    <w:rsid w:val="00F6571A"/>
    <w:rsid w:val="00F65B1C"/>
    <w:rsid w:val="00F65B4E"/>
    <w:rsid w:val="00F65C77"/>
    <w:rsid w:val="00F664E1"/>
    <w:rsid w:val="00F66867"/>
    <w:rsid w:val="00F67063"/>
    <w:rsid w:val="00F67497"/>
    <w:rsid w:val="00F67BB0"/>
    <w:rsid w:val="00F67BE9"/>
    <w:rsid w:val="00F67D80"/>
    <w:rsid w:val="00F70023"/>
    <w:rsid w:val="00F701D9"/>
    <w:rsid w:val="00F702D9"/>
    <w:rsid w:val="00F70ABE"/>
    <w:rsid w:val="00F70D9C"/>
    <w:rsid w:val="00F71123"/>
    <w:rsid w:val="00F71674"/>
    <w:rsid w:val="00F717A1"/>
    <w:rsid w:val="00F7185D"/>
    <w:rsid w:val="00F71B2F"/>
    <w:rsid w:val="00F7227D"/>
    <w:rsid w:val="00F72869"/>
    <w:rsid w:val="00F72A04"/>
    <w:rsid w:val="00F72E7D"/>
    <w:rsid w:val="00F72E8D"/>
    <w:rsid w:val="00F733B5"/>
    <w:rsid w:val="00F7348E"/>
    <w:rsid w:val="00F734A2"/>
    <w:rsid w:val="00F73A55"/>
    <w:rsid w:val="00F73DBC"/>
    <w:rsid w:val="00F74454"/>
    <w:rsid w:val="00F747FF"/>
    <w:rsid w:val="00F74A7E"/>
    <w:rsid w:val="00F74B5C"/>
    <w:rsid w:val="00F74D43"/>
    <w:rsid w:val="00F74EE2"/>
    <w:rsid w:val="00F74F9F"/>
    <w:rsid w:val="00F75337"/>
    <w:rsid w:val="00F7598A"/>
    <w:rsid w:val="00F75A71"/>
    <w:rsid w:val="00F75BF7"/>
    <w:rsid w:val="00F75DB9"/>
    <w:rsid w:val="00F75F6F"/>
    <w:rsid w:val="00F7600D"/>
    <w:rsid w:val="00F76196"/>
    <w:rsid w:val="00F7624F"/>
    <w:rsid w:val="00F767D6"/>
    <w:rsid w:val="00F76AF3"/>
    <w:rsid w:val="00F77A7A"/>
    <w:rsid w:val="00F77D5D"/>
    <w:rsid w:val="00F77F42"/>
    <w:rsid w:val="00F800AE"/>
    <w:rsid w:val="00F80107"/>
    <w:rsid w:val="00F80223"/>
    <w:rsid w:val="00F80F7F"/>
    <w:rsid w:val="00F81036"/>
    <w:rsid w:val="00F81074"/>
    <w:rsid w:val="00F8167F"/>
    <w:rsid w:val="00F817E5"/>
    <w:rsid w:val="00F81CCC"/>
    <w:rsid w:val="00F81F75"/>
    <w:rsid w:val="00F81FEA"/>
    <w:rsid w:val="00F824B1"/>
    <w:rsid w:val="00F8265F"/>
    <w:rsid w:val="00F82BF4"/>
    <w:rsid w:val="00F82D70"/>
    <w:rsid w:val="00F832F4"/>
    <w:rsid w:val="00F838CF"/>
    <w:rsid w:val="00F8394C"/>
    <w:rsid w:val="00F839B3"/>
    <w:rsid w:val="00F83BD1"/>
    <w:rsid w:val="00F83DE5"/>
    <w:rsid w:val="00F83EED"/>
    <w:rsid w:val="00F8451D"/>
    <w:rsid w:val="00F8482A"/>
    <w:rsid w:val="00F848B8"/>
    <w:rsid w:val="00F8540A"/>
    <w:rsid w:val="00F85A60"/>
    <w:rsid w:val="00F8607A"/>
    <w:rsid w:val="00F8614D"/>
    <w:rsid w:val="00F86CC6"/>
    <w:rsid w:val="00F86CCB"/>
    <w:rsid w:val="00F86F66"/>
    <w:rsid w:val="00F8706C"/>
    <w:rsid w:val="00F87A09"/>
    <w:rsid w:val="00F87D13"/>
    <w:rsid w:val="00F87E0A"/>
    <w:rsid w:val="00F900B0"/>
    <w:rsid w:val="00F90121"/>
    <w:rsid w:val="00F9024A"/>
    <w:rsid w:val="00F90279"/>
    <w:rsid w:val="00F904F4"/>
    <w:rsid w:val="00F90575"/>
    <w:rsid w:val="00F90720"/>
    <w:rsid w:val="00F90755"/>
    <w:rsid w:val="00F9095B"/>
    <w:rsid w:val="00F911C1"/>
    <w:rsid w:val="00F9160D"/>
    <w:rsid w:val="00F9197E"/>
    <w:rsid w:val="00F91D82"/>
    <w:rsid w:val="00F9208F"/>
    <w:rsid w:val="00F92122"/>
    <w:rsid w:val="00F924F5"/>
    <w:rsid w:val="00F9254B"/>
    <w:rsid w:val="00F92619"/>
    <w:rsid w:val="00F92B83"/>
    <w:rsid w:val="00F92B91"/>
    <w:rsid w:val="00F92BE4"/>
    <w:rsid w:val="00F92D91"/>
    <w:rsid w:val="00F92EA3"/>
    <w:rsid w:val="00F9321D"/>
    <w:rsid w:val="00F934E6"/>
    <w:rsid w:val="00F93571"/>
    <w:rsid w:val="00F93C34"/>
    <w:rsid w:val="00F93FF8"/>
    <w:rsid w:val="00F943B3"/>
    <w:rsid w:val="00F94BDC"/>
    <w:rsid w:val="00F94F39"/>
    <w:rsid w:val="00F9505B"/>
    <w:rsid w:val="00F95266"/>
    <w:rsid w:val="00F95738"/>
    <w:rsid w:val="00F958B3"/>
    <w:rsid w:val="00F959FF"/>
    <w:rsid w:val="00F95EEE"/>
    <w:rsid w:val="00F961CE"/>
    <w:rsid w:val="00F962CC"/>
    <w:rsid w:val="00F96430"/>
    <w:rsid w:val="00F96AE0"/>
    <w:rsid w:val="00F96B17"/>
    <w:rsid w:val="00F96B75"/>
    <w:rsid w:val="00F96BAF"/>
    <w:rsid w:val="00F96CF4"/>
    <w:rsid w:val="00F96E95"/>
    <w:rsid w:val="00F9701D"/>
    <w:rsid w:val="00F97295"/>
    <w:rsid w:val="00F972BF"/>
    <w:rsid w:val="00F978F2"/>
    <w:rsid w:val="00FA0167"/>
    <w:rsid w:val="00FA0207"/>
    <w:rsid w:val="00FA0217"/>
    <w:rsid w:val="00FA0EAB"/>
    <w:rsid w:val="00FA1028"/>
    <w:rsid w:val="00FA12AC"/>
    <w:rsid w:val="00FA12B3"/>
    <w:rsid w:val="00FA1843"/>
    <w:rsid w:val="00FA192D"/>
    <w:rsid w:val="00FA1E32"/>
    <w:rsid w:val="00FA1F2C"/>
    <w:rsid w:val="00FA21EC"/>
    <w:rsid w:val="00FA22EA"/>
    <w:rsid w:val="00FA26D4"/>
    <w:rsid w:val="00FA27E6"/>
    <w:rsid w:val="00FA2A6C"/>
    <w:rsid w:val="00FA2C70"/>
    <w:rsid w:val="00FA2E87"/>
    <w:rsid w:val="00FA305D"/>
    <w:rsid w:val="00FA3300"/>
    <w:rsid w:val="00FA35C4"/>
    <w:rsid w:val="00FA3A4F"/>
    <w:rsid w:val="00FA3B50"/>
    <w:rsid w:val="00FA3B75"/>
    <w:rsid w:val="00FA4273"/>
    <w:rsid w:val="00FA45AF"/>
    <w:rsid w:val="00FA483C"/>
    <w:rsid w:val="00FA4A8C"/>
    <w:rsid w:val="00FA4FAB"/>
    <w:rsid w:val="00FA50A9"/>
    <w:rsid w:val="00FA525E"/>
    <w:rsid w:val="00FA58C2"/>
    <w:rsid w:val="00FA5D55"/>
    <w:rsid w:val="00FA61DD"/>
    <w:rsid w:val="00FA6489"/>
    <w:rsid w:val="00FA65E9"/>
    <w:rsid w:val="00FA6E27"/>
    <w:rsid w:val="00FA6E3D"/>
    <w:rsid w:val="00FA6EFD"/>
    <w:rsid w:val="00FA6F1E"/>
    <w:rsid w:val="00FA7049"/>
    <w:rsid w:val="00FA710C"/>
    <w:rsid w:val="00FA7222"/>
    <w:rsid w:val="00FA7307"/>
    <w:rsid w:val="00FA732F"/>
    <w:rsid w:val="00FA739A"/>
    <w:rsid w:val="00FA744A"/>
    <w:rsid w:val="00FA7645"/>
    <w:rsid w:val="00FA7AFD"/>
    <w:rsid w:val="00FB0320"/>
    <w:rsid w:val="00FB0556"/>
    <w:rsid w:val="00FB09A3"/>
    <w:rsid w:val="00FB0B1A"/>
    <w:rsid w:val="00FB0EAC"/>
    <w:rsid w:val="00FB1575"/>
    <w:rsid w:val="00FB1674"/>
    <w:rsid w:val="00FB176D"/>
    <w:rsid w:val="00FB1B6E"/>
    <w:rsid w:val="00FB1BD8"/>
    <w:rsid w:val="00FB2007"/>
    <w:rsid w:val="00FB2185"/>
    <w:rsid w:val="00FB2736"/>
    <w:rsid w:val="00FB2A9D"/>
    <w:rsid w:val="00FB2F65"/>
    <w:rsid w:val="00FB2F96"/>
    <w:rsid w:val="00FB3068"/>
    <w:rsid w:val="00FB34E7"/>
    <w:rsid w:val="00FB3680"/>
    <w:rsid w:val="00FB36D6"/>
    <w:rsid w:val="00FB3A14"/>
    <w:rsid w:val="00FB3AFD"/>
    <w:rsid w:val="00FB3F54"/>
    <w:rsid w:val="00FB43B5"/>
    <w:rsid w:val="00FB43DE"/>
    <w:rsid w:val="00FB4881"/>
    <w:rsid w:val="00FB4941"/>
    <w:rsid w:val="00FB4A11"/>
    <w:rsid w:val="00FB4AEF"/>
    <w:rsid w:val="00FB4D3A"/>
    <w:rsid w:val="00FB4F08"/>
    <w:rsid w:val="00FB51E2"/>
    <w:rsid w:val="00FB5510"/>
    <w:rsid w:val="00FB5771"/>
    <w:rsid w:val="00FB583A"/>
    <w:rsid w:val="00FB5956"/>
    <w:rsid w:val="00FB597A"/>
    <w:rsid w:val="00FB5D0C"/>
    <w:rsid w:val="00FB5D5E"/>
    <w:rsid w:val="00FB629E"/>
    <w:rsid w:val="00FB6312"/>
    <w:rsid w:val="00FB6454"/>
    <w:rsid w:val="00FB64F8"/>
    <w:rsid w:val="00FB6616"/>
    <w:rsid w:val="00FB66E9"/>
    <w:rsid w:val="00FB6A41"/>
    <w:rsid w:val="00FB711C"/>
    <w:rsid w:val="00FB71EC"/>
    <w:rsid w:val="00FB7507"/>
    <w:rsid w:val="00FB7851"/>
    <w:rsid w:val="00FB793F"/>
    <w:rsid w:val="00FB7E0A"/>
    <w:rsid w:val="00FC0107"/>
    <w:rsid w:val="00FC03AA"/>
    <w:rsid w:val="00FC03D5"/>
    <w:rsid w:val="00FC082F"/>
    <w:rsid w:val="00FC099D"/>
    <w:rsid w:val="00FC0DAC"/>
    <w:rsid w:val="00FC11A7"/>
    <w:rsid w:val="00FC221C"/>
    <w:rsid w:val="00FC2229"/>
    <w:rsid w:val="00FC2276"/>
    <w:rsid w:val="00FC23CA"/>
    <w:rsid w:val="00FC24E7"/>
    <w:rsid w:val="00FC265E"/>
    <w:rsid w:val="00FC29C4"/>
    <w:rsid w:val="00FC31A4"/>
    <w:rsid w:val="00FC32D2"/>
    <w:rsid w:val="00FC3394"/>
    <w:rsid w:val="00FC33F8"/>
    <w:rsid w:val="00FC3A4B"/>
    <w:rsid w:val="00FC3C44"/>
    <w:rsid w:val="00FC403D"/>
    <w:rsid w:val="00FC4298"/>
    <w:rsid w:val="00FC43C4"/>
    <w:rsid w:val="00FC4544"/>
    <w:rsid w:val="00FC46ED"/>
    <w:rsid w:val="00FC4A5B"/>
    <w:rsid w:val="00FC4DE9"/>
    <w:rsid w:val="00FC508D"/>
    <w:rsid w:val="00FC57AC"/>
    <w:rsid w:val="00FC61AF"/>
    <w:rsid w:val="00FC69BF"/>
    <w:rsid w:val="00FC6C8D"/>
    <w:rsid w:val="00FC6F01"/>
    <w:rsid w:val="00FC7303"/>
    <w:rsid w:val="00FC76C6"/>
    <w:rsid w:val="00FC7768"/>
    <w:rsid w:val="00FD010A"/>
    <w:rsid w:val="00FD071D"/>
    <w:rsid w:val="00FD0993"/>
    <w:rsid w:val="00FD0B56"/>
    <w:rsid w:val="00FD1018"/>
    <w:rsid w:val="00FD1038"/>
    <w:rsid w:val="00FD106F"/>
    <w:rsid w:val="00FD1B0A"/>
    <w:rsid w:val="00FD1D8A"/>
    <w:rsid w:val="00FD1FE9"/>
    <w:rsid w:val="00FD237B"/>
    <w:rsid w:val="00FD23E4"/>
    <w:rsid w:val="00FD2E0A"/>
    <w:rsid w:val="00FD2F87"/>
    <w:rsid w:val="00FD317C"/>
    <w:rsid w:val="00FD34D1"/>
    <w:rsid w:val="00FD3C16"/>
    <w:rsid w:val="00FD3E44"/>
    <w:rsid w:val="00FD3EB7"/>
    <w:rsid w:val="00FD42A9"/>
    <w:rsid w:val="00FD446C"/>
    <w:rsid w:val="00FD45A8"/>
    <w:rsid w:val="00FD4626"/>
    <w:rsid w:val="00FD495A"/>
    <w:rsid w:val="00FD4C1A"/>
    <w:rsid w:val="00FD4DF0"/>
    <w:rsid w:val="00FD4E03"/>
    <w:rsid w:val="00FD4EAE"/>
    <w:rsid w:val="00FD4EC2"/>
    <w:rsid w:val="00FD5104"/>
    <w:rsid w:val="00FD5217"/>
    <w:rsid w:val="00FD5BD3"/>
    <w:rsid w:val="00FD5CC4"/>
    <w:rsid w:val="00FD5D3F"/>
    <w:rsid w:val="00FD602C"/>
    <w:rsid w:val="00FD6035"/>
    <w:rsid w:val="00FD60D8"/>
    <w:rsid w:val="00FD655D"/>
    <w:rsid w:val="00FD6B0B"/>
    <w:rsid w:val="00FD6DB2"/>
    <w:rsid w:val="00FD72CD"/>
    <w:rsid w:val="00FD7561"/>
    <w:rsid w:val="00FD79AC"/>
    <w:rsid w:val="00FD7CE2"/>
    <w:rsid w:val="00FD7D84"/>
    <w:rsid w:val="00FD7E0D"/>
    <w:rsid w:val="00FE0191"/>
    <w:rsid w:val="00FE05BF"/>
    <w:rsid w:val="00FE080E"/>
    <w:rsid w:val="00FE0BA6"/>
    <w:rsid w:val="00FE0C1E"/>
    <w:rsid w:val="00FE0DD2"/>
    <w:rsid w:val="00FE0E27"/>
    <w:rsid w:val="00FE0E3E"/>
    <w:rsid w:val="00FE0EC4"/>
    <w:rsid w:val="00FE11AA"/>
    <w:rsid w:val="00FE15AF"/>
    <w:rsid w:val="00FE1CAA"/>
    <w:rsid w:val="00FE25A8"/>
    <w:rsid w:val="00FE2818"/>
    <w:rsid w:val="00FE296E"/>
    <w:rsid w:val="00FE311D"/>
    <w:rsid w:val="00FE336F"/>
    <w:rsid w:val="00FE33C6"/>
    <w:rsid w:val="00FE38EB"/>
    <w:rsid w:val="00FE397C"/>
    <w:rsid w:val="00FE3C2A"/>
    <w:rsid w:val="00FE3EFB"/>
    <w:rsid w:val="00FE3F13"/>
    <w:rsid w:val="00FE40EC"/>
    <w:rsid w:val="00FE4A92"/>
    <w:rsid w:val="00FE512D"/>
    <w:rsid w:val="00FE5272"/>
    <w:rsid w:val="00FE5968"/>
    <w:rsid w:val="00FE5E31"/>
    <w:rsid w:val="00FE5F00"/>
    <w:rsid w:val="00FE5F12"/>
    <w:rsid w:val="00FE60B9"/>
    <w:rsid w:val="00FE63E4"/>
    <w:rsid w:val="00FE64B9"/>
    <w:rsid w:val="00FE68BF"/>
    <w:rsid w:val="00FE6F7A"/>
    <w:rsid w:val="00FE6FAE"/>
    <w:rsid w:val="00FE70AF"/>
    <w:rsid w:val="00FE73FA"/>
    <w:rsid w:val="00FE76C2"/>
    <w:rsid w:val="00FE7801"/>
    <w:rsid w:val="00FE7CDB"/>
    <w:rsid w:val="00FE7D30"/>
    <w:rsid w:val="00FE7DD5"/>
    <w:rsid w:val="00FE7E48"/>
    <w:rsid w:val="00FE7F37"/>
    <w:rsid w:val="00FF03D1"/>
    <w:rsid w:val="00FF0506"/>
    <w:rsid w:val="00FF092D"/>
    <w:rsid w:val="00FF0E59"/>
    <w:rsid w:val="00FF1124"/>
    <w:rsid w:val="00FF19E8"/>
    <w:rsid w:val="00FF1B76"/>
    <w:rsid w:val="00FF2779"/>
    <w:rsid w:val="00FF2830"/>
    <w:rsid w:val="00FF28DE"/>
    <w:rsid w:val="00FF28E8"/>
    <w:rsid w:val="00FF3300"/>
    <w:rsid w:val="00FF3310"/>
    <w:rsid w:val="00FF34AB"/>
    <w:rsid w:val="00FF3543"/>
    <w:rsid w:val="00FF3684"/>
    <w:rsid w:val="00FF3D6C"/>
    <w:rsid w:val="00FF3EFA"/>
    <w:rsid w:val="00FF3FB9"/>
    <w:rsid w:val="00FF48B2"/>
    <w:rsid w:val="00FF4C6B"/>
    <w:rsid w:val="00FF4EB4"/>
    <w:rsid w:val="00FF5122"/>
    <w:rsid w:val="00FF5475"/>
    <w:rsid w:val="00FF5509"/>
    <w:rsid w:val="00FF565E"/>
    <w:rsid w:val="00FF5D1B"/>
    <w:rsid w:val="00FF5D9D"/>
    <w:rsid w:val="00FF5EEC"/>
    <w:rsid w:val="00FF5FFD"/>
    <w:rsid w:val="00FF60AA"/>
    <w:rsid w:val="00FF6533"/>
    <w:rsid w:val="00FF6C21"/>
    <w:rsid w:val="00FF7157"/>
    <w:rsid w:val="00FF7573"/>
    <w:rsid w:val="00FF7A3B"/>
    <w:rsid w:val="00FF7CF9"/>
    <w:rsid w:val="00FF7F48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B20C4"/>
  <w15:chartTrackingRefBased/>
  <w15:docId w15:val="{40729289-19DA-48D7-A6F8-EB0C18E64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25B"/>
    <w:rPr>
      <w:sz w:val="24"/>
      <w:szCs w:val="24"/>
    </w:rPr>
  </w:style>
  <w:style w:type="paragraph" w:styleId="Nagwek1">
    <w:name w:val="heading 1"/>
    <w:aliases w:val="Hlavní nadpis,Nadpis spec1,Za A,kapitola,Nadpis 1123"/>
    <w:basedOn w:val="Normalny"/>
    <w:next w:val="Normalny"/>
    <w:link w:val="Nagwek1Znak"/>
    <w:qFormat/>
    <w:pPr>
      <w:keepNext/>
      <w:jc w:val="right"/>
      <w:outlineLvl w:val="0"/>
    </w:pPr>
    <w:rPr>
      <w:rFonts w:ascii="Arial Narrow" w:hAnsi="Arial Narrow" w:cs="Arial"/>
      <w:b/>
      <w:bCs/>
      <w:sz w:val="20"/>
      <w:szCs w:val="20"/>
    </w:rPr>
  </w:style>
  <w:style w:type="paragraph" w:styleId="Nagwek2">
    <w:name w:val="heading 2"/>
    <w:aliases w:val="h2,Nadpis nižší úrovně,Nadpisspec2,1.1 Nadpis 2,Za 1.,clanek,Nadpis,2"/>
    <w:basedOn w:val="Normalny"/>
    <w:next w:val="Normalny"/>
    <w:link w:val="Nagwek2Znak"/>
    <w:qFormat/>
    <w:pPr>
      <w:keepNext/>
      <w:jc w:val="right"/>
      <w:outlineLvl w:val="1"/>
    </w:pPr>
    <w:rPr>
      <w:b/>
      <w:sz w:val="22"/>
      <w:szCs w:val="22"/>
    </w:rPr>
  </w:style>
  <w:style w:type="paragraph" w:styleId="Nagwek3">
    <w:name w:val="heading 3"/>
    <w:aliases w:val="Nadpis 3 velká písmena,Podkapitola2,Titul1,Za a),podclanek"/>
    <w:basedOn w:val="Normalny"/>
    <w:next w:val="Normalny"/>
    <w:link w:val="Nagwek3Znak"/>
    <w:uiPriority w:val="9"/>
    <w:qFormat/>
    <w:pPr>
      <w:keepNext/>
      <w:jc w:val="center"/>
      <w:outlineLvl w:val="2"/>
    </w:pPr>
    <w:rPr>
      <w:b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outlineLvl w:val="3"/>
    </w:pPr>
    <w:rPr>
      <w:b/>
      <w:sz w:val="22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b/>
      <w:bCs/>
      <w:sz w:val="20"/>
      <w:szCs w:val="22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right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b/>
      <w:bCs/>
      <w:sz w:val="18"/>
    </w:rPr>
  </w:style>
  <w:style w:type="paragraph" w:styleId="Nagwek8">
    <w:name w:val="heading 8"/>
    <w:basedOn w:val="Normalny"/>
    <w:next w:val="Normalny"/>
    <w:link w:val="Nagwek8Znak"/>
    <w:qFormat/>
    <w:pPr>
      <w:keepNext/>
      <w:suppressAutoHyphens/>
      <w:spacing w:line="360" w:lineRule="auto"/>
      <w:jc w:val="center"/>
      <w:outlineLvl w:val="7"/>
    </w:pPr>
    <w:rPr>
      <w:b/>
      <w:szCs w:val="28"/>
      <w:lang w:eastAsia="ar-SA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both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 Narrow" w:hAnsi="Arial Narrow"/>
      <w:b/>
      <w:bCs/>
      <w:sz w:val="20"/>
    </w:rPr>
  </w:style>
  <w:style w:type="paragraph" w:styleId="Nagwek">
    <w:name w:val="header"/>
    <w:aliases w:val="Nagłówek strony,Nagłówek strony nieparzystej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ind w:left="1701" w:hanging="981"/>
      <w:jc w:val="both"/>
    </w:pPr>
    <w:rPr>
      <w:rFonts w:ascii="Arial Narrow" w:hAnsi="Arial Narrow" w:cs="Arial"/>
      <w:sz w:val="20"/>
      <w:szCs w:val="18"/>
    </w:rPr>
  </w:style>
  <w:style w:type="paragraph" w:customStyle="1" w:styleId="Standard">
    <w:name w:val="Standard"/>
    <w:pPr>
      <w:suppressAutoHyphens/>
      <w:autoSpaceDE w:val="0"/>
    </w:pPr>
    <w:rPr>
      <w:rFonts w:eastAsia="Arial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180"/>
      <w:jc w:val="both"/>
    </w:pPr>
    <w:rPr>
      <w:rFonts w:ascii="Arial Narrow" w:hAnsi="Arial Narrow" w:cs="Arial"/>
      <w:sz w:val="20"/>
      <w:szCs w:val="22"/>
    </w:rPr>
  </w:style>
  <w:style w:type="paragraph" w:styleId="Tekstpodstawowywcity3">
    <w:name w:val="Body Text Indent 3"/>
    <w:basedOn w:val="Normalny"/>
    <w:link w:val="Tekstpodstawowywcity3Znak"/>
    <w:pPr>
      <w:spacing w:line="360" w:lineRule="auto"/>
      <w:ind w:left="360" w:hanging="360"/>
      <w:jc w:val="both"/>
    </w:pPr>
    <w:rPr>
      <w:rFonts w:ascii="Arial Narrow" w:hAnsi="Arial Narrow" w:cs="Arial"/>
      <w:sz w:val="20"/>
      <w:szCs w:val="22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 Narrow" w:hAnsi="Arial Narrow"/>
      <w:color w:val="000000"/>
      <w:sz w:val="20"/>
    </w:rPr>
  </w:style>
  <w:style w:type="paragraph" w:styleId="Tekstpodstawowy3">
    <w:name w:val="Body Text 3"/>
    <w:aliases w:val=" Znak"/>
    <w:basedOn w:val="Normalny"/>
    <w:link w:val="Tekstpodstawowy3Znak"/>
    <w:pPr>
      <w:jc w:val="both"/>
    </w:pPr>
    <w:rPr>
      <w:rFonts w:ascii="Arial Narrow" w:hAnsi="Arial Narrow"/>
      <w:sz w:val="18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2">
    <w:name w:val="Body Text 2"/>
    <w:basedOn w:val="Normalny"/>
    <w:link w:val="Tekstpodstawowy2Znak"/>
    <w:pPr>
      <w:suppressAutoHyphens/>
      <w:spacing w:line="360" w:lineRule="auto"/>
      <w:jc w:val="both"/>
    </w:pPr>
    <w:rPr>
      <w:rFonts w:ascii="Garamond" w:hAnsi="Garamond" w:cs="Tahoma"/>
      <w:kern w:val="1"/>
      <w:sz w:val="20"/>
      <w:lang w:eastAsia="ar-SA"/>
    </w:rPr>
  </w:style>
  <w:style w:type="paragraph" w:customStyle="1" w:styleId="podpunkt">
    <w:name w:val="podpunkt"/>
    <w:basedOn w:val="Normalny"/>
    <w:pPr>
      <w:numPr>
        <w:ilvl w:val="3"/>
        <w:numId w:val="1"/>
      </w:numPr>
      <w:suppressAutoHyphens/>
      <w:jc w:val="both"/>
      <w:outlineLvl w:val="3"/>
    </w:pPr>
    <w:rPr>
      <w:szCs w:val="20"/>
      <w:lang w:eastAsia="ar-SA"/>
    </w:rPr>
  </w:style>
  <w:style w:type="paragraph" w:styleId="NormalnyWeb">
    <w:name w:val="Normal (Web)"/>
    <w:basedOn w:val="Normalny"/>
    <w:pPr>
      <w:suppressAutoHyphens/>
      <w:spacing w:before="280" w:after="280"/>
    </w:pPr>
    <w:rPr>
      <w:lang w:eastAsia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rzypisudolnego">
    <w:name w:val="footnote text"/>
    <w:aliases w:val="Podrozdział,Tekst przypisu Znak"/>
    <w:basedOn w:val="Normalny"/>
    <w:link w:val="TekstprzypisudolnegoZnak"/>
    <w:qFormat/>
    <w:pPr>
      <w:suppressAutoHyphens/>
    </w:pPr>
    <w:rPr>
      <w:rFonts w:ascii="Arial" w:hAnsi="Arial"/>
      <w:sz w:val="20"/>
      <w:szCs w:val="20"/>
      <w:lang w:eastAsia="ar-SA"/>
    </w:rPr>
  </w:style>
  <w:style w:type="paragraph" w:customStyle="1" w:styleId="Tekstpodstawowy21">
    <w:name w:val="Tekst podstawowy 21"/>
    <w:basedOn w:val="Normalny"/>
    <w:pPr>
      <w:suppressAutoHyphens/>
      <w:spacing w:line="360" w:lineRule="auto"/>
      <w:jc w:val="both"/>
    </w:pPr>
    <w:rPr>
      <w:rFonts w:ascii="Garamond" w:hAnsi="Garamond" w:cs="Tahoma"/>
      <w:kern w:val="1"/>
      <w:sz w:val="20"/>
      <w:lang w:eastAsia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117">
    <w:name w:val="Font Style117"/>
    <w:rPr>
      <w:rFonts w:ascii="Times New Roman" w:hAnsi="Times New Roman" w:cs="Times New Roman"/>
      <w:sz w:val="22"/>
      <w:szCs w:val="22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zh-CN"/>
    </w:rPr>
  </w:style>
  <w:style w:type="character" w:customStyle="1" w:styleId="WW8Num4z0">
    <w:name w:val="WW8Num4z0"/>
    <w:rPr>
      <w:rFonts w:ascii="StarBats" w:hAnsi="StarBats" w:cs="Times New Roman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24z0">
    <w:name w:val="WW8Num24z0"/>
    <w:rPr>
      <w:color w:val="000000"/>
    </w:rPr>
  </w:style>
  <w:style w:type="character" w:customStyle="1" w:styleId="WW8Num24z2">
    <w:name w:val="WW8Num24z2"/>
    <w:rPr>
      <w:rFonts w:ascii="Times New Roman" w:hAnsi="Times New Roman"/>
      <w:color w:val="000000"/>
      <w:sz w:val="16"/>
    </w:rPr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39z0">
    <w:name w:val="WW8Num39z0"/>
    <w:rPr>
      <w:rFonts w:cs="Arial"/>
    </w:rPr>
  </w:style>
  <w:style w:type="paragraph" w:customStyle="1" w:styleId="Indeks">
    <w:name w:val="Indeks"/>
    <w:basedOn w:val="Normalny"/>
    <w:pPr>
      <w:suppressLineNumbers/>
      <w:suppressAutoHyphens/>
    </w:pPr>
    <w:rPr>
      <w:rFonts w:cs="Tahoma"/>
      <w:lang w:eastAsia="ar-SA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rFonts w:cs="Arial"/>
      <w:b/>
      <w:bCs/>
      <w:sz w:val="22"/>
      <w:lang w:eastAsia="ar-SA"/>
    </w:rPr>
  </w:style>
  <w:style w:type="character" w:styleId="Odwoanieprzypisudolnego">
    <w:name w:val="footnote reference"/>
    <w:rPr>
      <w:vertAlign w:val="superscript"/>
    </w:rPr>
  </w:style>
  <w:style w:type="paragraph" w:customStyle="1" w:styleId="xl24">
    <w:name w:val="xl24"/>
    <w:basedOn w:val="Normalny"/>
    <w:pPr>
      <w:pBdr>
        <w:left w:val="single" w:sz="4" w:space="31" w:color="000000"/>
        <w:bottom w:val="single" w:sz="4" w:space="0" w:color="000000"/>
      </w:pBdr>
      <w:spacing w:before="100" w:beforeAutospacing="1" w:after="100" w:afterAutospacing="1"/>
      <w:ind w:firstLineChars="400" w:firstLine="400"/>
    </w:pPr>
    <w:rPr>
      <w:rFonts w:eastAsia="Arial Unicode MS"/>
      <w:sz w:val="22"/>
      <w:szCs w:val="22"/>
    </w:rPr>
  </w:style>
  <w:style w:type="paragraph" w:customStyle="1" w:styleId="xl25">
    <w:name w:val="xl25"/>
    <w:basedOn w:val="Normalny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6">
    <w:name w:val="xl26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27">
    <w:name w:val="xl27"/>
    <w:basedOn w:val="Normalny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Arial Unicode MS"/>
    </w:rPr>
  </w:style>
  <w:style w:type="paragraph" w:customStyle="1" w:styleId="xl28">
    <w:name w:val="xl28"/>
    <w:basedOn w:val="Normalny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9">
    <w:name w:val="xl29"/>
    <w:basedOn w:val="Normalny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Normalny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31">
    <w:name w:val="xl31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32">
    <w:name w:val="xl32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33">
    <w:name w:val="xl33"/>
    <w:basedOn w:val="Normalny"/>
    <w:pPr>
      <w:pBdr>
        <w:left w:val="single" w:sz="4" w:space="0" w:color="000000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4">
    <w:name w:val="xl34"/>
    <w:basedOn w:val="Normalny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Tekstpodstawowy22">
    <w:name w:val="Tekst podstawowy 22"/>
    <w:basedOn w:val="Normalny"/>
    <w:pPr>
      <w:suppressAutoHyphens/>
      <w:spacing w:line="360" w:lineRule="auto"/>
      <w:jc w:val="both"/>
    </w:pPr>
    <w:rPr>
      <w:rFonts w:ascii="Garamond" w:hAnsi="Garamond" w:cs="Tahoma"/>
      <w:kern w:val="1"/>
      <w:sz w:val="20"/>
      <w:lang w:eastAsia="ar-SA"/>
    </w:rPr>
  </w:style>
  <w:style w:type="paragraph" w:customStyle="1" w:styleId="Tabelapozycja">
    <w:name w:val="Tabela pozycja"/>
    <w:basedOn w:val="Normalny"/>
    <w:rPr>
      <w:rFonts w:ascii="Arial" w:hAnsi="Arial"/>
      <w:sz w:val="22"/>
      <w:szCs w:val="20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uppressAutoHyphens/>
      <w:spacing w:before="240" w:after="120"/>
    </w:pPr>
    <w:rPr>
      <w:rFonts w:ascii="Arial" w:eastAsia="Lucida Sans Unicode" w:hAnsi="Arial" w:cs="Tahoma"/>
      <w:bCs/>
      <w:sz w:val="28"/>
      <w:szCs w:val="28"/>
      <w:lang w:eastAsia="ar-SA"/>
    </w:rPr>
  </w:style>
  <w:style w:type="character" w:customStyle="1" w:styleId="apple-style-span">
    <w:name w:val="apple-style-span"/>
    <w:basedOn w:val="Domylnaczcionkaakapitu"/>
  </w:style>
  <w:style w:type="character" w:customStyle="1" w:styleId="FontStyle132">
    <w:name w:val="Font Style132"/>
    <w:rPr>
      <w:rFonts w:ascii="Times New Roman" w:hAnsi="Times New Roman" w:cs="Times New Roman" w:hint="default"/>
      <w:sz w:val="22"/>
      <w:szCs w:val="22"/>
    </w:rPr>
  </w:style>
  <w:style w:type="paragraph" w:customStyle="1" w:styleId="font5">
    <w:name w:val="font5"/>
    <w:basedOn w:val="Normalny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Tekstdymka">
    <w:name w:val="Balloon Text"/>
    <w:basedOn w:val="Normalny"/>
    <w:uiPriority w:val="99"/>
    <w:unhideWhenUsed/>
    <w:rPr>
      <w:rFonts w:ascii="Arial" w:hAnsi="Arial" w:cs="Arial"/>
      <w:sz w:val="18"/>
      <w:szCs w:val="18"/>
    </w:rPr>
  </w:style>
  <w:style w:type="character" w:customStyle="1" w:styleId="TekstdymkaZnak">
    <w:name w:val="Tekst dymka Znak"/>
    <w:uiPriority w:val="99"/>
    <w:rPr>
      <w:rFonts w:ascii="Arial" w:hAnsi="Arial" w:cs="Arial"/>
      <w:sz w:val="18"/>
      <w:szCs w:val="18"/>
    </w:rPr>
  </w:style>
  <w:style w:type="paragraph" w:customStyle="1" w:styleId="WW-Nagwekwykazurde">
    <w:name w:val="WW-Nagłówek wykazu źródeł"/>
    <w:basedOn w:val="Normalny"/>
    <w:next w:val="Normalny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character" w:customStyle="1" w:styleId="TytuZnak">
    <w:name w:val="Tytuł Znak"/>
    <w:uiPriority w:val="10"/>
    <w:rPr>
      <w:rFonts w:ascii="Arial Narrow" w:hAnsi="Arial Narrow"/>
      <w:b/>
      <w:bCs/>
      <w:szCs w:val="24"/>
    </w:rPr>
  </w:style>
  <w:style w:type="paragraph" w:customStyle="1" w:styleId="Tekstpodstawowy31">
    <w:name w:val="Tekst podstawowy 31"/>
    <w:basedOn w:val="Normalny"/>
    <w:pPr>
      <w:suppressAutoHyphens/>
      <w:spacing w:line="360" w:lineRule="auto"/>
      <w:jc w:val="both"/>
    </w:pPr>
    <w:rPr>
      <w:rFonts w:ascii="Garamond" w:hAnsi="Garamond" w:cs="Tahoma"/>
      <w:i/>
      <w:kern w:val="1"/>
      <w:sz w:val="20"/>
      <w:lang w:eastAsia="ar-SA"/>
    </w:rPr>
  </w:style>
  <w:style w:type="paragraph" w:customStyle="1" w:styleId="Tekstpodstawowywcity1">
    <w:name w:val="Tekst podstawowy wcięty1"/>
    <w:basedOn w:val="Normalny"/>
    <w:pPr>
      <w:ind w:left="1701" w:hanging="981"/>
      <w:jc w:val="both"/>
    </w:pPr>
    <w:rPr>
      <w:rFonts w:ascii="Arial Narrow" w:hAnsi="Arial Narrow" w:cs="Arial"/>
      <w:sz w:val="20"/>
      <w:szCs w:val="18"/>
    </w:rPr>
  </w:style>
  <w:style w:type="character" w:customStyle="1" w:styleId="TekstprzypisudolnegoZnak">
    <w:name w:val="Tekst przypisu dolnego Znak"/>
    <w:aliases w:val="Podrozdział Znak,Tekst przypisu Znak Znak"/>
    <w:link w:val="Tekstprzypisudolnego"/>
    <w:rsid w:val="00D53DDB"/>
    <w:rPr>
      <w:rFonts w:ascii="Arial" w:hAnsi="Arial"/>
      <w:lang w:eastAsia="ar-SA"/>
    </w:rPr>
  </w:style>
  <w:style w:type="paragraph" w:customStyle="1" w:styleId="Podpis5">
    <w:name w:val="Podpis5"/>
    <w:basedOn w:val="Normalny"/>
    <w:rsid w:val="002F1108"/>
    <w:pPr>
      <w:suppressLineNumbers/>
      <w:suppressAutoHyphens/>
      <w:spacing w:before="120" w:after="120"/>
    </w:pPr>
    <w:rPr>
      <w:rFonts w:cs="Tahoma"/>
      <w:bCs/>
      <w:i/>
      <w:iCs/>
      <w:sz w:val="20"/>
      <w:szCs w:val="20"/>
      <w:lang w:eastAsia="ar-SA"/>
    </w:rPr>
  </w:style>
  <w:style w:type="character" w:customStyle="1" w:styleId="Nagwek1Znak">
    <w:name w:val="Nagłówek 1 Znak"/>
    <w:aliases w:val="Hlavní nadpis Znak,Nadpis spec1 Znak,Za A Znak,kapitola Znak,Nadpis 1123 Znak"/>
    <w:link w:val="Nagwek1"/>
    <w:rsid w:val="002358B0"/>
    <w:rPr>
      <w:rFonts w:ascii="Arial Narrow" w:hAnsi="Arial Narrow" w:cs="Arial"/>
      <w:b/>
      <w:bCs/>
    </w:rPr>
  </w:style>
  <w:style w:type="paragraph" w:customStyle="1" w:styleId="Default">
    <w:name w:val="Default"/>
    <w:rsid w:val="00EB7F59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345796"/>
    <w:rPr>
      <w:rFonts w:ascii="Arial Narrow" w:hAnsi="Arial Narrow" w:cs="Arial"/>
      <w:szCs w:val="22"/>
    </w:rPr>
  </w:style>
  <w:style w:type="character" w:customStyle="1" w:styleId="Tekstpodstawowy2Znak">
    <w:name w:val="Tekst podstawowy 2 Znak"/>
    <w:link w:val="Tekstpodstawowy2"/>
    <w:rsid w:val="00AC2152"/>
    <w:rPr>
      <w:rFonts w:ascii="Garamond" w:hAnsi="Garamond" w:cs="Tahoma"/>
      <w:kern w:val="1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AC2152"/>
    <w:rPr>
      <w:rFonts w:ascii="Arial Narrow" w:hAnsi="Arial Narrow" w:cs="Arial"/>
      <w:szCs w:val="18"/>
    </w:rPr>
  </w:style>
  <w:style w:type="character" w:customStyle="1" w:styleId="Tekstpodstawowywcity2Znak">
    <w:name w:val="Tekst podstawowy wcięty 2 Znak"/>
    <w:link w:val="Tekstpodstawowywcity2"/>
    <w:rsid w:val="00284ED1"/>
    <w:rPr>
      <w:rFonts w:ascii="Arial Narrow" w:hAnsi="Arial Narrow" w:cs="Arial"/>
      <w:szCs w:val="22"/>
    </w:rPr>
  </w:style>
  <w:style w:type="character" w:customStyle="1" w:styleId="TekstpodstawowyZnak">
    <w:name w:val="Tekst podstawowy Znak"/>
    <w:link w:val="Tekstpodstawowy"/>
    <w:rsid w:val="00837FF6"/>
    <w:rPr>
      <w:rFonts w:ascii="Arial Narrow" w:hAnsi="Arial Narrow"/>
      <w:color w:val="000000"/>
      <w:szCs w:val="24"/>
    </w:rPr>
  </w:style>
  <w:style w:type="character" w:customStyle="1" w:styleId="PodtytuZnak">
    <w:name w:val="Podtytuł Znak"/>
    <w:link w:val="Podtytu"/>
    <w:rsid w:val="00837FF6"/>
    <w:rPr>
      <w:rFonts w:ascii="Arial" w:eastAsia="Lucida Sans Unicode" w:hAnsi="Arial" w:cs="Tahoma"/>
      <w:bCs/>
      <w:i/>
      <w:iCs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E30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E308E"/>
  </w:style>
  <w:style w:type="character" w:styleId="Odwoanieprzypisukocowego">
    <w:name w:val="endnote reference"/>
    <w:uiPriority w:val="99"/>
    <w:unhideWhenUsed/>
    <w:rsid w:val="008E308E"/>
    <w:rPr>
      <w:vertAlign w:val="superscript"/>
    </w:rPr>
  </w:style>
  <w:style w:type="paragraph" w:styleId="Tekstkomentarza">
    <w:name w:val="annotation text"/>
    <w:basedOn w:val="Normalny"/>
    <w:link w:val="TekstkomentarzaZnak"/>
    <w:rsid w:val="00E70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17C"/>
  </w:style>
  <w:style w:type="paragraph" w:styleId="Akapitzlist">
    <w:name w:val="List Paragraph"/>
    <w:aliases w:val="normalny tekst,Wypunktowanie,L1,Numerowanie,Akapit z listą5,Obiekt,List Paragraph1,Normal,Akapit z listą3,Akapit z listą31,Normal2,Asia 2  Akapit z listą,tekst normalny,Komentarze,Akapit z numeracją,Akapit z listą BS,CW_Lista,lp1,Preambuł"/>
    <w:basedOn w:val="Normalny"/>
    <w:link w:val="AkapitzlistZnak"/>
    <w:qFormat/>
    <w:rsid w:val="00BF7F4E"/>
    <w:pPr>
      <w:ind w:left="720"/>
      <w:contextualSpacing/>
    </w:pPr>
  </w:style>
  <w:style w:type="character" w:customStyle="1" w:styleId="Nagwek3Znak">
    <w:name w:val="Nagłówek 3 Znak"/>
    <w:aliases w:val="Nadpis 3 velká písmena Znak,Podkapitola2 Znak,Titul1 Znak,Za a) Znak,podclanek Znak"/>
    <w:link w:val="Nagwek3"/>
    <w:uiPriority w:val="9"/>
    <w:rsid w:val="00AA2F30"/>
    <w:rPr>
      <w:b/>
      <w:sz w:val="22"/>
      <w:szCs w:val="22"/>
    </w:rPr>
  </w:style>
  <w:style w:type="character" w:customStyle="1" w:styleId="Nagwek4Znak">
    <w:name w:val="Nagłówek 4 Znak"/>
    <w:link w:val="Nagwek4"/>
    <w:rsid w:val="00AA2F30"/>
    <w:rPr>
      <w:b/>
      <w:sz w:val="22"/>
    </w:rPr>
  </w:style>
  <w:style w:type="character" w:customStyle="1" w:styleId="Nagwek8Znak">
    <w:name w:val="Nagłówek 8 Znak"/>
    <w:link w:val="Nagwek8"/>
    <w:rsid w:val="00AA2F30"/>
    <w:rPr>
      <w:b/>
      <w:sz w:val="24"/>
      <w:szCs w:val="28"/>
      <w:lang w:eastAsia="ar-SA"/>
    </w:rPr>
  </w:style>
  <w:style w:type="character" w:customStyle="1" w:styleId="NagwekZnak">
    <w:name w:val="Nagłówek Znak"/>
    <w:aliases w:val="Nagłówek strony Znak,Nagłówek strony nieparzystej Znak"/>
    <w:link w:val="Nagwek"/>
    <w:rsid w:val="00AA2F30"/>
    <w:rPr>
      <w:sz w:val="24"/>
      <w:szCs w:val="24"/>
    </w:rPr>
  </w:style>
  <w:style w:type="character" w:customStyle="1" w:styleId="StopkaZnak">
    <w:name w:val="Stopka Znak"/>
    <w:link w:val="Stopka"/>
    <w:rsid w:val="00AA2F30"/>
    <w:rPr>
      <w:sz w:val="24"/>
      <w:szCs w:val="24"/>
    </w:rPr>
  </w:style>
  <w:style w:type="character" w:customStyle="1" w:styleId="Tekstpodstawowy3Znak">
    <w:name w:val="Tekst podstawowy 3 Znak"/>
    <w:aliases w:val=" Znak Znak"/>
    <w:link w:val="Tekstpodstawowy3"/>
    <w:rsid w:val="00AA2F30"/>
    <w:rPr>
      <w:rFonts w:ascii="Arial Narrow" w:hAnsi="Arial Narrow"/>
      <w:sz w:val="18"/>
      <w:szCs w:val="24"/>
    </w:rPr>
  </w:style>
  <w:style w:type="character" w:customStyle="1" w:styleId="AkapitzlistZnak">
    <w:name w:val="Akapit z listą Znak"/>
    <w:aliases w:val="normalny tekst Znak,Wypunktowanie Znak,L1 Znak,Numerowanie Znak,Akapit z listą5 Znak,Obiekt Znak,List Paragraph1 Znak,Normal Znak,Akapit z listą3 Znak,Akapit z listą31 Znak,Normal2 Znak,Asia 2  Akapit z listą Znak,tekst normalny Znak"/>
    <w:link w:val="Akapitzlist"/>
    <w:qFormat/>
    <w:rsid w:val="00AA2F30"/>
    <w:rPr>
      <w:sz w:val="24"/>
      <w:szCs w:val="24"/>
    </w:rPr>
  </w:style>
  <w:style w:type="paragraph" w:customStyle="1" w:styleId="Punktowanie">
    <w:name w:val="Punktowanie"/>
    <w:basedOn w:val="Akapitzlist"/>
    <w:qFormat/>
    <w:rsid w:val="00AA2F30"/>
    <w:pPr>
      <w:numPr>
        <w:numId w:val="2"/>
      </w:numPr>
      <w:spacing w:after="120"/>
      <w:contextualSpacing w:val="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A2F30"/>
    <w:rPr>
      <w:b/>
      <w:bCs/>
    </w:rPr>
  </w:style>
  <w:style w:type="paragraph" w:customStyle="1" w:styleId="NagwkiSIWZ">
    <w:name w:val="Nagłówki SIWZ"/>
    <w:basedOn w:val="Nagwek1"/>
    <w:next w:val="Normalny"/>
    <w:autoRedefine/>
    <w:qFormat/>
    <w:rsid w:val="00AA2F30"/>
    <w:pPr>
      <w:keepNext w:val="0"/>
      <w:suppressAutoHyphens/>
      <w:spacing w:before="240" w:after="120" w:line="360" w:lineRule="auto"/>
      <w:jc w:val="both"/>
      <w:outlineLvl w:val="9"/>
    </w:pPr>
    <w:rPr>
      <w:rFonts w:ascii="Times New Roman" w:hAnsi="Times New Roman" w:cs="Times New Roman"/>
      <w:kern w:val="32"/>
      <w:sz w:val="22"/>
      <w:u w:val="single"/>
      <w:lang w:eastAsia="ar-SA"/>
    </w:rPr>
  </w:style>
  <w:style w:type="paragraph" w:customStyle="1" w:styleId="wylicz">
    <w:name w:val="wylicz"/>
    <w:basedOn w:val="Normalny"/>
    <w:autoRedefine/>
    <w:rsid w:val="00AA2F30"/>
    <w:pPr>
      <w:widowControl w:val="0"/>
      <w:autoSpaceDE w:val="0"/>
      <w:autoSpaceDN w:val="0"/>
      <w:adjustRightInd w:val="0"/>
      <w:ind w:left="851" w:hanging="284"/>
      <w:jc w:val="both"/>
    </w:pPr>
    <w:rPr>
      <w:rFonts w:eastAsia="SimSun"/>
      <w:bCs/>
      <w:sz w:val="22"/>
      <w:szCs w:val="22"/>
    </w:rPr>
  </w:style>
  <w:style w:type="paragraph" w:customStyle="1" w:styleId="Wylicztiret-OK">
    <w:name w:val="Wylicz_tiret-OK"/>
    <w:basedOn w:val="wyliczabc-OK"/>
    <w:qFormat/>
    <w:rsid w:val="00AA2F30"/>
    <w:pPr>
      <w:ind w:left="1560"/>
    </w:pPr>
  </w:style>
  <w:style w:type="paragraph" w:customStyle="1" w:styleId="wyliczabc-OK">
    <w:name w:val="wylicz_abc - OK"/>
    <w:basedOn w:val="wylicz1OK"/>
    <w:autoRedefine/>
    <w:qFormat/>
    <w:rsid w:val="00AA2F30"/>
    <w:pPr>
      <w:tabs>
        <w:tab w:val="num" w:pos="360"/>
      </w:tabs>
    </w:pPr>
  </w:style>
  <w:style w:type="paragraph" w:customStyle="1" w:styleId="wylicz1OK">
    <w:name w:val="wylicz_1)_OK"/>
    <w:basedOn w:val="wylicz"/>
    <w:link w:val="wylicz1OKZnak"/>
    <w:autoRedefine/>
    <w:rsid w:val="00C544E2"/>
    <w:pPr>
      <w:widowControl/>
      <w:ind w:left="1985" w:firstLine="0"/>
    </w:pPr>
  </w:style>
  <w:style w:type="character" w:customStyle="1" w:styleId="wylicz1OKZnak">
    <w:name w:val="wylicz_1)_OK Znak"/>
    <w:link w:val="wylicz1OK"/>
    <w:rsid w:val="00C544E2"/>
    <w:rPr>
      <w:rFonts w:eastAsia="SimSun"/>
      <w:bCs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rsid w:val="00AA2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-wstpniesformatowanyZnak">
    <w:name w:val="HTML - wstępnie sformatowany Znak"/>
    <w:link w:val="HTML-wstpniesformatowany"/>
    <w:rsid w:val="00AA2F30"/>
    <w:rPr>
      <w:rFonts w:ascii="Courier New" w:hAnsi="Courier New"/>
      <w:lang w:val="x-none"/>
    </w:rPr>
  </w:style>
  <w:style w:type="character" w:customStyle="1" w:styleId="Teksttreci5">
    <w:name w:val="Tekst treści (5)_"/>
    <w:link w:val="Teksttreci50"/>
    <w:locked/>
    <w:rsid w:val="00AA2F30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A2F30"/>
    <w:pPr>
      <w:widowControl w:val="0"/>
      <w:shd w:val="clear" w:color="auto" w:fill="FFFFFF"/>
      <w:spacing w:line="274" w:lineRule="exact"/>
      <w:ind w:hanging="340"/>
    </w:pPr>
    <w:rPr>
      <w:rFonts w:ascii="Arial" w:eastAsia="Arial" w:hAnsi="Arial" w:cs="Arial"/>
      <w:b/>
      <w:bCs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AA2F3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AA2F30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AA2F30"/>
    <w:rPr>
      <w:b/>
      <w:bCs/>
    </w:rPr>
  </w:style>
  <w:style w:type="paragraph" w:customStyle="1" w:styleId="WW-Tekstpodstawowywcity2">
    <w:name w:val="WW-Tekst podstawowy wcięty 2"/>
    <w:basedOn w:val="Normalny"/>
    <w:rsid w:val="00AA2F30"/>
    <w:pPr>
      <w:suppressAutoHyphens/>
      <w:ind w:left="284" w:firstLine="1"/>
      <w:jc w:val="both"/>
    </w:pPr>
    <w:rPr>
      <w:rFonts w:ascii="Arial Narrow" w:eastAsia="MS Mincho" w:hAnsi="Arial Narrow"/>
      <w:szCs w:val="20"/>
    </w:rPr>
  </w:style>
  <w:style w:type="paragraph" w:styleId="Listapunktowana">
    <w:name w:val="List Bullet"/>
    <w:basedOn w:val="Normalny"/>
    <w:uiPriority w:val="99"/>
    <w:unhideWhenUsed/>
    <w:rsid w:val="00AA2F30"/>
    <w:pPr>
      <w:numPr>
        <w:numId w:val="3"/>
      </w:numPr>
      <w:contextualSpacing/>
    </w:pPr>
  </w:style>
  <w:style w:type="paragraph" w:styleId="Bezodstpw">
    <w:name w:val="No Spacing"/>
    <w:uiPriority w:val="1"/>
    <w:qFormat/>
    <w:rsid w:val="00AA2F30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99"/>
    <w:rsid w:val="00AA2F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AA2F30"/>
  </w:style>
  <w:style w:type="character" w:styleId="Uwydatnienie">
    <w:name w:val="Emphasis"/>
    <w:uiPriority w:val="20"/>
    <w:qFormat/>
    <w:rsid w:val="00AA2F30"/>
    <w:rPr>
      <w:i/>
      <w:iCs/>
    </w:rPr>
  </w:style>
  <w:style w:type="paragraph" w:customStyle="1" w:styleId="Parag1">
    <w:name w:val="Parag1"/>
    <w:basedOn w:val="Default"/>
    <w:qFormat/>
    <w:rsid w:val="00AA2F30"/>
    <w:pPr>
      <w:suppressLineNumbers/>
      <w:autoSpaceDE/>
      <w:autoSpaceDN/>
      <w:adjustRightInd/>
      <w:spacing w:before="58" w:after="58" w:line="259" w:lineRule="exact"/>
      <w:ind w:left="504" w:hanging="504"/>
      <w:contextualSpacing/>
      <w:jc w:val="both"/>
    </w:pPr>
    <w:rPr>
      <w:rFonts w:ascii="Carlito" w:eastAsia="Calibri" w:hAnsi="Carlito" w:cs="Times New Roman"/>
      <w:sz w:val="20"/>
      <w:lang w:eastAsia="en-US"/>
    </w:rPr>
  </w:style>
  <w:style w:type="character" w:customStyle="1" w:styleId="Nagwek5Znak">
    <w:name w:val="Nagłówek 5 Znak"/>
    <w:link w:val="Nagwek5"/>
    <w:rsid w:val="00AA2F30"/>
    <w:rPr>
      <w:b/>
      <w:bCs/>
      <w:szCs w:val="22"/>
    </w:rPr>
  </w:style>
  <w:style w:type="paragraph" w:customStyle="1" w:styleId="punkt">
    <w:name w:val="punkt"/>
    <w:basedOn w:val="Normalny"/>
    <w:rsid w:val="00AA2F30"/>
    <w:pPr>
      <w:tabs>
        <w:tab w:val="num" w:pos="360"/>
      </w:tabs>
      <w:spacing w:before="120"/>
      <w:ind w:hanging="283"/>
      <w:jc w:val="both"/>
      <w:outlineLvl w:val="2"/>
    </w:pPr>
    <w:rPr>
      <w:szCs w:val="20"/>
    </w:rPr>
  </w:style>
  <w:style w:type="character" w:customStyle="1" w:styleId="Nagwek7Znak">
    <w:name w:val="Nagłówek 7 Znak"/>
    <w:link w:val="Nagwek7"/>
    <w:rsid w:val="003578A6"/>
    <w:rPr>
      <w:b/>
      <w:bCs/>
      <w:sz w:val="18"/>
      <w:szCs w:val="24"/>
    </w:rPr>
  </w:style>
  <w:style w:type="character" w:styleId="Nierozpoznanawzmianka">
    <w:name w:val="Unresolved Mention"/>
    <w:uiPriority w:val="99"/>
    <w:semiHidden/>
    <w:unhideWhenUsed/>
    <w:rsid w:val="009B4365"/>
    <w:rPr>
      <w:color w:val="605E5C"/>
      <w:shd w:val="clear" w:color="auto" w:fill="E1DFDD"/>
    </w:rPr>
  </w:style>
  <w:style w:type="character" w:customStyle="1" w:styleId="Nagwek2Znak">
    <w:name w:val="Nagłówek 2 Znak"/>
    <w:aliases w:val="h2 Znak,Nadpis nižší úrovně Znak,Nadpisspec2 Znak,1.1 Nadpis 2 Znak,Za 1. Znak,clanek Znak,Nadpis Znak,2 Znak"/>
    <w:link w:val="Nagwek2"/>
    <w:uiPriority w:val="9"/>
    <w:locked/>
    <w:rsid w:val="00A85A4E"/>
    <w:rPr>
      <w:b/>
      <w:sz w:val="22"/>
      <w:szCs w:val="22"/>
    </w:rPr>
  </w:style>
  <w:style w:type="character" w:styleId="Wyrnieniedelikatne">
    <w:name w:val="Subtle Emphasis"/>
    <w:uiPriority w:val="19"/>
    <w:qFormat/>
    <w:rsid w:val="00934533"/>
    <w:rPr>
      <w:i/>
      <w:iCs/>
      <w:color w:val="808080"/>
    </w:rPr>
  </w:style>
  <w:style w:type="paragraph" w:styleId="Lista">
    <w:name w:val="List"/>
    <w:basedOn w:val="Tekstpodstawowy"/>
    <w:uiPriority w:val="99"/>
    <w:unhideWhenUsed/>
    <w:rsid w:val="002422A6"/>
    <w:pPr>
      <w:suppressAutoHyphens/>
      <w:spacing w:after="120"/>
      <w:jc w:val="left"/>
    </w:pPr>
    <w:rPr>
      <w:rFonts w:ascii="Times New Roman" w:eastAsia="Lucida Sans Unicode" w:hAnsi="Times New Roman" w:cs="Mangal"/>
      <w:color w:val="auto"/>
      <w:kern w:val="2"/>
      <w:sz w:val="24"/>
      <w:lang w:eastAsia="hi-IN" w:bidi="hi-IN"/>
    </w:rPr>
  </w:style>
  <w:style w:type="character" w:customStyle="1" w:styleId="markedcontent">
    <w:name w:val="markedcontent"/>
    <w:basedOn w:val="Domylnaczcionkaakapitu"/>
    <w:rsid w:val="00923EEF"/>
  </w:style>
  <w:style w:type="paragraph" w:customStyle="1" w:styleId="Zwykytekst1">
    <w:name w:val="Zwykły tekst1"/>
    <w:basedOn w:val="Normalny"/>
    <w:rsid w:val="00EF3D2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26428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26428C"/>
    <w:rPr>
      <w:rFonts w:ascii="Courier New" w:hAnsi="Courier New" w:cs="Courier New"/>
    </w:rPr>
  </w:style>
  <w:style w:type="character" w:customStyle="1" w:styleId="fontstyle31">
    <w:name w:val="fontstyle31"/>
    <w:rsid w:val="0000417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normaltableau">
    <w:name w:val="normal_tableau"/>
    <w:basedOn w:val="Normalny"/>
    <w:rsid w:val="00EF67FC"/>
    <w:pPr>
      <w:spacing w:before="120" w:after="120"/>
      <w:jc w:val="both"/>
    </w:pPr>
    <w:rPr>
      <w:rFonts w:ascii="Arial Narrow" w:eastAsia="StarBats" w:hAnsi="Arial Narrow" w:cs="StarBats"/>
      <w:sz w:val="22"/>
      <w:szCs w:val="22"/>
      <w:lang w:val="en-GB"/>
    </w:rPr>
  </w:style>
  <w:style w:type="paragraph" w:customStyle="1" w:styleId="csioz">
    <w:name w:val="csioz"/>
    <w:link w:val="csiozZnak"/>
    <w:qFormat/>
    <w:rsid w:val="00085CE6"/>
    <w:pPr>
      <w:shd w:val="clear" w:color="auto" w:fill="D9D9D9"/>
      <w:spacing w:line="276" w:lineRule="auto"/>
    </w:pPr>
    <w:rPr>
      <w:rFonts w:ascii="Calibri" w:hAnsi="Calibri" w:cs="Calibri"/>
      <w:b/>
      <w:bCs/>
      <w:kern w:val="32"/>
      <w:sz w:val="22"/>
      <w:szCs w:val="22"/>
    </w:rPr>
  </w:style>
  <w:style w:type="character" w:customStyle="1" w:styleId="csiozZnak">
    <w:name w:val="csioz Znak"/>
    <w:link w:val="csioz"/>
    <w:rsid w:val="00085CE6"/>
    <w:rPr>
      <w:rFonts w:ascii="Calibri" w:hAnsi="Calibri" w:cs="Calibri"/>
      <w:b/>
      <w:bCs/>
      <w:kern w:val="32"/>
      <w:sz w:val="22"/>
      <w:szCs w:val="22"/>
      <w:shd w:val="clear" w:color="auto" w:fill="D9D9D9"/>
    </w:rPr>
  </w:style>
  <w:style w:type="paragraph" w:customStyle="1" w:styleId="punktkropka">
    <w:name w:val="punkt kropka"/>
    <w:basedOn w:val="Normalny"/>
    <w:rsid w:val="00771AD3"/>
    <w:pPr>
      <w:numPr>
        <w:numId w:val="1"/>
      </w:numPr>
      <w:tabs>
        <w:tab w:val="left" w:pos="1276"/>
      </w:tabs>
      <w:suppressAutoHyphens/>
      <w:spacing w:line="360" w:lineRule="auto"/>
      <w:ind w:left="992" w:firstLine="0"/>
      <w:jc w:val="both"/>
    </w:pPr>
    <w:rPr>
      <w:sz w:val="20"/>
      <w:szCs w:val="20"/>
      <w:lang w:val="cs-CZ" w:eastAsia="cs-CZ"/>
    </w:rPr>
  </w:style>
  <w:style w:type="paragraph" w:customStyle="1" w:styleId="AndremTytu">
    <w:name w:val="Andrem Tytuł"/>
    <w:rsid w:val="00771AD3"/>
    <w:pPr>
      <w:suppressAutoHyphens/>
      <w:jc w:val="center"/>
    </w:pPr>
    <w:rPr>
      <w:rFonts w:ascii="Arial Narrow" w:eastAsia="SimSun" w:hAnsi="Arial Narrow" w:cs="Arial"/>
      <w:kern w:val="1"/>
      <w:sz w:val="24"/>
      <w:szCs w:val="21"/>
      <w:lang w:val="en-US" w:eastAsia="hi-IN" w:bidi="hi-IN"/>
    </w:rPr>
  </w:style>
  <w:style w:type="character" w:customStyle="1" w:styleId="Nagwek9Znak">
    <w:name w:val="Nagłówek 9 Znak"/>
    <w:link w:val="Nagwek9"/>
    <w:rsid w:val="00771AD3"/>
    <w:rPr>
      <w:b/>
      <w:szCs w:val="24"/>
    </w:rPr>
  </w:style>
  <w:style w:type="paragraph" w:customStyle="1" w:styleId="Text">
    <w:name w:val="Text"/>
    <w:rsid w:val="00771AD3"/>
    <w:pPr>
      <w:numPr>
        <w:numId w:val="27"/>
      </w:numPr>
      <w:spacing w:before="60" w:after="60"/>
      <w:ind w:left="0" w:firstLine="0"/>
      <w:jc w:val="both"/>
    </w:pPr>
    <w:rPr>
      <w:rFonts w:ascii="Arial" w:hAnsi="Arial"/>
      <w:sz w:val="22"/>
      <w:szCs w:val="18"/>
      <w:lang w:val="cs-CZ" w:eastAsia="en-US"/>
    </w:rPr>
  </w:style>
  <w:style w:type="character" w:customStyle="1" w:styleId="Nagwek6Znak">
    <w:name w:val="Nagłówek 6 Znak"/>
    <w:link w:val="Nagwek6"/>
    <w:rsid w:val="00771AD3"/>
    <w:rPr>
      <w:b/>
      <w:sz w:val="22"/>
    </w:rPr>
  </w:style>
  <w:style w:type="character" w:customStyle="1" w:styleId="hps">
    <w:name w:val="hps"/>
    <w:rsid w:val="00771AD3"/>
  </w:style>
  <w:style w:type="character" w:customStyle="1" w:styleId="atn">
    <w:name w:val="atn"/>
    <w:rsid w:val="00771AD3"/>
  </w:style>
  <w:style w:type="paragraph" w:styleId="Spistreci1">
    <w:name w:val="toc 1"/>
    <w:basedOn w:val="Normalny"/>
    <w:next w:val="Normalny"/>
    <w:autoRedefine/>
    <w:rsid w:val="00771AD3"/>
    <w:pPr>
      <w:widowControl w:val="0"/>
      <w:tabs>
        <w:tab w:val="left" w:pos="440"/>
        <w:tab w:val="right" w:leader="dot" w:pos="8779"/>
      </w:tabs>
      <w:spacing w:before="120" w:line="280" w:lineRule="atLeast"/>
      <w:ind w:right="851" w:firstLine="142"/>
      <w:jc w:val="both"/>
    </w:pPr>
    <w:rPr>
      <w:rFonts w:ascii="Arial" w:hAnsi="Arial"/>
      <w:b/>
      <w:smallCaps/>
      <w:noProof/>
      <w:sz w:val="20"/>
      <w:lang w:val="cs-CZ" w:eastAsia="cs-CZ"/>
    </w:rPr>
  </w:style>
  <w:style w:type="paragraph" w:styleId="Spistreci2">
    <w:name w:val="toc 2"/>
    <w:basedOn w:val="Normalny"/>
    <w:next w:val="Normalny"/>
    <w:autoRedefine/>
    <w:uiPriority w:val="39"/>
    <w:rsid w:val="00771AD3"/>
    <w:pPr>
      <w:widowControl w:val="0"/>
      <w:tabs>
        <w:tab w:val="left" w:pos="880"/>
        <w:tab w:val="right" w:leader="dot" w:pos="8779"/>
      </w:tabs>
      <w:spacing w:line="280" w:lineRule="atLeast"/>
      <w:ind w:left="221" w:right="851"/>
      <w:jc w:val="both"/>
    </w:pPr>
    <w:rPr>
      <w:rFonts w:ascii="Arial" w:hAnsi="Arial"/>
      <w:smallCaps/>
      <w:noProof/>
      <w:sz w:val="22"/>
      <w:szCs w:val="22"/>
      <w:lang w:val="cs-CZ" w:eastAsia="cs-CZ"/>
    </w:rPr>
  </w:style>
  <w:style w:type="paragraph" w:styleId="Spistreci3">
    <w:name w:val="toc 3"/>
    <w:basedOn w:val="Normalny"/>
    <w:next w:val="Normalny"/>
    <w:autoRedefine/>
    <w:uiPriority w:val="39"/>
    <w:rsid w:val="00771AD3"/>
    <w:pPr>
      <w:widowControl w:val="0"/>
      <w:spacing w:line="280" w:lineRule="atLeast"/>
      <w:ind w:left="440"/>
      <w:jc w:val="both"/>
    </w:pPr>
    <w:rPr>
      <w:rFonts w:ascii="Arial" w:hAnsi="Arial"/>
      <w:i/>
      <w:noProof/>
      <w:sz w:val="16"/>
      <w:szCs w:val="20"/>
      <w:lang w:val="cs-CZ" w:eastAsia="cs-CZ"/>
    </w:rPr>
  </w:style>
  <w:style w:type="paragraph" w:customStyle="1" w:styleId="Koment">
    <w:name w:val="Komentář"/>
    <w:basedOn w:val="Normalny"/>
    <w:uiPriority w:val="99"/>
    <w:rsid w:val="00771AD3"/>
    <w:pPr>
      <w:widowControl w:val="0"/>
      <w:numPr>
        <w:numId w:val="24"/>
      </w:numPr>
      <w:spacing w:line="280" w:lineRule="atLeast"/>
      <w:jc w:val="both"/>
    </w:pPr>
    <w:rPr>
      <w:rFonts w:ascii="Arial" w:hAnsi="Arial"/>
      <w:sz w:val="20"/>
      <w:szCs w:val="20"/>
      <w:lang w:val="cs-CZ" w:eastAsia="cs-CZ"/>
    </w:rPr>
  </w:style>
  <w:style w:type="paragraph" w:customStyle="1" w:styleId="Nvrheen">
    <w:name w:val="Návrh řešení"/>
    <w:basedOn w:val="Koment"/>
    <w:uiPriority w:val="99"/>
    <w:rsid w:val="00771AD3"/>
    <w:pPr>
      <w:numPr>
        <w:numId w:val="23"/>
      </w:numPr>
      <w:tabs>
        <w:tab w:val="left" w:pos="567"/>
        <w:tab w:val="left" w:pos="1134"/>
        <w:tab w:val="left" w:pos="1701"/>
      </w:tabs>
    </w:pPr>
  </w:style>
  <w:style w:type="paragraph" w:customStyle="1" w:styleId="POZNAMKYPRODOPLNENI">
    <w:name w:val="POZNAMKY PRO DOPLNENI"/>
    <w:basedOn w:val="Normalny"/>
    <w:uiPriority w:val="99"/>
    <w:rsid w:val="00771AD3"/>
    <w:pPr>
      <w:widowControl w:val="0"/>
      <w:spacing w:line="280" w:lineRule="atLeast"/>
      <w:jc w:val="both"/>
    </w:pPr>
    <w:rPr>
      <w:rFonts w:ascii="Arial" w:hAnsi="Arial"/>
      <w:i/>
      <w:noProof/>
      <w:color w:val="0000FF"/>
      <w:sz w:val="16"/>
      <w:szCs w:val="16"/>
      <w:lang w:val="cs-CZ" w:eastAsia="cs-CZ"/>
    </w:rPr>
  </w:style>
  <w:style w:type="paragraph" w:styleId="Spistreci4">
    <w:name w:val="toc 4"/>
    <w:basedOn w:val="Normalny"/>
    <w:next w:val="Normalny"/>
    <w:autoRedefine/>
    <w:uiPriority w:val="99"/>
    <w:rsid w:val="00771AD3"/>
    <w:pPr>
      <w:widowControl w:val="0"/>
      <w:spacing w:line="280" w:lineRule="atLeast"/>
      <w:ind w:left="660"/>
      <w:jc w:val="both"/>
    </w:pPr>
    <w:rPr>
      <w:rFonts w:ascii="Arial" w:hAnsi="Arial"/>
      <w:noProof/>
      <w:sz w:val="16"/>
      <w:szCs w:val="20"/>
      <w:lang w:val="cs-CZ" w:eastAsia="cs-CZ"/>
    </w:rPr>
  </w:style>
  <w:style w:type="paragraph" w:customStyle="1" w:styleId="Pomlka">
    <w:name w:val="Pomlčka"/>
    <w:basedOn w:val="Normalny"/>
    <w:autoRedefine/>
    <w:uiPriority w:val="99"/>
    <w:rsid w:val="00771AD3"/>
    <w:pPr>
      <w:numPr>
        <w:numId w:val="25"/>
      </w:numPr>
      <w:tabs>
        <w:tab w:val="left" w:pos="0"/>
        <w:tab w:val="num" w:pos="709"/>
      </w:tabs>
      <w:overflowPunct w:val="0"/>
      <w:autoSpaceDE w:val="0"/>
      <w:autoSpaceDN w:val="0"/>
      <w:adjustRightInd w:val="0"/>
      <w:ind w:left="709" w:hanging="283"/>
      <w:jc w:val="both"/>
      <w:textAlignment w:val="baseline"/>
    </w:pPr>
    <w:rPr>
      <w:rFonts w:ascii="Arial" w:hAnsi="Arial"/>
      <w:color w:val="000000"/>
      <w:sz w:val="19"/>
      <w:szCs w:val="20"/>
      <w:lang w:val="cs-CZ" w:eastAsia="cs-CZ"/>
    </w:rPr>
  </w:style>
  <w:style w:type="paragraph" w:customStyle="1" w:styleId="Odsazen05">
    <w:name w:val="Odsazený 0.5"/>
    <w:basedOn w:val="Tekstpodstawowy"/>
    <w:uiPriority w:val="99"/>
    <w:rsid w:val="00771AD3"/>
    <w:pPr>
      <w:overflowPunct w:val="0"/>
      <w:autoSpaceDE w:val="0"/>
      <w:autoSpaceDN w:val="0"/>
      <w:adjustRightInd w:val="0"/>
      <w:spacing w:after="120" w:line="240" w:lineRule="atLeast"/>
      <w:ind w:left="284"/>
      <w:textAlignment w:val="baseline"/>
    </w:pPr>
    <w:rPr>
      <w:rFonts w:ascii="Times New Roman" w:hAnsi="Times New Roman"/>
      <w:szCs w:val="20"/>
      <w:lang w:val="cs-CZ" w:eastAsia="cs-CZ"/>
    </w:rPr>
  </w:style>
  <w:style w:type="paragraph" w:customStyle="1" w:styleId="DefaultText">
    <w:name w:val="Default Text"/>
    <w:basedOn w:val="Normalny"/>
    <w:next w:val="Tekstpodstawowy"/>
    <w:uiPriority w:val="99"/>
    <w:rsid w:val="00771AD3"/>
    <w:pPr>
      <w:tabs>
        <w:tab w:val="left" w:pos="0"/>
        <w:tab w:val="left" w:pos="2834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</w:pPr>
    <w:rPr>
      <w:rFonts w:ascii="LotusWP Type" w:hAnsi="LotusWP Type"/>
      <w:color w:val="FF00FF"/>
      <w:sz w:val="20"/>
      <w:szCs w:val="20"/>
      <w:lang w:val="cs-CZ" w:eastAsia="cs-CZ"/>
    </w:rPr>
  </w:style>
  <w:style w:type="character" w:customStyle="1" w:styleId="POZNAMKYPRODOPLNENIChar">
    <w:name w:val="POZNAMKY PRO DOPLNENI Char"/>
    <w:uiPriority w:val="99"/>
    <w:rsid w:val="00771AD3"/>
    <w:rPr>
      <w:rFonts w:ascii="Arial" w:hAnsi="Arial"/>
      <w:i/>
      <w:noProof/>
      <w:color w:val="0000FF"/>
      <w:sz w:val="16"/>
      <w:lang w:val="cs-CZ" w:eastAsia="cs-CZ"/>
    </w:rPr>
  </w:style>
  <w:style w:type="paragraph" w:customStyle="1" w:styleId="Dlnadpis">
    <w:name w:val="Dílčí nadpis"/>
    <w:basedOn w:val="Normalny"/>
    <w:uiPriority w:val="99"/>
    <w:rsid w:val="00771AD3"/>
    <w:pPr>
      <w:keepLines/>
      <w:numPr>
        <w:numId w:val="26"/>
      </w:numPr>
      <w:spacing w:before="240" w:after="240" w:line="360" w:lineRule="auto"/>
      <w:ind w:left="357" w:hanging="357"/>
      <w:jc w:val="both"/>
    </w:pPr>
    <w:rPr>
      <w:rFonts w:ascii="Arial" w:hAnsi="Arial"/>
      <w:b/>
      <w:i/>
      <w:kern w:val="16"/>
      <w:sz w:val="22"/>
      <w:szCs w:val="20"/>
      <w:lang w:val="cs-CZ" w:eastAsia="cs-CZ"/>
    </w:rPr>
  </w:style>
  <w:style w:type="paragraph" w:customStyle="1" w:styleId="Zkladntext31">
    <w:name w:val="Základní text 31"/>
    <w:basedOn w:val="Normalny"/>
    <w:uiPriority w:val="99"/>
    <w:rsid w:val="00771AD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cs-CZ" w:eastAsia="cs-CZ"/>
    </w:rPr>
  </w:style>
  <w:style w:type="character" w:customStyle="1" w:styleId="TabulkanadpisTun">
    <w:name w:val="Tabulka nadpis Tučné"/>
    <w:uiPriority w:val="99"/>
    <w:rsid w:val="00771AD3"/>
    <w:rPr>
      <w:b/>
    </w:rPr>
  </w:style>
  <w:style w:type="character" w:customStyle="1" w:styleId="Nadpis1Char1">
    <w:name w:val="Nadpis 1 Char1"/>
    <w:uiPriority w:val="99"/>
    <w:rsid w:val="00771AD3"/>
    <w:rPr>
      <w:rFonts w:ascii="Arial" w:hAnsi="Arial" w:cs="Times New Roman"/>
      <w:b/>
      <w:kern w:val="28"/>
      <w:sz w:val="36"/>
      <w:szCs w:val="36"/>
      <w:lang w:val="cs-CZ" w:eastAsia="en-US" w:bidi="ar-SA"/>
    </w:rPr>
  </w:style>
  <w:style w:type="character" w:customStyle="1" w:styleId="shorttext">
    <w:name w:val="short_text"/>
    <w:rsid w:val="00771AD3"/>
  </w:style>
  <w:style w:type="paragraph" w:styleId="Lista2">
    <w:name w:val="List 2"/>
    <w:basedOn w:val="Normalny"/>
    <w:uiPriority w:val="99"/>
    <w:unhideWhenUsed/>
    <w:rsid w:val="0042040C"/>
    <w:pPr>
      <w:ind w:left="566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2040C"/>
    <w:pPr>
      <w:spacing w:after="120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uiPriority w:val="99"/>
    <w:rsid w:val="0042040C"/>
    <w:rPr>
      <w:rFonts w:ascii="Arial Narrow" w:hAnsi="Arial Narrow" w:cs="Arial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DE0C82"/>
    <w:rPr>
      <w:b/>
      <w:bCs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DE0C82"/>
    <w:pPr>
      <w:spacing w:after="120"/>
      <w:ind w:firstLine="210"/>
      <w:jc w:val="left"/>
    </w:pPr>
    <w:rPr>
      <w:rFonts w:ascii="Times New Roman" w:hAnsi="Times New Roman"/>
      <w:color w:val="auto"/>
      <w:sz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DE0C82"/>
    <w:rPr>
      <w:rFonts w:ascii="Arial Narrow" w:hAnsi="Arial Narrow"/>
      <w:color w:val="000000"/>
      <w:sz w:val="24"/>
      <w:szCs w:val="24"/>
    </w:rPr>
  </w:style>
  <w:style w:type="paragraph" w:styleId="Lista3">
    <w:name w:val="List 3"/>
    <w:basedOn w:val="Normalny"/>
    <w:uiPriority w:val="99"/>
    <w:unhideWhenUsed/>
    <w:rsid w:val="006471F0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6471F0"/>
    <w:pPr>
      <w:numPr>
        <w:numId w:val="32"/>
      </w:numPr>
      <w:contextualSpacing/>
    </w:pPr>
  </w:style>
  <w:style w:type="character" w:customStyle="1" w:styleId="Teksttreci6pt">
    <w:name w:val="Tekst treści + 6 pt"/>
    <w:rsid w:val="008C090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eastAsia="pl-PL" w:bidi="pl-PL"/>
    </w:rPr>
  </w:style>
  <w:style w:type="paragraph" w:customStyle="1" w:styleId="Teksttreci">
    <w:name w:val="Tekst treści"/>
    <w:basedOn w:val="Normalny"/>
    <w:rsid w:val="008C0903"/>
    <w:pPr>
      <w:widowControl w:val="0"/>
      <w:shd w:val="clear" w:color="auto" w:fill="FFFFFF"/>
      <w:suppressAutoHyphens/>
      <w:autoSpaceDN w:val="0"/>
      <w:spacing w:before="420" w:line="187" w:lineRule="exact"/>
      <w:jc w:val="both"/>
      <w:textAlignment w:val="baseline"/>
    </w:pPr>
    <w:rPr>
      <w:rFonts w:ascii="Microsoft Sans Serif" w:eastAsia="Microsoft Sans Serif" w:hAnsi="Microsoft Sans Serif" w:cs="Microsoft Sans Serif"/>
      <w:sz w:val="14"/>
      <w:szCs w:val="14"/>
      <w:lang w:eastAsia="en-US"/>
    </w:rPr>
  </w:style>
  <w:style w:type="paragraph" w:styleId="Tekstblokowy">
    <w:name w:val="Block Text"/>
    <w:basedOn w:val="Normalny"/>
    <w:uiPriority w:val="99"/>
    <w:unhideWhenUsed/>
    <w:rsid w:val="008C0903"/>
    <w:pPr>
      <w:ind w:left="127" w:right="93"/>
      <w:jc w:val="center"/>
    </w:pPr>
    <w:rPr>
      <w:sz w:val="18"/>
      <w:szCs w:val="18"/>
    </w:rPr>
  </w:style>
  <w:style w:type="character" w:customStyle="1" w:styleId="Heading1Char">
    <w:name w:val="Heading 1 Char"/>
    <w:rsid w:val="008C0903"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A7">
    <w:name w:val="A7"/>
    <w:rsid w:val="008C0903"/>
    <w:rPr>
      <w:rFonts w:cs="Roboto Condensed"/>
      <w:b/>
      <w:bCs/>
      <w:color w:val="000000"/>
      <w:sz w:val="40"/>
      <w:szCs w:val="40"/>
    </w:rPr>
  </w:style>
  <w:style w:type="character" w:customStyle="1" w:styleId="WW8Num27z0">
    <w:name w:val="WW8Num27z0"/>
    <w:rsid w:val="008C0903"/>
    <w:rPr>
      <w:rFonts w:cs="Arial"/>
      <w:b w:val="0"/>
    </w:rPr>
  </w:style>
  <w:style w:type="character" w:customStyle="1" w:styleId="dane1">
    <w:name w:val="dane1"/>
    <w:rsid w:val="008C0903"/>
    <w:rPr>
      <w:color w:val="0000CD"/>
    </w:rPr>
  </w:style>
  <w:style w:type="paragraph" w:customStyle="1" w:styleId="Tekstpodstawowy23">
    <w:name w:val="Tekst podstawowy 23"/>
    <w:basedOn w:val="Normalny"/>
    <w:rsid w:val="008C0903"/>
    <w:pPr>
      <w:tabs>
        <w:tab w:val="left" w:pos="1080"/>
      </w:tabs>
      <w:suppressAutoHyphens/>
      <w:ind w:left="360" w:hanging="360"/>
    </w:pPr>
    <w:rPr>
      <w:rFonts w:ascii="Arial" w:hAnsi="Arial"/>
      <w:szCs w:val="20"/>
      <w:lang w:eastAsia="ar-SA"/>
    </w:rPr>
  </w:style>
  <w:style w:type="paragraph" w:styleId="Wcicienormalne">
    <w:name w:val="Normal Indent"/>
    <w:basedOn w:val="Normalny"/>
    <w:semiHidden/>
    <w:rsid w:val="008C0903"/>
    <w:pPr>
      <w:suppressAutoHyphens/>
      <w:ind w:left="708"/>
    </w:pPr>
    <w:rPr>
      <w:rFonts w:ascii="Arial" w:hAnsi="Arial"/>
      <w:szCs w:val="20"/>
      <w:lang w:eastAsia="ar-SA"/>
    </w:rPr>
  </w:style>
  <w:style w:type="paragraph" w:customStyle="1" w:styleId="Tekstpodstawowy32">
    <w:name w:val="Tekst podstawowy 32"/>
    <w:basedOn w:val="Normalny"/>
    <w:rsid w:val="008C0903"/>
    <w:pPr>
      <w:suppressAutoHyphens/>
      <w:spacing w:line="360" w:lineRule="auto"/>
      <w:jc w:val="both"/>
    </w:pPr>
    <w:rPr>
      <w:rFonts w:ascii="Garamond" w:hAnsi="Garamond" w:cs="Tahoma"/>
      <w:i/>
      <w:kern w:val="1"/>
      <w:sz w:val="20"/>
      <w:lang w:eastAsia="ar-SA"/>
    </w:rPr>
  </w:style>
  <w:style w:type="character" w:customStyle="1" w:styleId="cpvdrzewo5">
    <w:name w:val="cpv_drzewo_5"/>
    <w:rsid w:val="008C0903"/>
  </w:style>
  <w:style w:type="paragraph" w:customStyle="1" w:styleId="E-1">
    <w:name w:val="E-1"/>
    <w:basedOn w:val="Normalny"/>
    <w:rsid w:val="008C0903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ZnakZnak">
    <w:name w:val="Znak Znak"/>
    <w:rsid w:val="008C0903"/>
    <w:rPr>
      <w:rFonts w:ascii="Arial" w:hAnsi="Arial" w:cs="Arial"/>
      <w:sz w:val="18"/>
      <w:szCs w:val="18"/>
    </w:rPr>
  </w:style>
  <w:style w:type="character" w:customStyle="1" w:styleId="ZnakZnak1">
    <w:name w:val="Znak Znak1"/>
    <w:rsid w:val="008C0903"/>
    <w:rPr>
      <w:b/>
      <w:bCs/>
      <w:sz w:val="24"/>
      <w:szCs w:val="24"/>
    </w:rPr>
  </w:style>
  <w:style w:type="paragraph" w:customStyle="1" w:styleId="P-kropka">
    <w:name w:val="P - kropka"/>
    <w:basedOn w:val="Normalny"/>
    <w:qFormat/>
    <w:rsid w:val="008C0903"/>
    <w:pPr>
      <w:numPr>
        <w:numId w:val="8"/>
      </w:numPr>
      <w:spacing w:line="259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P-mylnik">
    <w:name w:val="P - myślnik"/>
    <w:basedOn w:val="Normalny"/>
    <w:qFormat/>
    <w:rsid w:val="008C0903"/>
    <w:pPr>
      <w:numPr>
        <w:ilvl w:val="1"/>
        <w:numId w:val="9"/>
      </w:numPr>
      <w:spacing w:line="259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treciBezkursywy">
    <w:name w:val="Tekst treści + Bez kursywy"/>
    <w:rsid w:val="008C0903"/>
    <w:rPr>
      <w:rFonts w:ascii="Times New Roman" w:hAnsi="Times New Roman" w:cs="Times New Roman"/>
      <w:i/>
      <w:color w:val="000000"/>
      <w:spacing w:val="0"/>
      <w:w w:val="100"/>
      <w:position w:val="0"/>
      <w:sz w:val="21"/>
      <w:u w:val="none"/>
      <w:shd w:val="clear" w:color="auto" w:fill="FFFFFF"/>
      <w:lang w:val="pl-PL" w:eastAsia="x-none"/>
    </w:rPr>
  </w:style>
  <w:style w:type="character" w:customStyle="1" w:styleId="HeaderChar">
    <w:name w:val="Header Char"/>
    <w:rsid w:val="008C0903"/>
    <w:rPr>
      <w:rFonts w:ascii="Times New Roman" w:hAnsi="Times New Roman" w:cs="Times New Roman"/>
      <w:lang w:val="x-none" w:eastAsia="pl-PL"/>
    </w:rPr>
  </w:style>
  <w:style w:type="character" w:customStyle="1" w:styleId="MapadokumentuZnak">
    <w:name w:val="Mapa dokumentu Znak"/>
    <w:semiHidden/>
    <w:rsid w:val="008C0903"/>
    <w:rPr>
      <w:rFonts w:ascii="Tahoma" w:hAnsi="Tahoma" w:cs="Tahoma"/>
      <w:sz w:val="24"/>
      <w:szCs w:val="24"/>
      <w:shd w:val="clear" w:color="auto" w:fill="000080"/>
    </w:rPr>
  </w:style>
  <w:style w:type="character" w:customStyle="1" w:styleId="MapadokumentuZnak1">
    <w:name w:val="Mapa dokumentu Znak1"/>
    <w:semiHidden/>
    <w:rsid w:val="008C0903"/>
    <w:rPr>
      <w:rFonts w:ascii="Tahoma" w:hAnsi="Tahoma" w:cs="Tahoma"/>
      <w:sz w:val="16"/>
      <w:szCs w:val="16"/>
    </w:rPr>
  </w:style>
  <w:style w:type="character" w:customStyle="1" w:styleId="fm-citation-ids-label">
    <w:name w:val="fm-citation-ids-label"/>
    <w:rsid w:val="008C0903"/>
  </w:style>
  <w:style w:type="paragraph" w:customStyle="1" w:styleId="Paragraf">
    <w:name w:val="Paragraf"/>
    <w:basedOn w:val="ParagrafNum"/>
    <w:qFormat/>
    <w:rsid w:val="008C0903"/>
    <w:pPr>
      <w:spacing w:before="120" w:after="120"/>
      <w:ind w:left="720" w:hanging="360"/>
    </w:pPr>
    <w:rPr>
      <w:rFonts w:ascii="Mangal" w:hAnsi="Mangal"/>
    </w:rPr>
  </w:style>
  <w:style w:type="paragraph" w:customStyle="1" w:styleId="ParagrafNum">
    <w:name w:val="Paragraf Num"/>
    <w:basedOn w:val="Nagwek1"/>
    <w:rsid w:val="008C0903"/>
    <w:pPr>
      <w:keepNext w:val="0"/>
      <w:numPr>
        <w:numId w:val="33"/>
      </w:numPr>
      <w:autoSpaceDE w:val="0"/>
      <w:autoSpaceDN w:val="0"/>
      <w:adjustRightInd w:val="0"/>
      <w:ind w:left="0" w:firstLine="0"/>
      <w:jc w:val="center"/>
    </w:pPr>
    <w:rPr>
      <w:rFonts w:ascii="StarBats" w:eastAsia="StarBats" w:hAnsi="StarBats" w:cs="StarBats"/>
      <w:bCs w:val="0"/>
      <w:sz w:val="22"/>
      <w:szCs w:val="18"/>
    </w:rPr>
  </w:style>
  <w:style w:type="character" w:customStyle="1" w:styleId="fontstyle21">
    <w:name w:val="fontstyle21"/>
    <w:rsid w:val="008C0903"/>
    <w:rPr>
      <w:rFonts w:ascii="Verdana" w:hAnsi="Verdana" w:hint="default"/>
      <w:b w:val="0"/>
      <w:bCs w:val="0"/>
      <w:i/>
      <w:iCs/>
      <w:color w:val="000000"/>
      <w:sz w:val="22"/>
      <w:szCs w:val="22"/>
    </w:rPr>
  </w:style>
  <w:style w:type="paragraph" w:customStyle="1" w:styleId="BodyText21">
    <w:name w:val="Body Text 21"/>
    <w:basedOn w:val="Normalny"/>
    <w:rsid w:val="008C0903"/>
    <w:pPr>
      <w:spacing w:after="120"/>
      <w:ind w:left="283"/>
    </w:pPr>
    <w:rPr>
      <w:rFonts w:ascii="StarBats" w:eastAsia="StarBats" w:hAnsi="StarBats" w:cs="StarBats"/>
    </w:rPr>
  </w:style>
  <w:style w:type="paragraph" w:customStyle="1" w:styleId="Umowa111">
    <w:name w:val="Umowa 1.1.1"/>
    <w:basedOn w:val="Normalny"/>
    <w:link w:val="Umowa111Znak"/>
    <w:qFormat/>
    <w:rsid w:val="008C0903"/>
    <w:pPr>
      <w:tabs>
        <w:tab w:val="left" w:pos="1560"/>
      </w:tabs>
      <w:spacing w:before="120" w:line="276" w:lineRule="auto"/>
      <w:ind w:left="2268" w:hanging="1020"/>
      <w:jc w:val="both"/>
    </w:pPr>
    <w:rPr>
      <w:rFonts w:ascii="Uwagi do Times New Roman" w:eastAsia="Mangal" w:hAnsi="Uwagi do Times New Roman" w:cs="Lucida Sans Unicode"/>
    </w:rPr>
  </w:style>
  <w:style w:type="character" w:customStyle="1" w:styleId="Umowa111Znak">
    <w:name w:val="Umowa 1.1.1 Znak"/>
    <w:link w:val="Umowa111"/>
    <w:rsid w:val="008C0903"/>
    <w:rPr>
      <w:rFonts w:ascii="Uwagi do Times New Roman" w:eastAsia="Mangal" w:hAnsi="Uwagi do Times New Roman" w:cs="Lucida Sans Unicode"/>
      <w:sz w:val="24"/>
      <w:szCs w:val="24"/>
    </w:rPr>
  </w:style>
  <w:style w:type="character" w:customStyle="1" w:styleId="themebody">
    <w:name w:val="themebody"/>
    <w:rsid w:val="008C0903"/>
  </w:style>
  <w:style w:type="character" w:customStyle="1" w:styleId="google-src-text">
    <w:name w:val="google-src-text"/>
    <w:rsid w:val="008C0903"/>
  </w:style>
  <w:style w:type="character" w:customStyle="1" w:styleId="contactdesc">
    <w:name w:val="contactdesc"/>
    <w:rsid w:val="008C0903"/>
  </w:style>
  <w:style w:type="paragraph" w:customStyle="1" w:styleId="UMOWAPOZIOM1">
    <w:name w:val="UMOWA POZIOM 1"/>
    <w:basedOn w:val="Akapitzlist"/>
    <w:qFormat/>
    <w:rsid w:val="008C0903"/>
    <w:pPr>
      <w:suppressAutoHyphens/>
      <w:autoSpaceDN w:val="0"/>
      <w:spacing w:before="120" w:after="120"/>
      <w:contextualSpacing w:val="0"/>
      <w:textAlignment w:val="baseline"/>
    </w:pPr>
    <w:rPr>
      <w:rFonts w:ascii="ArialNarrow" w:eastAsia="Mangal" w:hAnsi="ArialNarrow" w:cs="Lucida Sans Unicode"/>
      <w:b/>
    </w:rPr>
  </w:style>
  <w:style w:type="paragraph" w:styleId="Poprawka">
    <w:name w:val="Revision"/>
    <w:hidden/>
    <w:uiPriority w:val="99"/>
    <w:semiHidden/>
    <w:rsid w:val="008C0903"/>
    <w:rPr>
      <w:rFonts w:ascii="StarBats" w:eastAsia="StarBats" w:hAnsi="StarBats" w:cs="StarBats"/>
      <w:sz w:val="24"/>
      <w:szCs w:val="24"/>
    </w:rPr>
  </w:style>
  <w:style w:type="paragraph" w:customStyle="1" w:styleId="Style6">
    <w:name w:val="Style6"/>
    <w:basedOn w:val="Normalny"/>
    <w:uiPriority w:val="99"/>
    <w:rsid w:val="008C0903"/>
    <w:pPr>
      <w:widowControl w:val="0"/>
      <w:autoSpaceDE w:val="0"/>
      <w:autoSpaceDN w:val="0"/>
      <w:adjustRightInd w:val="0"/>
      <w:spacing w:line="252" w:lineRule="exact"/>
    </w:pPr>
    <w:rPr>
      <w:rFonts w:ascii="StarBats" w:eastAsia="StarBats" w:hAnsi="StarBats" w:cs="StarBats"/>
    </w:rPr>
  </w:style>
  <w:style w:type="character" w:customStyle="1" w:styleId="TekstkomentarzaZnak1">
    <w:name w:val="Tekst komentarza Znak1"/>
    <w:semiHidden/>
    <w:rsid w:val="008C0903"/>
  </w:style>
  <w:style w:type="character" w:customStyle="1" w:styleId="alb-s">
    <w:name w:val="a_lb-s"/>
    <w:rsid w:val="008C0903"/>
  </w:style>
  <w:style w:type="paragraph" w:customStyle="1" w:styleId="pkt">
    <w:name w:val="pkt"/>
    <w:basedOn w:val="Normalny"/>
    <w:rsid w:val="008C0903"/>
    <w:pPr>
      <w:spacing w:before="60" w:after="60"/>
      <w:ind w:left="851" w:hanging="295"/>
      <w:jc w:val="both"/>
    </w:pPr>
    <w:rPr>
      <w:rFonts w:ascii="StarBats" w:eastAsia="StarBats" w:hAnsi="StarBats" w:cs="StarBats"/>
      <w:szCs w:val="20"/>
    </w:rPr>
  </w:style>
  <w:style w:type="paragraph" w:customStyle="1" w:styleId="Akapitzlist10">
    <w:name w:val="Akapit z listą1"/>
    <w:basedOn w:val="Normalny"/>
    <w:rsid w:val="008C0903"/>
    <w:pPr>
      <w:spacing w:after="200" w:line="276" w:lineRule="auto"/>
      <w:ind w:left="720"/>
    </w:pPr>
    <w:rPr>
      <w:rFonts w:ascii="Mangal" w:eastAsia="StarBats" w:hAnsi="Mangal" w:cs="StarBats"/>
      <w:sz w:val="22"/>
      <w:szCs w:val="22"/>
      <w:lang w:eastAsia="zh-CN"/>
    </w:rPr>
  </w:style>
  <w:style w:type="paragraph" w:customStyle="1" w:styleId="Tekstpodstawowywcity10">
    <w:name w:val="Tekst podstawowy wcięty1"/>
    <w:basedOn w:val="Normalny"/>
    <w:rsid w:val="008C0903"/>
    <w:pPr>
      <w:ind w:left="1701" w:hanging="981"/>
      <w:jc w:val="both"/>
    </w:pPr>
    <w:rPr>
      <w:rFonts w:ascii="Arial Unicode MS" w:eastAsia="StarBats" w:hAnsi="Arial Unicode MS" w:cs="Lucida Sans Unicode"/>
      <w:sz w:val="20"/>
      <w:szCs w:val="18"/>
    </w:rPr>
  </w:style>
  <w:style w:type="character" w:customStyle="1" w:styleId="HTML-wstpniesformatowanyZnak1">
    <w:name w:val="HTML - wstępnie sformatowany Znak1"/>
    <w:uiPriority w:val="99"/>
    <w:semiHidden/>
    <w:rsid w:val="008C0903"/>
    <w:rPr>
      <w:rFonts w:ascii="Consolas" w:hAnsi="Consolas" w:cs="Consolas"/>
      <w:sz w:val="20"/>
      <w:szCs w:val="20"/>
    </w:rPr>
  </w:style>
  <w:style w:type="character" w:customStyle="1" w:styleId="TematkomentarzaZnak1">
    <w:name w:val="Temat komentarza Znak1"/>
    <w:uiPriority w:val="99"/>
    <w:semiHidden/>
    <w:rsid w:val="008C0903"/>
    <w:rPr>
      <w:rFonts w:ascii="StarBats" w:eastAsia="StarBats" w:hAnsi="StarBats" w:cs="StarBats"/>
      <w:b/>
      <w:bCs/>
      <w:sz w:val="20"/>
      <w:szCs w:val="20"/>
      <w:lang w:eastAsia="pl-PL"/>
    </w:rPr>
  </w:style>
  <w:style w:type="paragraph" w:customStyle="1" w:styleId="Tekstpodstawowy230">
    <w:name w:val="Tekst podstawowy 23"/>
    <w:basedOn w:val="Normalny"/>
    <w:rsid w:val="008C0903"/>
    <w:pPr>
      <w:tabs>
        <w:tab w:val="left" w:pos="1080"/>
      </w:tabs>
      <w:suppressAutoHyphens/>
      <w:ind w:left="360" w:hanging="360"/>
    </w:pPr>
    <w:rPr>
      <w:rFonts w:ascii="Lucida Sans Unicode" w:eastAsia="StarBats" w:hAnsi="Lucida Sans Unicode" w:cs="StarBats"/>
      <w:szCs w:val="20"/>
      <w:lang w:eastAsia="ar-SA"/>
    </w:rPr>
  </w:style>
  <w:style w:type="character" w:customStyle="1" w:styleId="ZnakZnak0">
    <w:name w:val="Znak Znak"/>
    <w:rsid w:val="008C0903"/>
    <w:rPr>
      <w:rFonts w:ascii="Lucida Sans Unicode" w:hAnsi="Lucida Sans Unicode" w:cs="Lucida Sans Unicode"/>
      <w:sz w:val="18"/>
      <w:szCs w:val="18"/>
    </w:rPr>
  </w:style>
  <w:style w:type="character" w:customStyle="1" w:styleId="ZnakZnak10">
    <w:name w:val="Znak Znak1"/>
    <w:rsid w:val="008C0903"/>
    <w:rPr>
      <w:b/>
      <w:bCs/>
      <w:sz w:val="24"/>
      <w:szCs w:val="24"/>
    </w:rPr>
  </w:style>
  <w:style w:type="paragraph" w:customStyle="1" w:styleId="western">
    <w:name w:val="western"/>
    <w:basedOn w:val="Normalny"/>
    <w:rsid w:val="008C0903"/>
    <w:pPr>
      <w:spacing w:before="100" w:beforeAutospacing="1" w:after="142" w:line="276" w:lineRule="auto"/>
    </w:pPr>
  </w:style>
  <w:style w:type="character" w:customStyle="1" w:styleId="Normalny1">
    <w:name w:val="Normalny1"/>
    <w:rsid w:val="008C0903"/>
  </w:style>
  <w:style w:type="paragraph" w:customStyle="1" w:styleId="paragraph">
    <w:name w:val="paragraph"/>
    <w:basedOn w:val="Normalny"/>
    <w:rsid w:val="00A72006"/>
    <w:pPr>
      <w:spacing w:before="100" w:beforeAutospacing="1" w:after="100" w:afterAutospacing="1"/>
    </w:pPr>
  </w:style>
  <w:style w:type="character" w:customStyle="1" w:styleId="normaltextrun">
    <w:name w:val="normaltextrun"/>
    <w:rsid w:val="00A72006"/>
  </w:style>
  <w:style w:type="paragraph" w:customStyle="1" w:styleId="DomylneA">
    <w:name w:val="Domyślne A"/>
    <w:rsid w:val="00A72006"/>
    <w:rPr>
      <w:rFonts w:ascii="Helvetica Neue" w:eastAsia="Arial Unicode MS" w:hAnsi="Helvetica Neue" w:cs="Arial Unicode MS"/>
      <w:color w:val="000000"/>
      <w:sz w:val="22"/>
      <w:szCs w:val="22"/>
      <w:u w:color="000000"/>
    </w:rPr>
  </w:style>
  <w:style w:type="paragraph" w:customStyle="1" w:styleId="NormalBold">
    <w:name w:val="NormalBold"/>
    <w:basedOn w:val="Normalny"/>
    <w:link w:val="NormalBoldChar"/>
    <w:rsid w:val="00751CE4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51CE4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751CE4"/>
    <w:rPr>
      <w:b/>
      <w:i/>
      <w:spacing w:val="0"/>
    </w:rPr>
  </w:style>
  <w:style w:type="paragraph" w:customStyle="1" w:styleId="Text1">
    <w:name w:val="Text 1"/>
    <w:basedOn w:val="Normalny"/>
    <w:rsid w:val="00751CE4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51CE4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51CE4"/>
    <w:pPr>
      <w:numPr>
        <w:numId w:val="3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51CE4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51CE4"/>
    <w:pPr>
      <w:numPr>
        <w:numId w:val="3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51CE4"/>
    <w:pPr>
      <w:numPr>
        <w:ilvl w:val="1"/>
        <w:numId w:val="3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51CE4"/>
    <w:pPr>
      <w:numPr>
        <w:ilvl w:val="2"/>
        <w:numId w:val="3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51CE4"/>
    <w:pPr>
      <w:numPr>
        <w:ilvl w:val="3"/>
        <w:numId w:val="3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51CE4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51CE4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51CE4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Titrearticle">
    <w:name w:val="Titre article"/>
    <w:basedOn w:val="Normalny"/>
    <w:next w:val="Normalny"/>
    <w:rsid w:val="00751CE4"/>
    <w:pPr>
      <w:keepNext/>
      <w:spacing w:before="360" w:after="120"/>
      <w:jc w:val="center"/>
    </w:pPr>
    <w:rPr>
      <w:rFonts w:eastAsia="Calibri"/>
      <w:i/>
      <w:szCs w:val="22"/>
      <w:lang w:eastAsia="en-GB"/>
    </w:rPr>
  </w:style>
  <w:style w:type="character" w:customStyle="1" w:styleId="sr-only">
    <w:name w:val="sr-only"/>
    <w:rsid w:val="00E06062"/>
  </w:style>
  <w:style w:type="numbering" w:customStyle="1" w:styleId="Bezlisty1">
    <w:name w:val="Bez listy1"/>
    <w:next w:val="Bezlisty"/>
    <w:uiPriority w:val="99"/>
    <w:semiHidden/>
    <w:unhideWhenUsed/>
    <w:rsid w:val="00E06062"/>
  </w:style>
  <w:style w:type="table" w:customStyle="1" w:styleId="Tabela-Siatka1">
    <w:name w:val="Tabela - Siatka1"/>
    <w:basedOn w:val="Standardowy"/>
    <w:next w:val="Tabela-Siatka"/>
    <w:uiPriority w:val="59"/>
    <w:rsid w:val="00E0606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agwektabeli1">
    <w:name w:val="WW-Nagłówek tabeli1"/>
    <w:basedOn w:val="Normalny"/>
    <w:rsid w:val="00E06062"/>
    <w:pPr>
      <w:widowControl w:val="0"/>
      <w:suppressLineNumbers/>
      <w:suppressAutoHyphens/>
      <w:autoSpaceDN w:val="0"/>
      <w:spacing w:line="280" w:lineRule="atLeast"/>
      <w:jc w:val="center"/>
      <w:textAlignment w:val="baseline"/>
    </w:pPr>
    <w:rPr>
      <w:rFonts w:ascii="Arial" w:eastAsia="Calibri" w:hAnsi="Arial"/>
      <w:b/>
      <w:bCs/>
      <w:i/>
      <w:iCs/>
      <w:sz w:val="22"/>
      <w:szCs w:val="20"/>
      <w:lang w:eastAsia="ar-SA"/>
    </w:rPr>
  </w:style>
  <w:style w:type="paragraph" w:customStyle="1" w:styleId="Styl">
    <w:name w:val="Styl"/>
    <w:rsid w:val="00E06062"/>
    <w:pPr>
      <w:widowControl w:val="0"/>
      <w:suppressAutoHyphens/>
      <w:autoSpaceDE w:val="0"/>
      <w:autoSpaceDN w:val="0"/>
      <w:textAlignment w:val="baseline"/>
    </w:pPr>
    <w:rPr>
      <w:sz w:val="24"/>
      <w:szCs w:val="24"/>
    </w:rPr>
  </w:style>
  <w:style w:type="character" w:customStyle="1" w:styleId="Teksttreci3">
    <w:name w:val="Tekst treści (3)_"/>
    <w:link w:val="Teksttreci30"/>
    <w:rsid w:val="00E06062"/>
    <w:rPr>
      <w:rFonts w:cs="Calibri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06062"/>
    <w:pPr>
      <w:widowControl w:val="0"/>
      <w:shd w:val="clear" w:color="auto" w:fill="FFFFFF"/>
      <w:spacing w:before="120" w:line="266" w:lineRule="exact"/>
    </w:pPr>
    <w:rPr>
      <w:rFonts w:cs="Calibri"/>
      <w:sz w:val="21"/>
      <w:szCs w:val="21"/>
    </w:rPr>
  </w:style>
  <w:style w:type="character" w:customStyle="1" w:styleId="TekstpodstawowywcityZnak1">
    <w:name w:val="Tekst podstawowy wcięty Znak1"/>
    <w:rsid w:val="00E06062"/>
    <w:rPr>
      <w:sz w:val="24"/>
      <w:szCs w:val="24"/>
    </w:rPr>
  </w:style>
  <w:style w:type="paragraph" w:customStyle="1" w:styleId="Textbody">
    <w:name w:val="Text body"/>
    <w:basedOn w:val="Standard"/>
    <w:rsid w:val="00AB50CE"/>
    <w:pPr>
      <w:autoSpaceDE/>
      <w:autoSpaceDN w:val="0"/>
      <w:spacing w:after="12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pl-PL"/>
    </w:rPr>
  </w:style>
  <w:style w:type="character" w:customStyle="1" w:styleId="Tekstpodstawowy5">
    <w:name w:val="Tekst podstawowy5"/>
    <w:rsid w:val="00955430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StylArialNarrow11pkt">
    <w:name w:val="Styl Arial Narrow 11 pkt"/>
    <w:rsid w:val="000558BA"/>
    <w:rPr>
      <w:rFonts w:ascii="Times New Roman" w:hAnsi="Times New Roman" w:cs="Times New Roman" w:hint="default"/>
      <w:b/>
      <w:bCs/>
      <w:color w:val="000000"/>
    </w:rPr>
  </w:style>
  <w:style w:type="paragraph" w:customStyle="1" w:styleId="Akapitzlist2">
    <w:name w:val="Akapit z listą2"/>
    <w:basedOn w:val="Normalny"/>
    <w:rsid w:val="0058032E"/>
    <w:pPr>
      <w:spacing w:after="200" w:line="276" w:lineRule="auto"/>
      <w:ind w:left="720"/>
    </w:pPr>
    <w:rPr>
      <w:rFonts w:ascii="Calibri" w:hAnsi="Calibri"/>
      <w:sz w:val="22"/>
      <w:szCs w:val="22"/>
      <w:lang w:eastAsia="zh-CN"/>
    </w:rPr>
  </w:style>
  <w:style w:type="character" w:customStyle="1" w:styleId="cf01">
    <w:name w:val="cf01"/>
    <w:rsid w:val="00012CE8"/>
    <w:rPr>
      <w:rFonts w:ascii="Segoe UI" w:hAnsi="Segoe UI" w:cs="Segoe UI" w:hint="default"/>
      <w:sz w:val="18"/>
      <w:szCs w:val="18"/>
    </w:rPr>
  </w:style>
  <w:style w:type="character" w:customStyle="1" w:styleId="Domylnaczcionkaakapitu1">
    <w:name w:val="Domyślna czcionka akapitu1"/>
    <w:rsid w:val="00012CE8"/>
  </w:style>
  <w:style w:type="paragraph" w:customStyle="1" w:styleId="Akapitzlist4">
    <w:name w:val="Akapit z listą4"/>
    <w:basedOn w:val="Normalny"/>
    <w:rsid w:val="00A53FB5"/>
    <w:pPr>
      <w:spacing w:after="200" w:line="276" w:lineRule="auto"/>
      <w:ind w:left="720"/>
    </w:pPr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rckik.bialystok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rckik.bialysto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ckik.bialystok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17753-80B3-435F-A753-24C8752C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34</Pages>
  <Words>10436</Words>
  <Characters>71639</Characters>
  <Application>Microsoft Office Word</Application>
  <DocSecurity>0</DocSecurity>
  <Lines>596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- ZP/PN-27/23</vt:lpstr>
    </vt:vector>
  </TitlesOfParts>
  <Company>RCKiK</Company>
  <LinksUpToDate>false</LinksUpToDate>
  <CharactersWithSpaces>81912</CharactersWithSpaces>
  <SharedDoc>false</SharedDoc>
  <HLinks>
    <vt:vector size="156" baseType="variant">
      <vt:variant>
        <vt:i4>524406</vt:i4>
      </vt:variant>
      <vt:variant>
        <vt:i4>75</vt:i4>
      </vt:variant>
      <vt:variant>
        <vt:i4>0</vt:i4>
      </vt:variant>
      <vt:variant>
        <vt:i4>5</vt:i4>
      </vt:variant>
      <vt:variant>
        <vt:lpwstr>mailto:iod@rckik.bialystok.pl</vt:lpwstr>
      </vt:variant>
      <vt:variant>
        <vt:lpwstr/>
      </vt:variant>
      <vt:variant>
        <vt:i4>3932248</vt:i4>
      </vt:variant>
      <vt:variant>
        <vt:i4>72</vt:i4>
      </vt:variant>
      <vt:variant>
        <vt:i4>0</vt:i4>
      </vt:variant>
      <vt:variant>
        <vt:i4>5</vt:i4>
      </vt:variant>
      <vt:variant>
        <vt:lpwstr>mailto:ksiegowosc@rckik.bialystok.pl</vt:lpwstr>
      </vt:variant>
      <vt:variant>
        <vt:lpwstr/>
      </vt:variant>
      <vt:variant>
        <vt:i4>262249</vt:i4>
      </vt:variant>
      <vt:variant>
        <vt:i4>69</vt:i4>
      </vt:variant>
      <vt:variant>
        <vt:i4>0</vt:i4>
      </vt:variant>
      <vt:variant>
        <vt:i4>5</vt:i4>
      </vt:variant>
      <vt:variant>
        <vt:lpwstr>mailto:sekretariat@rckik.bialystok.pl</vt:lpwstr>
      </vt:variant>
      <vt:variant>
        <vt:lpwstr/>
      </vt:variant>
      <vt:variant>
        <vt:i4>6488111</vt:i4>
      </vt:variant>
      <vt:variant>
        <vt:i4>66</vt:i4>
      </vt:variant>
      <vt:variant>
        <vt:i4>0</vt:i4>
      </vt:variant>
      <vt:variant>
        <vt:i4>5</vt:i4>
      </vt:variant>
      <vt:variant>
        <vt:lpwstr>http://www.rckik.bialystok.pl/</vt:lpwstr>
      </vt:variant>
      <vt:variant>
        <vt:lpwstr/>
      </vt:variant>
      <vt:variant>
        <vt:i4>6488111</vt:i4>
      </vt:variant>
      <vt:variant>
        <vt:i4>63</vt:i4>
      </vt:variant>
      <vt:variant>
        <vt:i4>0</vt:i4>
      </vt:variant>
      <vt:variant>
        <vt:i4>5</vt:i4>
      </vt:variant>
      <vt:variant>
        <vt:lpwstr>http://www.rckik.bialystok.pl/</vt:lpwstr>
      </vt:variant>
      <vt:variant>
        <vt:lpwstr/>
      </vt:variant>
      <vt:variant>
        <vt:i4>262249</vt:i4>
      </vt:variant>
      <vt:variant>
        <vt:i4>60</vt:i4>
      </vt:variant>
      <vt:variant>
        <vt:i4>0</vt:i4>
      </vt:variant>
      <vt:variant>
        <vt:i4>5</vt:i4>
      </vt:variant>
      <vt:variant>
        <vt:lpwstr>mailto:sekretariat@rckik.bialystok.pl</vt:lpwstr>
      </vt:variant>
      <vt:variant>
        <vt:lpwstr/>
      </vt:variant>
      <vt:variant>
        <vt:i4>589843</vt:i4>
      </vt:variant>
      <vt:variant>
        <vt:i4>57</vt:i4>
      </vt:variant>
      <vt:variant>
        <vt:i4>0</vt:i4>
      </vt:variant>
      <vt:variant>
        <vt:i4>5</vt:i4>
      </vt:variant>
      <vt:variant>
        <vt:lpwstr>https://ted.europa.eu/pl/notice/-/detail/586050-2024</vt:lpwstr>
      </vt:variant>
      <vt:variant>
        <vt:lpwstr/>
      </vt:variant>
      <vt:variant>
        <vt:i4>524406</vt:i4>
      </vt:variant>
      <vt:variant>
        <vt:i4>54</vt:i4>
      </vt:variant>
      <vt:variant>
        <vt:i4>0</vt:i4>
      </vt:variant>
      <vt:variant>
        <vt:i4>5</vt:i4>
      </vt:variant>
      <vt:variant>
        <vt:lpwstr>mailto:iod@rckik.bialystok.pl</vt:lpwstr>
      </vt:variant>
      <vt:variant>
        <vt:lpwstr/>
      </vt:variant>
      <vt:variant>
        <vt:i4>8257580</vt:i4>
      </vt:variant>
      <vt:variant>
        <vt:i4>51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48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3604527</vt:i4>
      </vt:variant>
      <vt:variant>
        <vt:i4>45</vt:i4>
      </vt:variant>
      <vt:variant>
        <vt:i4>0</vt:i4>
      </vt:variant>
      <vt:variant>
        <vt:i4>5</vt:i4>
      </vt:variant>
      <vt:variant>
        <vt:lpwstr>https://zamowienia.gov.pl/</vt:lpwstr>
      </vt:variant>
      <vt:variant>
        <vt:lpwstr/>
      </vt:variant>
      <vt:variant>
        <vt:i4>7078001</vt:i4>
      </vt:variant>
      <vt:variant>
        <vt:i4>42</vt:i4>
      </vt:variant>
      <vt:variant>
        <vt:i4>0</vt:i4>
      </vt:variant>
      <vt:variant>
        <vt:i4>5</vt:i4>
      </vt:variant>
      <vt:variant>
        <vt:lpwstr>https://ezamowienia.gov.pl/pl/komponent-edukacyjny/</vt:lpwstr>
      </vt:variant>
      <vt:variant>
        <vt:lpwstr/>
      </vt:variant>
      <vt:variant>
        <vt:i4>2162799</vt:i4>
      </vt:variant>
      <vt:variant>
        <vt:i4>39</vt:i4>
      </vt:variant>
      <vt:variant>
        <vt:i4>0</vt:i4>
      </vt:variant>
      <vt:variant>
        <vt:i4>5</vt:i4>
      </vt:variant>
      <vt:variant>
        <vt:lpwstr>https://ezamowienia.gov.pl/pl/</vt:lpwstr>
      </vt:variant>
      <vt:variant>
        <vt:lpwstr/>
      </vt:variant>
      <vt:variant>
        <vt:i4>1638473</vt:i4>
      </vt:variant>
      <vt:variant>
        <vt:i4>36</vt:i4>
      </vt:variant>
      <vt:variant>
        <vt:i4>0</vt:i4>
      </vt:variant>
      <vt:variant>
        <vt:i4>5</vt:i4>
      </vt:variant>
      <vt:variant>
        <vt:lpwstr>https://ezamowienia.gov.pl/mp-client/search/list/ocds-148610-0ff454bd-348b-4326-b709-813b5b9de003</vt:lpwstr>
      </vt:variant>
      <vt:variant>
        <vt:lpwstr/>
      </vt:variant>
      <vt:variant>
        <vt:i4>8257580</vt:i4>
      </vt:variant>
      <vt:variant>
        <vt:i4>33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5046274</vt:i4>
      </vt:variant>
      <vt:variant>
        <vt:i4>27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589905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2097250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/document/16796295?unitId=art(3)ust(1)pkt(37)&amp;cm=DOCUMENT</vt:lpwstr>
      </vt:variant>
      <vt:variant>
        <vt:i4>589905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262226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/document/18708093?cm=DOCUMENT</vt:lpwstr>
      </vt:variant>
      <vt:variant>
        <vt:i4>589905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262249</vt:i4>
      </vt:variant>
      <vt:variant>
        <vt:i4>0</vt:i4>
      </vt:variant>
      <vt:variant>
        <vt:i4>0</vt:i4>
      </vt:variant>
      <vt:variant>
        <vt:i4>5</vt:i4>
      </vt:variant>
      <vt:variant>
        <vt:lpwstr>mailto:sekretariat@rckik.bialystok.pl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- ZP/PN-27/23</dc:title>
  <dc:subject/>
  <dc:creator>Pracownik</dc:creator>
  <cp:keywords/>
  <dc:description/>
  <cp:lastModifiedBy>bkardasz@rckik.local</cp:lastModifiedBy>
  <cp:revision>4</cp:revision>
  <cp:lastPrinted>2026-02-11T07:12:00Z</cp:lastPrinted>
  <dcterms:created xsi:type="dcterms:W3CDTF">2026-02-11T07:15:00Z</dcterms:created>
  <dcterms:modified xsi:type="dcterms:W3CDTF">2026-02-11T07:27:00Z</dcterms:modified>
</cp:coreProperties>
</file>